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2FF59" w14:textId="77777777" w:rsidR="00B431BF" w:rsidRPr="003956BC" w:rsidRDefault="00B431BF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2A4ADC77" w14:textId="77777777" w:rsidR="00B431BF" w:rsidRPr="003956BC" w:rsidRDefault="00B431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F8809F" w14:textId="77777777" w:rsidR="00B431BF" w:rsidRPr="003956BC" w:rsidRDefault="00B431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6B20DE" w14:textId="77777777" w:rsidR="00B431BF" w:rsidRPr="003956BC" w:rsidRDefault="00B431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D8949A" w14:textId="77777777" w:rsidR="00B431BF" w:rsidRPr="003956BC" w:rsidRDefault="00B431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C9BB61" w14:textId="77777777" w:rsidR="00B431BF" w:rsidRPr="003956BC" w:rsidRDefault="00B431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262D23" w14:textId="77777777" w:rsidR="00B431BF" w:rsidRPr="003956BC" w:rsidRDefault="00B431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9E7AB1" w14:textId="77777777" w:rsidR="00B431BF" w:rsidRPr="003956BC" w:rsidRDefault="00F17E80">
      <w:pPr>
        <w:spacing w:line="260" w:lineRule="exact"/>
        <w:ind w:left="120" w:right="-56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sume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mpl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s – Outline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3956BC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3"/>
          <w:position w:val="-1"/>
          <w:sz w:val="22"/>
          <w:szCs w:val="22"/>
        </w:rPr>
        <w:t>I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3956BC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tion</w:t>
      </w:r>
    </w:p>
    <w:p w14:paraId="66D5D67A" w14:textId="77777777" w:rsidR="00B431BF" w:rsidRPr="003956BC" w:rsidRDefault="00F17E80" w:rsidP="003956BC">
      <w:pPr>
        <w:spacing w:before="60"/>
        <w:rPr>
          <w:rFonts w:asciiTheme="minorHAnsi" w:hAnsiTheme="minorHAnsi" w:cstheme="minorHAnsi"/>
          <w:sz w:val="22"/>
          <w:szCs w:val="22"/>
        </w:rPr>
        <w:sectPr w:rsidR="00B431BF" w:rsidRPr="003956BC">
          <w:pgSz w:w="12240" w:h="15840"/>
          <w:pgMar w:top="640" w:right="1340" w:bottom="280" w:left="1320" w:header="720" w:footer="720" w:gutter="0"/>
          <w:cols w:num="2" w:space="720" w:equalWidth="0">
            <w:col w:w="4193" w:space="1187"/>
            <w:col w:w="4200"/>
          </w:cols>
        </w:sectPr>
      </w:pPr>
      <w:r w:rsidRPr="003956BC">
        <w:rPr>
          <w:rFonts w:asciiTheme="minorHAnsi" w:hAnsiTheme="minorHAnsi" w:cstheme="minorHAnsi"/>
          <w:sz w:val="22"/>
          <w:szCs w:val="22"/>
        </w:rPr>
        <w:br w:type="column"/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aree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vi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956BC">
        <w:rPr>
          <w:rFonts w:asciiTheme="minorHAnsi" w:hAnsiTheme="minorHAnsi" w:cstheme="minorHAnsi"/>
          <w:sz w:val="22"/>
          <w:szCs w:val="22"/>
        </w:rPr>
        <w:t xml:space="preserve">s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nt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–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sume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mpl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es</w:t>
      </w:r>
    </w:p>
    <w:p w14:paraId="34920207" w14:textId="77777777" w:rsidR="00B431BF" w:rsidRPr="003956BC" w:rsidRDefault="00B431BF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60649C1C" w14:textId="5EFFCDF8" w:rsidR="00B431BF" w:rsidRPr="003956BC" w:rsidRDefault="00F17E80">
      <w:pPr>
        <w:spacing w:before="29"/>
        <w:ind w:left="12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b/>
          <w:sz w:val="22"/>
          <w:szCs w:val="22"/>
        </w:rPr>
        <w:t>R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b/>
          <w:sz w:val="22"/>
          <w:szCs w:val="22"/>
        </w:rPr>
        <w:t>s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3956BC">
        <w:rPr>
          <w:rFonts w:asciiTheme="minorHAnsi" w:hAnsiTheme="minorHAnsi" w:cstheme="minorHAnsi"/>
          <w:b/>
          <w:sz w:val="22"/>
          <w:szCs w:val="22"/>
        </w:rPr>
        <w:t>e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3956BC">
        <w:rPr>
          <w:rFonts w:asciiTheme="minorHAnsi" w:hAnsiTheme="minorHAnsi" w:cstheme="minorHAnsi"/>
          <w:b/>
          <w:sz w:val="22"/>
          <w:szCs w:val="22"/>
        </w:rPr>
        <w:t>asi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b/>
          <w:sz w:val="22"/>
          <w:szCs w:val="22"/>
        </w:rPr>
        <w:t>s</w:t>
      </w:r>
      <w:r w:rsidRPr="003956B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</w:t>
      </w:r>
      <w:r w:rsidRPr="003956BC">
        <w:rPr>
          <w:rFonts w:asciiTheme="minorHAnsi" w:hAnsiTheme="minorHAnsi" w:cstheme="minorHAnsi"/>
          <w:b/>
          <w:spacing w:val="48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s 2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956BC">
        <w:rPr>
          <w:rFonts w:asciiTheme="minorHAnsi" w:hAnsiTheme="minorHAnsi" w:cstheme="minorHAnsi"/>
          <w:sz w:val="22"/>
          <w:szCs w:val="22"/>
        </w:rPr>
        <w:t>6</w:t>
      </w:r>
    </w:p>
    <w:p w14:paraId="0EC5C8A6" w14:textId="77777777" w:rsidR="00B431BF" w:rsidRPr="003956BC" w:rsidRDefault="00B431B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4AF400D" w14:textId="77777777" w:rsidR="00B431BF" w:rsidRPr="003956BC" w:rsidRDefault="00F17E80">
      <w:pPr>
        <w:ind w:left="12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b/>
          <w:sz w:val="22"/>
          <w:szCs w:val="22"/>
        </w:rPr>
        <w:t>C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b/>
          <w:sz w:val="22"/>
          <w:szCs w:val="22"/>
        </w:rPr>
        <w:t>o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b/>
          <w:sz w:val="22"/>
          <w:szCs w:val="22"/>
        </w:rPr>
        <w:t>ologi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b/>
          <w:sz w:val="22"/>
          <w:szCs w:val="22"/>
        </w:rPr>
        <w:t>al R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b/>
          <w:sz w:val="22"/>
          <w:szCs w:val="22"/>
        </w:rPr>
        <w:t>s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3956BC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b/>
          <w:sz w:val="22"/>
          <w:szCs w:val="22"/>
        </w:rPr>
        <w:t>s</w:t>
      </w:r>
      <w:r w:rsidRPr="003956BC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956BC">
        <w:rPr>
          <w:rFonts w:asciiTheme="minorHAnsi" w:hAnsiTheme="minorHAnsi" w:cstheme="minorHAnsi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ni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3956BC">
        <w:rPr>
          <w:rFonts w:asciiTheme="minorHAnsi" w:hAnsiTheme="minorHAnsi" w:cstheme="minorHAnsi"/>
          <w:sz w:val="22"/>
          <w:szCs w:val="22"/>
        </w:rPr>
        <w:t>y</w:t>
      </w:r>
      <w:r w:rsidRPr="003956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s)</w:t>
      </w:r>
    </w:p>
    <w:p w14:paraId="623911F4" w14:textId="77777777" w:rsidR="00B431BF" w:rsidRPr="003956BC" w:rsidRDefault="00F17E80">
      <w:pPr>
        <w:spacing w:line="280" w:lineRule="exact"/>
        <w:ind w:left="156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eastAsia="Calibri" w:hAnsiTheme="minorHAnsi" w:cstheme="minorHAnsi"/>
          <w:sz w:val="22"/>
          <w:szCs w:val="22"/>
        </w:rPr>
        <w:t xml:space="preserve">-    </w:t>
      </w:r>
      <w:r w:rsidRPr="003956BC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Using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3956BC">
        <w:rPr>
          <w:rFonts w:asciiTheme="minorHAnsi" w:hAnsiTheme="minorHAnsi" w:cstheme="minorHAnsi"/>
          <w:sz w:val="22"/>
          <w:szCs w:val="22"/>
        </w:rPr>
        <w:t>u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ul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956BC">
        <w:rPr>
          <w:rFonts w:asciiTheme="minorHAnsi" w:hAnsiTheme="minorHAnsi" w:cstheme="minorHAnsi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                                   </w:t>
      </w:r>
      <w:r w:rsidRPr="003956BC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7</w:t>
      </w:r>
    </w:p>
    <w:p w14:paraId="4272B8AC" w14:textId="77777777" w:rsidR="00B431BF" w:rsidRPr="003956BC" w:rsidRDefault="00F17E80">
      <w:pPr>
        <w:spacing w:before="28"/>
        <w:ind w:left="156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eastAsia="Calibri" w:hAnsiTheme="minorHAnsi" w:cstheme="minorHAnsi"/>
          <w:sz w:val="22"/>
          <w:szCs w:val="22"/>
        </w:rPr>
        <w:t xml:space="preserve">-    </w:t>
      </w:r>
      <w:r w:rsidRPr="003956BC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Using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lini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956BC">
        <w:rPr>
          <w:rFonts w:asciiTheme="minorHAnsi" w:hAnsiTheme="minorHAnsi" w:cstheme="minorHAnsi"/>
          <w:sz w:val="22"/>
          <w:szCs w:val="22"/>
        </w:rPr>
        <w:t xml:space="preserve">l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956BC">
        <w:rPr>
          <w:rFonts w:asciiTheme="minorHAnsi" w:hAnsiTheme="minorHAnsi" w:cstheme="minorHAnsi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 xml:space="preserve">e                                               </w:t>
      </w:r>
      <w:r w:rsidRPr="003956BC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9</w:t>
      </w:r>
    </w:p>
    <w:p w14:paraId="46238210" w14:textId="77777777" w:rsidR="00B431BF" w:rsidRPr="003956BC" w:rsidRDefault="00F17E80">
      <w:pPr>
        <w:spacing w:before="28"/>
        <w:ind w:left="156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eastAsia="Calibri" w:hAnsiTheme="minorHAnsi" w:cstheme="minorHAnsi"/>
          <w:sz w:val="22"/>
          <w:szCs w:val="22"/>
        </w:rPr>
        <w:t xml:space="preserve">-    </w:t>
      </w:r>
      <w:r w:rsidRPr="003956BC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Using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956BC">
        <w:rPr>
          <w:rFonts w:asciiTheme="minorHAnsi" w:hAnsiTheme="minorHAnsi" w:cstheme="minorHAnsi"/>
          <w:sz w:val="22"/>
          <w:szCs w:val="22"/>
        </w:rPr>
        <w:t>op/int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956BC">
        <w:rPr>
          <w:rFonts w:asciiTheme="minorHAnsi" w:hAnsiTheme="minorHAnsi" w:cstheme="minorHAnsi"/>
          <w:sz w:val="22"/>
          <w:szCs w:val="22"/>
        </w:rPr>
        <w:t>n/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mic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oj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956BC">
        <w:rPr>
          <w:rFonts w:asciiTheme="minorHAnsi" w:hAnsiTheme="minorHAnsi" w:cstheme="minorHAnsi"/>
          <w:sz w:val="22"/>
          <w:szCs w:val="22"/>
        </w:rPr>
        <w:t xml:space="preserve">ts                             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11</w:t>
      </w:r>
    </w:p>
    <w:p w14:paraId="5B418903" w14:textId="77777777" w:rsidR="00B431BF" w:rsidRPr="003956BC" w:rsidRDefault="00F17E80">
      <w:pPr>
        <w:spacing w:before="31"/>
        <w:ind w:left="156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eastAsia="Calibri" w:hAnsiTheme="minorHAnsi" w:cstheme="minorHAnsi"/>
          <w:sz w:val="22"/>
          <w:szCs w:val="22"/>
        </w:rPr>
        <w:t xml:space="preserve">-    </w:t>
      </w:r>
      <w:r w:rsidRPr="003956BC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Using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hAnsiTheme="minorHAnsi" w:cstheme="minorHAnsi"/>
          <w:sz w:val="22"/>
          <w:szCs w:val="22"/>
        </w:rPr>
        <w:t>umm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y</w:t>
      </w:r>
      <w:r w:rsidRPr="003956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of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Q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li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956BC">
        <w:rPr>
          <w:rFonts w:asciiTheme="minorHAnsi" w:hAnsiTheme="minorHAnsi" w:cstheme="minorHAnsi"/>
          <w:sz w:val="22"/>
          <w:szCs w:val="22"/>
        </w:rPr>
        <w:t>tions</w:t>
      </w:r>
      <w:r w:rsidRPr="003956BC">
        <w:rPr>
          <w:rFonts w:asciiTheme="minorHAnsi" w:hAnsiTheme="minorHAnsi" w:cstheme="minorHAnsi"/>
          <w:sz w:val="22"/>
          <w:szCs w:val="22"/>
        </w:rPr>
        <w:t xml:space="preserve">                                  </w:t>
      </w:r>
      <w:r w:rsidRPr="003956BC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13</w:t>
      </w:r>
    </w:p>
    <w:p w14:paraId="7C3212D3" w14:textId="77777777" w:rsidR="00B431BF" w:rsidRPr="003956BC" w:rsidRDefault="00F17E80">
      <w:pPr>
        <w:spacing w:before="28"/>
        <w:ind w:left="156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eastAsia="Calibri" w:hAnsiTheme="minorHAnsi" w:cstheme="minorHAnsi"/>
          <w:sz w:val="22"/>
          <w:szCs w:val="22"/>
        </w:rPr>
        <w:t xml:space="preserve">-    </w:t>
      </w:r>
      <w:r w:rsidRPr="003956BC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Using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ustom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956BC">
        <w:rPr>
          <w:rFonts w:asciiTheme="minorHAnsi" w:hAnsiTheme="minorHAnsi" w:cstheme="minorHAnsi"/>
          <w:sz w:val="22"/>
          <w:szCs w:val="22"/>
        </w:rPr>
        <w:t>vi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&amp;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Hospit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li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956BC">
        <w:rPr>
          <w:rFonts w:asciiTheme="minorHAnsi" w:hAnsiTheme="minorHAnsi" w:cstheme="minorHAnsi"/>
          <w:sz w:val="22"/>
          <w:szCs w:val="22"/>
        </w:rPr>
        <w:t xml:space="preserve">y                          </w:t>
      </w:r>
      <w:r w:rsidRPr="003956BC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14</w:t>
      </w:r>
    </w:p>
    <w:p w14:paraId="28092795" w14:textId="77777777" w:rsidR="00B431BF" w:rsidRPr="003956BC" w:rsidRDefault="00F17E80">
      <w:pPr>
        <w:spacing w:before="28"/>
        <w:ind w:left="156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eastAsia="Calibri" w:hAnsiTheme="minorHAnsi" w:cstheme="minorHAnsi"/>
          <w:sz w:val="22"/>
          <w:szCs w:val="22"/>
        </w:rPr>
        <w:t xml:space="preserve">-    </w:t>
      </w:r>
      <w:r w:rsidRPr="003956BC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Using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nt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 xml:space="preserve">l </w:t>
      </w:r>
      <w:r w:rsidRPr="003956BC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956BC">
        <w:rPr>
          <w:rFonts w:asciiTheme="minorHAnsi" w:hAnsiTheme="minorHAnsi" w:cstheme="minorHAnsi"/>
          <w:sz w:val="22"/>
          <w:szCs w:val="22"/>
        </w:rPr>
        <w:t>gi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/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956BC">
        <w:rPr>
          <w:rFonts w:asciiTheme="minorHAnsi" w:hAnsiTheme="minorHAnsi" w:cstheme="minorHAnsi"/>
          <w:sz w:val="22"/>
          <w:szCs w:val="22"/>
        </w:rPr>
        <w:t xml:space="preserve">lth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3956BC">
        <w:rPr>
          <w:rFonts w:asciiTheme="minorHAnsi" w:hAnsiTheme="minorHAnsi" w:cstheme="minorHAnsi"/>
          <w:sz w:val="22"/>
          <w:szCs w:val="22"/>
        </w:rPr>
        <w:t xml:space="preserve">ssions                      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15</w:t>
      </w:r>
    </w:p>
    <w:p w14:paraId="02404D95" w14:textId="77777777" w:rsidR="00B431BF" w:rsidRPr="003956BC" w:rsidRDefault="00F17E80">
      <w:pPr>
        <w:spacing w:before="28"/>
        <w:ind w:left="156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eastAsia="Calibri" w:hAnsiTheme="minorHAnsi" w:cstheme="minorHAnsi"/>
          <w:sz w:val="22"/>
          <w:szCs w:val="22"/>
        </w:rPr>
        <w:t xml:space="preserve">-    </w:t>
      </w:r>
      <w:r w:rsidRPr="003956BC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956BC">
        <w:rPr>
          <w:rFonts w:asciiTheme="minorHAnsi" w:hAnsiTheme="minorHAnsi" w:cstheme="minorHAnsi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956BC">
        <w:rPr>
          <w:rFonts w:asciiTheme="minorHAnsi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956BC">
        <w:rPr>
          <w:rFonts w:asciiTheme="minorHAnsi" w:hAnsiTheme="minorHAnsi" w:cstheme="minorHAnsi"/>
          <w:sz w:val="22"/>
          <w:szCs w:val="22"/>
        </w:rPr>
        <w:t xml:space="preserve">ob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3956BC">
        <w:rPr>
          <w:rFonts w:asciiTheme="minorHAnsi" w:hAnsiTheme="minorHAnsi" w:cstheme="minorHAnsi"/>
          <w:sz w:val="22"/>
          <w:szCs w:val="22"/>
        </w:rPr>
        <w:t>k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 xml:space="preserve">                                                  </w:t>
      </w:r>
      <w:r w:rsidRPr="003956BC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17</w:t>
      </w:r>
    </w:p>
    <w:p w14:paraId="77ED076C" w14:textId="77777777" w:rsidR="00B431BF" w:rsidRPr="003956BC" w:rsidRDefault="00F17E80">
      <w:pPr>
        <w:spacing w:before="28"/>
        <w:ind w:left="156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eastAsia="Calibri" w:hAnsiTheme="minorHAnsi" w:cstheme="minorHAnsi"/>
          <w:sz w:val="22"/>
          <w:szCs w:val="22"/>
        </w:rPr>
        <w:t xml:space="preserve">-    </w:t>
      </w:r>
      <w:r w:rsidRPr="003956BC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Alt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956BC">
        <w:rPr>
          <w:rFonts w:asciiTheme="minorHAnsi" w:hAnsiTheme="minorHAnsi" w:cstheme="minorHAnsi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 xml:space="preserve">t                                                              </w:t>
      </w:r>
      <w:r w:rsidRPr="003956BC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19</w:t>
      </w:r>
    </w:p>
    <w:p w14:paraId="5B42A036" w14:textId="77777777" w:rsidR="00B431BF" w:rsidRPr="003956BC" w:rsidRDefault="00B431BF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260930A1" w14:textId="77777777" w:rsidR="00B431BF" w:rsidRPr="003956BC" w:rsidRDefault="00F17E80">
      <w:pPr>
        <w:ind w:left="12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ct</w:t>
      </w:r>
      <w:r w:rsidRPr="003956BC">
        <w:rPr>
          <w:rFonts w:asciiTheme="minorHAnsi" w:hAnsiTheme="minorHAnsi" w:cstheme="minorHAnsi"/>
          <w:b/>
          <w:sz w:val="22"/>
          <w:szCs w:val="22"/>
        </w:rPr>
        <w:t>io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b/>
          <w:sz w:val="22"/>
          <w:szCs w:val="22"/>
        </w:rPr>
        <w:t xml:space="preserve">al 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b/>
          <w:sz w:val="22"/>
          <w:szCs w:val="22"/>
        </w:rPr>
        <w:t>s</w:t>
      </w:r>
      <w:r w:rsidRPr="003956BC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3956BC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956BC">
        <w:rPr>
          <w:rFonts w:asciiTheme="minorHAnsi" w:hAnsiTheme="minorHAnsi" w:cstheme="minorHAnsi"/>
          <w:b/>
          <w:sz w:val="22"/>
          <w:szCs w:val="22"/>
        </w:rPr>
        <w:t>e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956BC">
        <w:rPr>
          <w:rFonts w:asciiTheme="minorHAnsi" w:hAnsiTheme="minorHAnsi" w:cstheme="minorHAnsi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ni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956BC">
        <w:rPr>
          <w:rFonts w:asciiTheme="minorHAnsi" w:hAnsiTheme="minorHAnsi" w:cstheme="minorHAnsi"/>
          <w:sz w:val="22"/>
          <w:szCs w:val="22"/>
        </w:rPr>
        <w:t>y</w:t>
      </w:r>
      <w:r w:rsidRPr="003956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skill/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956BC">
        <w:rPr>
          <w:rFonts w:asciiTheme="minorHAnsi" w:hAnsiTheme="minorHAnsi" w:cstheme="minorHAnsi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)</w:t>
      </w:r>
      <w:r w:rsidRPr="003956BC">
        <w:rPr>
          <w:rFonts w:asciiTheme="minorHAnsi" w:hAnsiTheme="minorHAnsi" w:cstheme="minorHAnsi"/>
          <w:sz w:val="22"/>
          <w:szCs w:val="22"/>
        </w:rPr>
        <w:t xml:space="preserve">                                    </w:t>
      </w:r>
      <w:r w:rsidRPr="003956BC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20</w:t>
      </w:r>
    </w:p>
    <w:p w14:paraId="499B5160" w14:textId="77777777" w:rsidR="00B431BF" w:rsidRPr="003956BC" w:rsidRDefault="00F17E80">
      <w:pPr>
        <w:ind w:left="12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b/>
          <w:sz w:val="22"/>
          <w:szCs w:val="22"/>
        </w:rPr>
        <w:t>C</w:t>
      </w:r>
      <w:r w:rsidRPr="003956BC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3956BC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3956BC">
        <w:rPr>
          <w:rFonts w:asciiTheme="minorHAnsi" w:hAnsiTheme="minorHAnsi" w:cstheme="minorHAnsi"/>
          <w:b/>
          <w:sz w:val="22"/>
          <w:szCs w:val="22"/>
        </w:rPr>
        <w:t>i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b/>
          <w:sz w:val="22"/>
          <w:szCs w:val="22"/>
        </w:rPr>
        <w:t>a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956BC">
        <w:rPr>
          <w:rFonts w:asciiTheme="minorHAnsi" w:hAnsiTheme="minorHAnsi" w:cstheme="minorHAnsi"/>
          <w:b/>
          <w:sz w:val="22"/>
          <w:szCs w:val="22"/>
        </w:rPr>
        <w:t>ion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sz w:val="22"/>
          <w:szCs w:val="22"/>
        </w:rPr>
        <w:t>o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e-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b/>
          <w:sz w:val="22"/>
          <w:szCs w:val="22"/>
        </w:rPr>
        <w:t>age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re</w:t>
      </w:r>
      <w:r w:rsidRPr="003956BC">
        <w:rPr>
          <w:rFonts w:asciiTheme="minorHAnsi" w:hAnsiTheme="minorHAnsi" w:cstheme="minorHAnsi"/>
          <w:b/>
          <w:sz w:val="22"/>
          <w:szCs w:val="22"/>
        </w:rPr>
        <w:t>s</w:t>
      </w:r>
      <w:r w:rsidRPr="003956BC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3956BC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956BC">
        <w:rPr>
          <w:rFonts w:asciiTheme="minorHAnsi" w:hAnsiTheme="minorHAnsi" w:cstheme="minorHAnsi"/>
          <w:b/>
          <w:sz w:val="22"/>
          <w:szCs w:val="22"/>
        </w:rPr>
        <w:t xml:space="preserve">e                                                                  </w:t>
      </w:r>
      <w:r w:rsidRPr="003956BC">
        <w:rPr>
          <w:rFonts w:asciiTheme="minorHAnsi" w:hAnsiTheme="minorHAnsi" w:cstheme="minorHAnsi"/>
          <w:b/>
          <w:spacing w:val="47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21</w:t>
      </w:r>
    </w:p>
    <w:p w14:paraId="668DB540" w14:textId="77777777" w:rsidR="00B431BF" w:rsidRPr="003956BC" w:rsidRDefault="00F17E80">
      <w:pPr>
        <w:ind w:left="12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b/>
          <w:sz w:val="22"/>
          <w:szCs w:val="22"/>
        </w:rPr>
        <w:t>C</w:t>
      </w:r>
      <w:r w:rsidRPr="003956BC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3956BC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3956BC">
        <w:rPr>
          <w:rFonts w:asciiTheme="minorHAnsi" w:hAnsiTheme="minorHAnsi" w:cstheme="minorHAnsi"/>
          <w:b/>
          <w:sz w:val="22"/>
          <w:szCs w:val="22"/>
        </w:rPr>
        <w:t>i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b/>
          <w:sz w:val="22"/>
          <w:szCs w:val="22"/>
        </w:rPr>
        <w:t>a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956BC">
        <w:rPr>
          <w:rFonts w:asciiTheme="minorHAnsi" w:hAnsiTheme="minorHAnsi" w:cstheme="minorHAnsi"/>
          <w:b/>
          <w:sz w:val="22"/>
          <w:szCs w:val="22"/>
        </w:rPr>
        <w:t>ion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956BC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3956BC">
        <w:rPr>
          <w:rFonts w:asciiTheme="minorHAnsi" w:hAnsiTheme="minorHAnsi" w:cstheme="minorHAnsi"/>
          <w:b/>
          <w:sz w:val="22"/>
          <w:szCs w:val="22"/>
        </w:rPr>
        <w:t>o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b/>
          <w:sz w:val="22"/>
          <w:szCs w:val="22"/>
        </w:rPr>
        <w:t>age</w:t>
      </w:r>
      <w:r w:rsidRPr="003956B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b/>
          <w:sz w:val="22"/>
          <w:szCs w:val="22"/>
        </w:rPr>
        <w:t>s</w:t>
      </w:r>
      <w:r w:rsidRPr="003956BC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3956BC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956BC">
        <w:rPr>
          <w:rFonts w:asciiTheme="minorHAnsi" w:hAnsiTheme="minorHAnsi" w:cstheme="minorHAnsi"/>
          <w:b/>
          <w:sz w:val="22"/>
          <w:szCs w:val="22"/>
        </w:rPr>
        <w:t>e</w:t>
      </w:r>
      <w:r w:rsidRPr="003956B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</w:t>
      </w:r>
      <w:r w:rsidRPr="003956BC">
        <w:rPr>
          <w:rFonts w:asciiTheme="minorHAnsi" w:hAnsiTheme="minorHAnsi" w:cstheme="minorHAnsi"/>
          <w:b/>
          <w:spacing w:val="35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22</w:t>
      </w:r>
    </w:p>
    <w:p w14:paraId="656F4F3C" w14:textId="77777777" w:rsidR="00B431BF" w:rsidRPr="003956BC" w:rsidRDefault="00F17E80">
      <w:pPr>
        <w:ind w:left="120"/>
        <w:rPr>
          <w:rFonts w:asciiTheme="minorHAnsi" w:hAnsiTheme="minorHAnsi" w:cstheme="minorHAnsi"/>
          <w:sz w:val="22"/>
          <w:szCs w:val="22"/>
        </w:rPr>
        <w:sectPr w:rsidR="00B431BF" w:rsidRPr="003956BC">
          <w:type w:val="continuous"/>
          <w:pgSz w:w="12240" w:h="15840"/>
          <w:pgMar w:top="640" w:right="1340" w:bottom="280" w:left="1320" w:header="720" w:footer="720" w:gutter="0"/>
          <w:cols w:space="720"/>
        </w:sectPr>
      </w:pP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b/>
          <w:sz w:val="22"/>
          <w:szCs w:val="22"/>
        </w:rPr>
        <w:t>a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nn</w:t>
      </w:r>
      <w:r w:rsidRPr="003956BC">
        <w:rPr>
          <w:rFonts w:asciiTheme="minorHAnsi" w:hAnsiTheme="minorHAnsi" w:cstheme="minorHAnsi"/>
          <w:b/>
          <w:sz w:val="22"/>
          <w:szCs w:val="22"/>
        </w:rPr>
        <w:t>a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3956BC">
        <w:rPr>
          <w:rFonts w:asciiTheme="minorHAnsi" w:hAnsiTheme="minorHAnsi" w:cstheme="minorHAnsi"/>
          <w:b/>
          <w:sz w:val="22"/>
          <w:szCs w:val="22"/>
        </w:rPr>
        <w:t>le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re</w:t>
      </w:r>
      <w:r w:rsidRPr="003956BC">
        <w:rPr>
          <w:rFonts w:asciiTheme="minorHAnsi" w:hAnsiTheme="minorHAnsi" w:cstheme="minorHAnsi"/>
          <w:b/>
          <w:sz w:val="22"/>
          <w:szCs w:val="22"/>
        </w:rPr>
        <w:t>s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3956BC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956BC">
        <w:rPr>
          <w:rFonts w:asciiTheme="minorHAnsi" w:hAnsiTheme="minorHAnsi" w:cstheme="minorHAnsi"/>
          <w:b/>
          <w:sz w:val="22"/>
          <w:szCs w:val="22"/>
        </w:rPr>
        <w:t>e</w:t>
      </w:r>
      <w:r w:rsidRPr="003956B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24</w:t>
      </w:r>
    </w:p>
    <w:p w14:paraId="7A3F9BB7" w14:textId="14D50498" w:rsidR="00B431BF" w:rsidRPr="003956BC" w:rsidRDefault="00F17E80" w:rsidP="003956BC">
      <w:pPr>
        <w:spacing w:before="68" w:line="240" w:lineRule="exact"/>
        <w:jc w:val="center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lastRenderedPageBreak/>
        <w:t>C</w:t>
      </w:r>
      <w:r w:rsidRPr="003956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H</w:t>
      </w:r>
      <w:r w:rsidRPr="003956B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3956B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</w:t>
      </w:r>
      <w:r w:rsidRPr="003956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3956BC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L</w:t>
      </w:r>
      <w:r w:rsidRPr="003956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3956B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G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3956B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CA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L</w:t>
      </w:r>
      <w:r w:rsidRPr="003956B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RE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3956B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U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ME</w:t>
      </w:r>
      <w:r w:rsidRPr="003956B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TE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M</w:t>
      </w:r>
      <w:r w:rsidRPr="003956BC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P</w:t>
      </w:r>
      <w:r w:rsidRPr="003956B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LAT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</w:p>
    <w:p w14:paraId="7545C366" w14:textId="77777777" w:rsidR="00B431BF" w:rsidRPr="003956BC" w:rsidRDefault="00B431BF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4C6FCA63" w14:textId="77777777" w:rsidR="003956BC" w:rsidRPr="003956BC" w:rsidRDefault="003956BC">
      <w:pPr>
        <w:spacing w:line="260" w:lineRule="exact"/>
        <w:ind w:left="4368" w:right="4311"/>
        <w:jc w:val="center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>Klay John</w:t>
      </w:r>
    </w:p>
    <w:p w14:paraId="361076D5" w14:textId="67D40925" w:rsidR="00B431BF" w:rsidRPr="003956BC" w:rsidRDefault="00F17E80">
      <w:pPr>
        <w:spacing w:line="260" w:lineRule="exact"/>
        <w:ind w:left="4368" w:right="4311"/>
        <w:jc w:val="center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>Add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ss</w:t>
      </w:r>
    </w:p>
    <w:p w14:paraId="30AB968E" w14:textId="77777777" w:rsidR="00B431BF" w:rsidRPr="003956BC" w:rsidRDefault="00F17E80">
      <w:pPr>
        <w:ind w:left="3255" w:right="3196"/>
        <w:jc w:val="center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3956BC">
        <w:rPr>
          <w:rFonts w:asciiTheme="minorHAnsi" w:hAnsiTheme="minorHAnsi" w:cstheme="minorHAnsi"/>
          <w:sz w:val="22"/>
          <w:szCs w:val="22"/>
        </w:rPr>
        <w:t xml:space="preserve">,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ovin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956BC">
        <w:rPr>
          <w:rFonts w:asciiTheme="minorHAnsi" w:hAnsiTheme="minorHAnsi" w:cstheme="minorHAnsi"/>
          <w:sz w:val="22"/>
          <w:szCs w:val="22"/>
        </w:rPr>
        <w:t xml:space="preserve">nd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z w:val="22"/>
          <w:szCs w:val="22"/>
        </w:rPr>
        <w:t>ost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ode</w:t>
      </w:r>
    </w:p>
    <w:p w14:paraId="41BBA2DF" w14:textId="77777777" w:rsidR="00B431BF" w:rsidRPr="003956BC" w:rsidRDefault="00F17E80">
      <w:pPr>
        <w:spacing w:line="260" w:lineRule="exact"/>
        <w:ind w:left="3048" w:right="2991"/>
        <w:jc w:val="center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hone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numb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er(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s)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a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3956BC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3"/>
          <w:position w:val="-1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 xml:space="preserve">il 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dd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ss</w:t>
      </w:r>
    </w:p>
    <w:p w14:paraId="4DF1EA0E" w14:textId="77777777" w:rsidR="00B431BF" w:rsidRPr="003956BC" w:rsidRDefault="00B431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989E9D" w14:textId="59B38DCC" w:rsidR="00B431BF" w:rsidRPr="003956BC" w:rsidRDefault="00F17E80" w:rsidP="003956BC">
      <w:pPr>
        <w:spacing w:before="29"/>
        <w:ind w:left="12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b/>
          <w:sz w:val="22"/>
          <w:szCs w:val="22"/>
        </w:rPr>
        <w:t>O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3956BC">
        <w:rPr>
          <w:rFonts w:asciiTheme="minorHAnsi" w:hAnsiTheme="minorHAnsi" w:cstheme="minorHAnsi"/>
          <w:b/>
          <w:sz w:val="22"/>
          <w:szCs w:val="22"/>
        </w:rPr>
        <w:t>J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956BC">
        <w:rPr>
          <w:rFonts w:asciiTheme="minorHAnsi" w:hAnsiTheme="minorHAnsi" w:cstheme="minorHAnsi"/>
          <w:b/>
          <w:sz w:val="22"/>
          <w:szCs w:val="22"/>
        </w:rPr>
        <w:t>C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956BC">
        <w:rPr>
          <w:rFonts w:asciiTheme="minorHAnsi" w:hAnsiTheme="minorHAnsi" w:cstheme="minorHAnsi"/>
          <w:b/>
          <w:sz w:val="22"/>
          <w:szCs w:val="22"/>
        </w:rPr>
        <w:t>IVE</w:t>
      </w:r>
    </w:p>
    <w:p w14:paraId="5609B0FE" w14:textId="77777777" w:rsidR="00B431BF" w:rsidRPr="003956BC" w:rsidRDefault="00B431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D7F6CF" w14:textId="77777777" w:rsidR="00B431BF" w:rsidRPr="003956BC" w:rsidRDefault="00F17E80">
      <w:pPr>
        <w:ind w:left="120" w:right="1076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>Title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of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position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3956BC">
        <w:rPr>
          <w:rFonts w:asciiTheme="minorHAnsi" w:hAnsiTheme="minorHAnsi" w:cstheme="minorHAnsi"/>
          <w:sz w:val="22"/>
          <w:szCs w:val="22"/>
        </w:rPr>
        <w:t>ou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pp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/or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of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ere</w:t>
      </w:r>
      <w:r w:rsidRPr="003956BC">
        <w:rPr>
          <w:rFonts w:asciiTheme="minorHAnsi" w:hAnsiTheme="minorHAnsi" w:cstheme="minorHAnsi"/>
          <w:sz w:val="22"/>
          <w:szCs w:val="22"/>
        </w:rPr>
        <w:t xml:space="preserve">st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nd w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956BC">
        <w:rPr>
          <w:rFonts w:asciiTheme="minorHAnsi" w:hAnsiTheme="minorHAnsi" w:cstheme="minorHAnsi"/>
          <w:sz w:val="22"/>
          <w:szCs w:val="22"/>
        </w:rPr>
        <w:t xml:space="preserve">ou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ve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to o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ffe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the o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ni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tion – sp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956BC">
        <w:rPr>
          <w:rFonts w:asciiTheme="minorHAnsi" w:hAnsiTheme="minorHAnsi" w:cstheme="minorHAnsi"/>
          <w:sz w:val="22"/>
          <w:szCs w:val="22"/>
        </w:rPr>
        <w:t>,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one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two skills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956BC">
        <w:rPr>
          <w:rFonts w:asciiTheme="minorHAnsi" w:hAnsiTheme="minorHAnsi" w:cstheme="minorHAnsi"/>
          <w:sz w:val="22"/>
          <w:szCs w:val="22"/>
        </w:rPr>
        <w:t>ou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w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nt to hi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z w:val="22"/>
          <w:szCs w:val="22"/>
        </w:rPr>
        <w:t>hl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z w:val="22"/>
          <w:szCs w:val="22"/>
        </w:rPr>
        <w:t>ht.</w:t>
      </w:r>
    </w:p>
    <w:p w14:paraId="14244AAE" w14:textId="77777777" w:rsidR="00B431BF" w:rsidRPr="003956BC" w:rsidRDefault="00B431BF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09DE23D4" w14:textId="1BC95181" w:rsidR="00B431BF" w:rsidRPr="003956BC" w:rsidRDefault="00F17E80" w:rsidP="003956BC">
      <w:pPr>
        <w:spacing w:before="29"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S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U</w:t>
      </w:r>
      <w:r w:rsidRPr="003956B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MM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 xml:space="preserve">ARY </w:t>
      </w:r>
      <w:r w:rsidRPr="003956BC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O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F</w:t>
      </w:r>
      <w:r w:rsidRPr="003956BC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QUA</w:t>
      </w:r>
      <w:r w:rsidRPr="003956BC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L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3956BC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F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ICA</w:t>
      </w:r>
      <w:r w:rsidRPr="003956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IONS</w:t>
      </w:r>
      <w:r w:rsidRPr="003956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(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 xml:space="preserve">OR </w:t>
      </w:r>
      <w:r w:rsidRPr="003956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S</w:t>
      </w:r>
      <w:r w:rsidRPr="003956BC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K</w:t>
      </w:r>
      <w:r w:rsidRPr="003956BC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I</w:t>
      </w:r>
      <w:r w:rsidRPr="003956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LL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3956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S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U</w:t>
      </w:r>
      <w:r w:rsidRPr="003956B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MM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ARY)</w:t>
      </w:r>
    </w:p>
    <w:p w14:paraId="2A1141B3" w14:textId="77777777" w:rsidR="00B431BF" w:rsidRPr="003956BC" w:rsidRDefault="00F17E80">
      <w:pPr>
        <w:spacing w:before="29"/>
        <w:ind w:left="120" w:right="666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3956BC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i/>
          <w:sz w:val="22"/>
          <w:szCs w:val="22"/>
        </w:rPr>
        <w:t>n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i/>
          <w:spacing w:val="1"/>
          <w:sz w:val="22"/>
          <w:szCs w:val="22"/>
        </w:rPr>
        <w:t>v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i/>
          <w:sz w:val="22"/>
          <w:szCs w:val="22"/>
        </w:rPr>
        <w:t>r possibl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i/>
          <w:sz w:val="22"/>
          <w:szCs w:val="22"/>
        </w:rPr>
        <w:t>, this s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3956BC">
        <w:rPr>
          <w:rFonts w:asciiTheme="minorHAnsi" w:hAnsiTheme="minorHAnsi" w:cstheme="minorHAnsi"/>
          <w:i/>
          <w:sz w:val="22"/>
          <w:szCs w:val="22"/>
        </w:rPr>
        <w:t>tion should be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i/>
          <w:sz w:val="22"/>
          <w:szCs w:val="22"/>
        </w:rPr>
        <w:t>in dir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3956BC">
        <w:rPr>
          <w:rFonts w:asciiTheme="minorHAnsi" w:hAnsiTheme="minorHAnsi" w:cstheme="minorHAnsi"/>
          <w:i/>
          <w:sz w:val="22"/>
          <w:szCs w:val="22"/>
        </w:rPr>
        <w:t>t</w:t>
      </w:r>
      <w:r w:rsidRPr="003956BC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i/>
          <w:sz w:val="22"/>
          <w:szCs w:val="22"/>
        </w:rPr>
        <w:t>r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i/>
          <w:sz w:val="22"/>
          <w:szCs w:val="22"/>
        </w:rPr>
        <w:t>l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ev</w:t>
      </w:r>
      <w:r w:rsidRPr="003956BC">
        <w:rPr>
          <w:rFonts w:asciiTheme="minorHAnsi" w:hAnsiTheme="minorHAnsi" w:cstheme="minorHAnsi"/>
          <w:i/>
          <w:sz w:val="22"/>
          <w:szCs w:val="22"/>
        </w:rPr>
        <w:t>an</w:t>
      </w:r>
      <w:r w:rsidRPr="003956BC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956BC">
        <w:rPr>
          <w:rFonts w:asciiTheme="minorHAnsi" w:hAnsiTheme="minorHAnsi" w:cstheme="minorHAnsi"/>
          <w:i/>
          <w:sz w:val="22"/>
          <w:szCs w:val="22"/>
        </w:rPr>
        <w:t>e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i/>
          <w:sz w:val="22"/>
          <w:szCs w:val="22"/>
        </w:rPr>
        <w:t>to the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i/>
          <w:sz w:val="22"/>
          <w:szCs w:val="22"/>
        </w:rPr>
        <w:t xml:space="preserve">position </w:t>
      </w:r>
      <w:r w:rsidRPr="003956BC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3956BC">
        <w:rPr>
          <w:rFonts w:asciiTheme="minorHAnsi" w:hAnsiTheme="minorHAnsi" w:cstheme="minorHAnsi"/>
          <w:i/>
          <w:sz w:val="22"/>
          <w:szCs w:val="22"/>
        </w:rPr>
        <w:t>hi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i/>
          <w:sz w:val="22"/>
          <w:szCs w:val="22"/>
        </w:rPr>
        <w:t xml:space="preserve">h 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3956BC">
        <w:rPr>
          <w:rFonts w:asciiTheme="minorHAnsi" w:hAnsiTheme="minorHAnsi" w:cstheme="minorHAnsi"/>
          <w:i/>
          <w:sz w:val="22"/>
          <w:szCs w:val="22"/>
        </w:rPr>
        <w:t>ou are appl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3956BC">
        <w:rPr>
          <w:rFonts w:asciiTheme="minorHAnsi" w:hAnsiTheme="minorHAnsi" w:cstheme="minorHAnsi"/>
          <w:i/>
          <w:sz w:val="22"/>
          <w:szCs w:val="22"/>
        </w:rPr>
        <w:t>ing for.  Some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ex</w:t>
      </w:r>
      <w:r w:rsidRPr="003956BC">
        <w:rPr>
          <w:rFonts w:asciiTheme="minorHAnsi" w:hAnsiTheme="minorHAnsi" w:cstheme="minorHAnsi"/>
          <w:i/>
          <w:sz w:val="22"/>
          <w:szCs w:val="22"/>
        </w:rPr>
        <w:t>a</w:t>
      </w:r>
      <w:r w:rsidRPr="003956BC">
        <w:rPr>
          <w:rFonts w:asciiTheme="minorHAnsi" w:hAnsiTheme="minorHAnsi" w:cstheme="minorHAnsi"/>
          <w:i/>
          <w:spacing w:val="2"/>
          <w:sz w:val="22"/>
          <w:szCs w:val="22"/>
        </w:rPr>
        <w:t>m</w:t>
      </w:r>
      <w:r w:rsidRPr="003956BC">
        <w:rPr>
          <w:rFonts w:asciiTheme="minorHAnsi" w:hAnsiTheme="minorHAnsi" w:cstheme="minorHAnsi"/>
          <w:i/>
          <w:sz w:val="22"/>
          <w:szCs w:val="22"/>
        </w:rPr>
        <w:t>pl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i/>
          <w:sz w:val="22"/>
          <w:szCs w:val="22"/>
        </w:rPr>
        <w:t>s of things to in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i/>
          <w:sz w:val="22"/>
          <w:szCs w:val="22"/>
        </w:rPr>
        <w:t>lude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i/>
          <w:sz w:val="22"/>
          <w:szCs w:val="22"/>
        </w:rPr>
        <w:t>ar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i/>
          <w:sz w:val="22"/>
          <w:szCs w:val="22"/>
        </w:rPr>
        <w:t>:</w:t>
      </w:r>
    </w:p>
    <w:p w14:paraId="73124704" w14:textId="77777777" w:rsidR="00B431BF" w:rsidRPr="003956BC" w:rsidRDefault="00F17E80">
      <w:pPr>
        <w:ind w:left="12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</w:t>
      </w:r>
      <w:r w:rsidRPr="003956B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Numb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of</w:t>
      </w:r>
      <w:r w:rsidRPr="003956B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956BC">
        <w:rPr>
          <w:rFonts w:asciiTheme="minorHAnsi" w:hAnsiTheme="minorHAnsi" w:cstheme="minorHAnsi"/>
          <w:sz w:val="22"/>
          <w:szCs w:val="22"/>
        </w:rPr>
        <w:t xml:space="preserve">s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956BC">
        <w:rPr>
          <w:rFonts w:asciiTheme="minorHAnsi" w:hAnsiTheme="minorHAnsi" w:cstheme="minorHAnsi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 xml:space="preserve">in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nt 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id or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u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id wo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k</w:t>
      </w:r>
    </w:p>
    <w:p w14:paraId="1F3B603D" w14:textId="77777777" w:rsidR="00B431BF" w:rsidRPr="003956BC" w:rsidRDefault="00F17E80">
      <w:pPr>
        <w:ind w:left="12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</w:t>
      </w:r>
      <w:r w:rsidRPr="003956B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d sp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l know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, t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ining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956BC">
        <w:rPr>
          <w:rFonts w:asciiTheme="minorHAnsi" w:hAnsiTheme="minorHAnsi" w:cstheme="minorHAnsi"/>
          <w:sz w:val="22"/>
          <w:szCs w:val="22"/>
        </w:rPr>
        <w:t>ti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956BC">
        <w:rPr>
          <w:rFonts w:asciiTheme="minorHAnsi" w:hAnsiTheme="minorHAnsi" w:cstheme="minorHAnsi"/>
          <w:sz w:val="22"/>
          <w:szCs w:val="22"/>
        </w:rPr>
        <w:t>ti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>ns</w:t>
      </w:r>
    </w:p>
    <w:p w14:paraId="43E7BA55" w14:textId="77777777" w:rsidR="00B431BF" w:rsidRPr="003956BC" w:rsidRDefault="00F17E80">
      <w:pPr>
        <w:ind w:left="12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</w:t>
      </w:r>
      <w:r w:rsidRPr="003956B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v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 xml:space="preserve">nt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omplishm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nts/ so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hAnsiTheme="minorHAnsi" w:cstheme="minorHAnsi"/>
          <w:sz w:val="22"/>
          <w:szCs w:val="22"/>
        </w:rPr>
        <w:t>t or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956BC">
        <w:rPr>
          <w:rFonts w:asciiTheme="minorHAnsi" w:hAnsiTheme="minorHAnsi" w:cstheme="minorHAnsi"/>
          <w:sz w:val="22"/>
          <w:szCs w:val="22"/>
        </w:rPr>
        <w:t xml:space="preserve">d skills/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ibut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</w:p>
    <w:p w14:paraId="2BE4353C" w14:textId="77777777" w:rsidR="00B431BF" w:rsidRPr="003956BC" w:rsidRDefault="00F17E80">
      <w:pPr>
        <w:ind w:left="12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</w:t>
      </w:r>
      <w:r w:rsidRPr="003956B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</w:p>
    <w:p w14:paraId="6CDAF6EA" w14:textId="77777777" w:rsidR="00B431BF" w:rsidRPr="003956BC" w:rsidRDefault="00B431BF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47E8138A" w14:textId="196289EA" w:rsidR="00B431BF" w:rsidRPr="003956BC" w:rsidRDefault="00F17E80" w:rsidP="003956BC">
      <w:pPr>
        <w:ind w:left="12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956BC">
        <w:rPr>
          <w:rFonts w:asciiTheme="minorHAnsi" w:hAnsiTheme="minorHAnsi" w:cstheme="minorHAnsi"/>
          <w:b/>
          <w:sz w:val="22"/>
          <w:szCs w:val="22"/>
        </w:rPr>
        <w:t>DUCA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956BC">
        <w:rPr>
          <w:rFonts w:asciiTheme="minorHAnsi" w:hAnsiTheme="minorHAnsi" w:cstheme="minorHAnsi"/>
          <w:b/>
          <w:sz w:val="22"/>
          <w:szCs w:val="22"/>
        </w:rPr>
        <w:t>ION</w:t>
      </w:r>
    </w:p>
    <w:p w14:paraId="2D426CBA" w14:textId="77777777" w:rsidR="00B431BF" w:rsidRPr="003956BC" w:rsidRDefault="00F17E80">
      <w:pPr>
        <w:ind w:left="12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b/>
          <w:sz w:val="22"/>
          <w:szCs w:val="22"/>
        </w:rPr>
        <w:t>D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b/>
          <w:sz w:val="22"/>
          <w:szCs w:val="22"/>
        </w:rPr>
        <w:t>g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b/>
          <w:sz w:val="22"/>
          <w:szCs w:val="22"/>
        </w:rPr>
        <w:t>:</w:t>
      </w:r>
      <w:r w:rsidRPr="003956BC">
        <w:rPr>
          <w:rFonts w:asciiTheme="minorHAnsi" w:hAnsiTheme="minorHAnsi" w:cstheme="minorHAnsi"/>
          <w:b/>
          <w:spacing w:val="59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3956BC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j</w:t>
      </w:r>
      <w:r w:rsidRPr="003956BC">
        <w:rPr>
          <w:rFonts w:asciiTheme="minorHAnsi" w:hAnsiTheme="minorHAnsi" w:cstheme="minorHAnsi"/>
          <w:b/>
          <w:sz w:val="22"/>
          <w:szCs w:val="22"/>
        </w:rPr>
        <w:t>or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3956BC">
        <w:rPr>
          <w:rFonts w:asciiTheme="minorHAnsi" w:hAnsiTheme="minorHAnsi" w:cstheme="minorHAnsi"/>
          <w:b/>
          <w:sz w:val="22"/>
          <w:szCs w:val="22"/>
        </w:rPr>
        <w:t>r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sz w:val="22"/>
          <w:szCs w:val="22"/>
        </w:rPr>
        <w:t>Co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nc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tr</w:t>
      </w:r>
      <w:r w:rsidRPr="003956BC">
        <w:rPr>
          <w:rFonts w:asciiTheme="minorHAnsi" w:hAnsiTheme="minorHAnsi" w:cstheme="minorHAnsi"/>
          <w:b/>
          <w:sz w:val="22"/>
          <w:szCs w:val="22"/>
        </w:rPr>
        <w:t>a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956BC">
        <w:rPr>
          <w:rFonts w:asciiTheme="minorHAnsi" w:hAnsiTheme="minorHAnsi" w:cstheme="minorHAnsi"/>
          <w:b/>
          <w:sz w:val="22"/>
          <w:szCs w:val="22"/>
        </w:rPr>
        <w:t>ion</w:t>
      </w:r>
    </w:p>
    <w:p w14:paraId="6851DC02" w14:textId="77777777" w:rsidR="00B431BF" w:rsidRPr="003956BC" w:rsidRDefault="00F17E80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hAnsiTheme="minorHAnsi" w:cstheme="minorHAnsi"/>
          <w:sz w:val="22"/>
          <w:szCs w:val="22"/>
        </w:rPr>
        <w:t xml:space="preserve">nstitution,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3956BC">
        <w:rPr>
          <w:rFonts w:asciiTheme="minorHAnsi" w:hAnsiTheme="minorHAnsi" w:cstheme="minorHAnsi"/>
          <w:sz w:val="22"/>
          <w:szCs w:val="22"/>
        </w:rPr>
        <w:t xml:space="preserve">,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ovi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 xml:space="preserve">e                                               </w:t>
      </w:r>
      <w:r w:rsidRPr="003956B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956BC">
        <w:rPr>
          <w:rFonts w:asciiTheme="minorHAnsi" w:hAnsiTheme="minorHAnsi" w:cstheme="minorHAnsi"/>
          <w:sz w:val="22"/>
          <w:szCs w:val="22"/>
        </w:rPr>
        <w:t>t d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 xml:space="preserve">–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nt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956BC">
        <w:rPr>
          <w:rFonts w:asciiTheme="minorHAnsi" w:hAnsiTheme="minorHAnsi" w:cstheme="minorHAnsi"/>
          <w:sz w:val="22"/>
          <w:szCs w:val="22"/>
        </w:rPr>
        <w:t>or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956BC">
        <w:rPr>
          <w:rFonts w:asciiTheme="minorHAnsi" w:hAnsiTheme="minorHAnsi" w:cstheme="minorHAnsi"/>
          <w:sz w:val="22"/>
          <w:szCs w:val="22"/>
        </w:rPr>
        <w:t>ompl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tion d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)</w:t>
      </w:r>
    </w:p>
    <w:p w14:paraId="27721AA9" w14:textId="77777777" w:rsidR="00B431BF" w:rsidRPr="003956BC" w:rsidRDefault="00F17E80">
      <w:pPr>
        <w:ind w:left="12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</w:t>
      </w:r>
      <w:r w:rsidRPr="003956B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v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 xml:space="preserve">nt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ou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956BC">
        <w:rPr>
          <w:rFonts w:asciiTheme="minorHAnsi" w:hAnsiTheme="minorHAnsi" w:cstheme="minorHAnsi"/>
          <w:sz w:val="22"/>
          <w:szCs w:val="22"/>
        </w:rPr>
        <w:t>3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956BC">
        <w:rPr>
          <w:rFonts w:asciiTheme="minorHAnsi" w:hAnsiTheme="minorHAnsi" w:cstheme="minorHAnsi"/>
          <w:sz w:val="22"/>
          <w:szCs w:val="22"/>
        </w:rPr>
        <w:t xml:space="preserve">6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>u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s th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 xml:space="preserve">t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hAnsiTheme="minorHAnsi" w:cstheme="minorHAnsi"/>
          <w:sz w:val="22"/>
          <w:szCs w:val="22"/>
        </w:rPr>
        <w:t>to the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3956BC">
        <w:rPr>
          <w:rFonts w:asciiTheme="minorHAnsi" w:hAnsiTheme="minorHAnsi" w:cstheme="minorHAnsi"/>
          <w:sz w:val="22"/>
          <w:szCs w:val="22"/>
        </w:rPr>
        <w:t>qui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nts of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the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j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>b)</w:t>
      </w:r>
    </w:p>
    <w:p w14:paraId="5F758861" w14:textId="77777777" w:rsidR="00B431BF" w:rsidRPr="003956BC" w:rsidRDefault="00F17E80">
      <w:pPr>
        <w:ind w:left="12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</w:t>
      </w:r>
      <w:r w:rsidRPr="003956B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v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nt 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oj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956BC">
        <w:rPr>
          <w:rFonts w:asciiTheme="minorHAnsi" w:hAnsiTheme="minorHAnsi" w:cstheme="minorHAnsi"/>
          <w:sz w:val="22"/>
          <w:szCs w:val="22"/>
        </w:rPr>
        <w:t xml:space="preserve">ts/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ch</w:t>
      </w:r>
    </w:p>
    <w:p w14:paraId="3AFDD9EA" w14:textId="77777777" w:rsidR="00B431BF" w:rsidRPr="003956BC" w:rsidRDefault="00F17E80">
      <w:pPr>
        <w:ind w:left="12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</w:t>
      </w:r>
      <w:r w:rsidRPr="003956B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Th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sis</w:t>
      </w:r>
    </w:p>
    <w:p w14:paraId="379DB655" w14:textId="77777777" w:rsidR="00B431BF" w:rsidRPr="003956BC" w:rsidRDefault="00F17E80">
      <w:pPr>
        <w:ind w:left="12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</w:t>
      </w:r>
      <w:r w:rsidRPr="003956B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Aw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956BC">
        <w:rPr>
          <w:rFonts w:asciiTheme="minorHAnsi" w:hAnsiTheme="minorHAnsi" w:cstheme="minorHAnsi"/>
          <w:sz w:val="22"/>
          <w:szCs w:val="22"/>
        </w:rPr>
        <w:t xml:space="preserve">ds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956BC">
        <w:rPr>
          <w:rFonts w:asciiTheme="minorHAnsi" w:hAnsiTheme="minorHAnsi" w:cstheme="minorHAnsi"/>
          <w:sz w:val="22"/>
          <w:szCs w:val="22"/>
        </w:rPr>
        <w:t>if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not un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ara</w:t>
      </w:r>
      <w:r w:rsidRPr="003956BC">
        <w:rPr>
          <w:rFonts w:asciiTheme="minorHAnsi" w:hAnsiTheme="minorHAnsi" w:cstheme="minorHAnsi"/>
          <w:sz w:val="22"/>
          <w:szCs w:val="22"/>
        </w:rPr>
        <w:t>te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956BC">
        <w:rPr>
          <w:rFonts w:asciiTheme="minorHAnsi" w:hAnsiTheme="minorHAnsi" w:cstheme="minorHAnsi"/>
          <w:sz w:val="22"/>
          <w:szCs w:val="22"/>
        </w:rPr>
        <w:t>tion)</w:t>
      </w:r>
    </w:p>
    <w:p w14:paraId="3868A9EE" w14:textId="77777777" w:rsidR="00B431BF" w:rsidRPr="003956BC" w:rsidRDefault="00B431B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24BDB24" w14:textId="77777777" w:rsidR="00B431BF" w:rsidRPr="003956BC" w:rsidRDefault="00F17E80">
      <w:pPr>
        <w:ind w:left="120" w:right="535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956BC">
        <w:rPr>
          <w:rFonts w:asciiTheme="minorHAnsi" w:hAnsiTheme="minorHAnsi" w:cstheme="minorHAnsi"/>
          <w:i/>
          <w:sz w:val="22"/>
          <w:szCs w:val="22"/>
        </w:rPr>
        <w:t>n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i/>
          <w:sz w:val="22"/>
          <w:szCs w:val="22"/>
        </w:rPr>
        <w:t>lude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i/>
          <w:sz w:val="22"/>
          <w:szCs w:val="22"/>
        </w:rPr>
        <w:t>any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i/>
          <w:sz w:val="22"/>
          <w:szCs w:val="22"/>
        </w:rPr>
        <w:t>oth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i/>
          <w:sz w:val="22"/>
          <w:szCs w:val="22"/>
        </w:rPr>
        <w:t xml:space="preserve">r </w:t>
      </w:r>
      <w:r w:rsidRPr="003956BC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i/>
          <w:sz w:val="22"/>
          <w:szCs w:val="22"/>
        </w:rPr>
        <w:t>gr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956BC">
        <w:rPr>
          <w:rFonts w:asciiTheme="minorHAnsi" w:hAnsiTheme="minorHAnsi" w:cstheme="minorHAnsi"/>
          <w:i/>
          <w:sz w:val="22"/>
          <w:szCs w:val="22"/>
        </w:rPr>
        <w:t xml:space="preserve">s/diplomas </w:t>
      </w:r>
      <w:r w:rsidRPr="003956BC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3956BC">
        <w:rPr>
          <w:rFonts w:asciiTheme="minorHAnsi" w:hAnsiTheme="minorHAnsi" w:cstheme="minorHAnsi"/>
          <w:i/>
          <w:sz w:val="22"/>
          <w:szCs w:val="22"/>
        </w:rPr>
        <w:t>hi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i/>
          <w:sz w:val="22"/>
          <w:szCs w:val="22"/>
        </w:rPr>
        <w:t xml:space="preserve">h 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3956BC">
        <w:rPr>
          <w:rFonts w:asciiTheme="minorHAnsi" w:hAnsiTheme="minorHAnsi" w:cstheme="minorHAnsi"/>
          <w:i/>
          <w:sz w:val="22"/>
          <w:szCs w:val="22"/>
        </w:rPr>
        <w:t>ou are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c</w:t>
      </w:r>
      <w:r w:rsidRPr="003956BC">
        <w:rPr>
          <w:rFonts w:asciiTheme="minorHAnsi" w:hAnsiTheme="minorHAnsi" w:cstheme="minorHAnsi"/>
          <w:i/>
          <w:sz w:val="22"/>
          <w:szCs w:val="22"/>
        </w:rPr>
        <w:t>urr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i/>
          <w:sz w:val="22"/>
          <w:szCs w:val="22"/>
        </w:rPr>
        <w:t>ntly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3956BC">
        <w:rPr>
          <w:rFonts w:asciiTheme="minorHAnsi" w:hAnsiTheme="minorHAnsi" w:cstheme="minorHAnsi"/>
          <w:i/>
          <w:sz w:val="22"/>
          <w:szCs w:val="22"/>
        </w:rPr>
        <w:t>or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3956BC">
        <w:rPr>
          <w:rFonts w:asciiTheme="minorHAnsi" w:hAnsiTheme="minorHAnsi" w:cstheme="minorHAnsi"/>
          <w:i/>
          <w:sz w:val="22"/>
          <w:szCs w:val="22"/>
        </w:rPr>
        <w:t xml:space="preserve">ing on </w:t>
      </w:r>
      <w:r w:rsidRPr="003956BC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3956BC">
        <w:rPr>
          <w:rFonts w:asciiTheme="minorHAnsi" w:hAnsiTheme="minorHAnsi" w:cstheme="minorHAnsi"/>
          <w:i/>
          <w:sz w:val="22"/>
          <w:szCs w:val="22"/>
        </w:rPr>
        <w:t>r ha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3956BC">
        <w:rPr>
          <w:rFonts w:asciiTheme="minorHAnsi" w:hAnsiTheme="minorHAnsi" w:cstheme="minorHAnsi"/>
          <w:i/>
          <w:sz w:val="22"/>
          <w:szCs w:val="22"/>
        </w:rPr>
        <w:t>e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c</w:t>
      </w:r>
      <w:r w:rsidRPr="003956BC">
        <w:rPr>
          <w:rFonts w:asciiTheme="minorHAnsi" w:hAnsiTheme="minorHAnsi" w:cstheme="minorHAnsi"/>
          <w:i/>
          <w:sz w:val="22"/>
          <w:szCs w:val="22"/>
        </w:rPr>
        <w:t>ompl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i/>
          <w:spacing w:val="3"/>
          <w:sz w:val="22"/>
          <w:szCs w:val="22"/>
        </w:rPr>
        <w:t>t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i/>
          <w:sz w:val="22"/>
          <w:szCs w:val="22"/>
        </w:rPr>
        <w:t>d. An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3956BC">
        <w:rPr>
          <w:rFonts w:asciiTheme="minorHAnsi" w:hAnsiTheme="minorHAnsi" w:cstheme="minorHAnsi"/>
          <w:i/>
          <w:sz w:val="22"/>
          <w:szCs w:val="22"/>
        </w:rPr>
        <w:t xml:space="preserve">thing 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i/>
          <w:sz w:val="22"/>
          <w:szCs w:val="22"/>
        </w:rPr>
        <w:t>lse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3956BC">
        <w:rPr>
          <w:rFonts w:asciiTheme="minorHAnsi" w:hAnsiTheme="minorHAnsi" w:cstheme="minorHAnsi"/>
          <w:i/>
          <w:sz w:val="22"/>
          <w:szCs w:val="22"/>
        </w:rPr>
        <w:t>ould go und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i/>
          <w:sz w:val="22"/>
          <w:szCs w:val="22"/>
        </w:rPr>
        <w:t xml:space="preserve">r </w:t>
      </w:r>
      <w:r w:rsidRPr="003956BC">
        <w:rPr>
          <w:rFonts w:asciiTheme="minorHAnsi" w:hAnsiTheme="minorHAnsi" w:cstheme="minorHAnsi"/>
          <w:i/>
          <w:spacing w:val="1"/>
          <w:sz w:val="22"/>
          <w:szCs w:val="22"/>
        </w:rPr>
        <w:t>“</w:t>
      </w:r>
      <w:r w:rsidRPr="003956BC">
        <w:rPr>
          <w:rFonts w:asciiTheme="minorHAnsi" w:hAnsiTheme="minorHAnsi" w:cstheme="minorHAnsi"/>
          <w:i/>
          <w:sz w:val="22"/>
          <w:szCs w:val="22"/>
        </w:rPr>
        <w:t>Additional Edu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i/>
          <w:sz w:val="22"/>
          <w:szCs w:val="22"/>
        </w:rPr>
        <w:t>at</w:t>
      </w:r>
      <w:r w:rsidRPr="003956BC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3956BC">
        <w:rPr>
          <w:rFonts w:asciiTheme="minorHAnsi" w:hAnsiTheme="minorHAnsi" w:cstheme="minorHAnsi"/>
          <w:i/>
          <w:sz w:val="22"/>
          <w:szCs w:val="22"/>
        </w:rPr>
        <w:t>on</w:t>
      </w:r>
      <w:r w:rsidRPr="003956BC">
        <w:rPr>
          <w:rFonts w:asciiTheme="minorHAnsi" w:hAnsiTheme="minorHAnsi" w:cstheme="minorHAnsi"/>
          <w:i/>
          <w:spacing w:val="1"/>
          <w:sz w:val="22"/>
          <w:szCs w:val="22"/>
        </w:rPr>
        <w:t>”</w:t>
      </w:r>
      <w:r w:rsidRPr="003956BC">
        <w:rPr>
          <w:rFonts w:asciiTheme="minorHAnsi" w:hAnsiTheme="minorHAnsi" w:cstheme="minorHAnsi"/>
          <w:i/>
          <w:sz w:val="22"/>
          <w:szCs w:val="22"/>
        </w:rPr>
        <w:t>.</w:t>
      </w:r>
    </w:p>
    <w:p w14:paraId="5322B916" w14:textId="77777777" w:rsidR="00B431BF" w:rsidRPr="003956BC" w:rsidRDefault="00B431BF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470CBBC8" w14:textId="7B4CFB17" w:rsidR="00B431BF" w:rsidRPr="003956BC" w:rsidRDefault="00F17E80" w:rsidP="003956BC">
      <w:pPr>
        <w:spacing w:before="29"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WORK</w:t>
      </w:r>
      <w:r w:rsidRPr="003956BC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X</w:t>
      </w:r>
      <w:r w:rsidRPr="003956BC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P</w:t>
      </w:r>
      <w:r w:rsidRPr="003956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RI</w:t>
      </w:r>
      <w:r w:rsidRPr="003956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NCE</w:t>
      </w:r>
      <w:r w:rsidRPr="003956BC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(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or</w:t>
      </w:r>
      <w:r w:rsidRPr="003956B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ELE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VANT</w:t>
      </w:r>
      <w:r w:rsidRPr="003956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E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XP</w:t>
      </w:r>
      <w:r w:rsidRPr="003956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RI</w:t>
      </w:r>
      <w:r w:rsidRPr="003956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NC</w:t>
      </w:r>
      <w:r w:rsidRPr="003956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)</w:t>
      </w:r>
    </w:p>
    <w:p w14:paraId="4E8CC0E5" w14:textId="77777777" w:rsidR="00B431BF" w:rsidRPr="003956BC" w:rsidRDefault="00F17E80">
      <w:pPr>
        <w:spacing w:before="29"/>
        <w:ind w:left="12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3956BC">
        <w:rPr>
          <w:rFonts w:asciiTheme="minorHAnsi" w:hAnsiTheme="minorHAnsi" w:cstheme="minorHAnsi"/>
          <w:b/>
          <w:sz w:val="22"/>
          <w:szCs w:val="22"/>
        </w:rPr>
        <w:t>ost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r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ce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b/>
          <w:sz w:val="22"/>
          <w:szCs w:val="22"/>
        </w:rPr>
        <w:t>t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j</w:t>
      </w:r>
      <w:r w:rsidRPr="003956BC">
        <w:rPr>
          <w:rFonts w:asciiTheme="minorHAnsi" w:hAnsiTheme="minorHAnsi" w:cstheme="minorHAnsi"/>
          <w:b/>
          <w:sz w:val="22"/>
          <w:szCs w:val="22"/>
        </w:rPr>
        <w:t>ob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956BC">
        <w:rPr>
          <w:rFonts w:asciiTheme="minorHAnsi" w:hAnsiTheme="minorHAnsi" w:cstheme="minorHAnsi"/>
          <w:b/>
          <w:sz w:val="22"/>
          <w:szCs w:val="22"/>
        </w:rPr>
        <w:t>i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956BC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3956BC">
        <w:rPr>
          <w:rFonts w:asciiTheme="minorHAnsi" w:hAnsiTheme="minorHAnsi" w:cstheme="minorHAnsi"/>
          <w:b/>
          <w:sz w:val="22"/>
          <w:szCs w:val="22"/>
        </w:rPr>
        <w:t>e</w:t>
      </w:r>
    </w:p>
    <w:p w14:paraId="08D0F7D9" w14:textId="77777777" w:rsidR="00B431BF" w:rsidRPr="003956BC" w:rsidRDefault="00F17E80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ni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 xml:space="preserve">tion,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3956BC">
        <w:rPr>
          <w:rFonts w:asciiTheme="minorHAnsi" w:hAnsiTheme="minorHAnsi" w:cstheme="minorHAnsi"/>
          <w:sz w:val="22"/>
          <w:szCs w:val="22"/>
        </w:rPr>
        <w:t xml:space="preserve">,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ov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956BC">
        <w:rPr>
          <w:rFonts w:asciiTheme="minorHAnsi" w:hAnsiTheme="minorHAnsi" w:cstheme="minorHAnsi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 xml:space="preserve">e                                                                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Month/Y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– Month/Y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</w:p>
    <w:p w14:paraId="53C0ED76" w14:textId="77777777" w:rsidR="00B431BF" w:rsidRPr="003956BC" w:rsidRDefault="00B431B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B62B976" w14:textId="77777777" w:rsidR="00B431BF" w:rsidRPr="003956BC" w:rsidRDefault="00F17E80">
      <w:pPr>
        <w:tabs>
          <w:tab w:val="left" w:pos="400"/>
        </w:tabs>
        <w:ind w:left="403" w:right="411" w:hanging="283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ab/>
      </w:r>
      <w:r w:rsidRPr="003956BC">
        <w:rPr>
          <w:rFonts w:asciiTheme="minorHAnsi" w:hAnsiTheme="minorHAnsi" w:cstheme="minorHAnsi"/>
          <w:sz w:val="22"/>
          <w:szCs w:val="22"/>
        </w:rPr>
        <w:t>An A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 xml:space="preserve">tion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nt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v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nt to the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 xml:space="preserve">job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qui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nt, hi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z w:val="22"/>
          <w:szCs w:val="22"/>
        </w:rPr>
        <w:t>hli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z w:val="22"/>
          <w:szCs w:val="22"/>
        </w:rPr>
        <w:t>hti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how or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wh</w:t>
      </w:r>
      <w:r w:rsidRPr="003956BC">
        <w:rPr>
          <w:rFonts w:asciiTheme="minorHAnsi" w:hAnsiTheme="minorHAnsi" w:cstheme="minorHAnsi"/>
          <w:sz w:val="22"/>
          <w:szCs w:val="22"/>
        </w:rPr>
        <w:t xml:space="preserve">y </w:t>
      </w:r>
      <w:r w:rsidRPr="003956B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956BC">
        <w:rPr>
          <w:rFonts w:asciiTheme="minorHAnsi" w:hAnsiTheme="minorHAnsi" w:cstheme="minorHAnsi"/>
          <w:sz w:val="22"/>
          <w:szCs w:val="22"/>
        </w:rPr>
        <w:t>ou did the 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 xml:space="preserve">sk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 xml:space="preserve">nd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sults or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3956BC">
        <w:rPr>
          <w:rFonts w:asciiTheme="minorHAnsi" w:hAnsiTheme="minorHAnsi" w:cstheme="minorHAnsi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956BC">
        <w:rPr>
          <w:rFonts w:asciiTheme="minorHAnsi" w:hAnsiTheme="minorHAnsi" w:cstheme="minorHAnsi"/>
          <w:sz w:val="22"/>
          <w:szCs w:val="22"/>
        </w:rPr>
        <w:t>plishm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nt th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3956BC">
        <w:rPr>
          <w:rFonts w:asciiTheme="minorHAnsi" w:hAnsiTheme="minorHAnsi" w:cstheme="minorHAnsi"/>
          <w:sz w:val="22"/>
          <w:szCs w:val="22"/>
        </w:rPr>
        <w:t xml:space="preserve">ou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d.</w:t>
      </w:r>
    </w:p>
    <w:p w14:paraId="0571A56F" w14:textId="77777777" w:rsidR="00B431BF" w:rsidRPr="003956BC" w:rsidRDefault="00F17E80">
      <w:pPr>
        <w:tabs>
          <w:tab w:val="left" w:pos="400"/>
        </w:tabs>
        <w:ind w:left="403" w:right="411" w:hanging="283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ab/>
      </w:r>
      <w:r w:rsidRPr="003956BC">
        <w:rPr>
          <w:rFonts w:asciiTheme="minorHAnsi" w:hAnsiTheme="minorHAnsi" w:cstheme="minorHAnsi"/>
          <w:sz w:val="22"/>
          <w:szCs w:val="22"/>
        </w:rPr>
        <w:t>An A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 xml:space="preserve">tion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nt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v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nt to the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 xml:space="preserve">job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qui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nt, hi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z w:val="22"/>
          <w:szCs w:val="22"/>
        </w:rPr>
        <w:t>hli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z w:val="22"/>
          <w:szCs w:val="22"/>
        </w:rPr>
        <w:t>hti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how or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wh</w:t>
      </w:r>
      <w:r w:rsidRPr="003956BC">
        <w:rPr>
          <w:rFonts w:asciiTheme="minorHAnsi" w:hAnsiTheme="minorHAnsi" w:cstheme="minorHAnsi"/>
          <w:sz w:val="22"/>
          <w:szCs w:val="22"/>
        </w:rPr>
        <w:t xml:space="preserve">y </w:t>
      </w:r>
      <w:r w:rsidRPr="003956B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956BC">
        <w:rPr>
          <w:rFonts w:asciiTheme="minorHAnsi" w:hAnsiTheme="minorHAnsi" w:cstheme="minorHAnsi"/>
          <w:sz w:val="22"/>
          <w:szCs w:val="22"/>
        </w:rPr>
        <w:t>ou did the 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 xml:space="preserve">sk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 xml:space="preserve">nd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sults or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3956BC">
        <w:rPr>
          <w:rFonts w:asciiTheme="minorHAnsi" w:hAnsiTheme="minorHAnsi" w:cstheme="minorHAnsi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956BC">
        <w:rPr>
          <w:rFonts w:asciiTheme="minorHAnsi" w:hAnsiTheme="minorHAnsi" w:cstheme="minorHAnsi"/>
          <w:sz w:val="22"/>
          <w:szCs w:val="22"/>
        </w:rPr>
        <w:t>plishm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nt th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3956BC">
        <w:rPr>
          <w:rFonts w:asciiTheme="minorHAnsi" w:hAnsiTheme="minorHAnsi" w:cstheme="minorHAnsi"/>
          <w:sz w:val="22"/>
          <w:szCs w:val="22"/>
        </w:rPr>
        <w:t xml:space="preserve">ou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d.</w:t>
      </w:r>
    </w:p>
    <w:p w14:paraId="73E44453" w14:textId="77777777" w:rsidR="00B431BF" w:rsidRPr="003956BC" w:rsidRDefault="00F17E80">
      <w:pPr>
        <w:tabs>
          <w:tab w:val="left" w:pos="400"/>
        </w:tabs>
        <w:ind w:left="403" w:right="411" w:hanging="283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ab/>
      </w:r>
      <w:r w:rsidRPr="003956BC">
        <w:rPr>
          <w:rFonts w:asciiTheme="minorHAnsi" w:hAnsiTheme="minorHAnsi" w:cstheme="minorHAnsi"/>
          <w:sz w:val="22"/>
          <w:szCs w:val="22"/>
        </w:rPr>
        <w:t>An A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 xml:space="preserve">tion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nt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v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nt to the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 xml:space="preserve">job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qui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nt, hi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z w:val="22"/>
          <w:szCs w:val="22"/>
        </w:rPr>
        <w:t>hli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z w:val="22"/>
          <w:szCs w:val="22"/>
        </w:rPr>
        <w:t>hti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how or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wh</w:t>
      </w:r>
      <w:r w:rsidRPr="003956BC">
        <w:rPr>
          <w:rFonts w:asciiTheme="minorHAnsi" w:hAnsiTheme="minorHAnsi" w:cstheme="minorHAnsi"/>
          <w:sz w:val="22"/>
          <w:szCs w:val="22"/>
        </w:rPr>
        <w:t xml:space="preserve">y </w:t>
      </w:r>
      <w:r w:rsidRPr="003956B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956BC">
        <w:rPr>
          <w:rFonts w:asciiTheme="minorHAnsi" w:hAnsiTheme="minorHAnsi" w:cstheme="minorHAnsi"/>
          <w:sz w:val="22"/>
          <w:szCs w:val="22"/>
        </w:rPr>
        <w:t>ou did the 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 xml:space="preserve">sk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 xml:space="preserve">nd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sults or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3956BC">
        <w:rPr>
          <w:rFonts w:asciiTheme="minorHAnsi" w:hAnsiTheme="minorHAnsi" w:cstheme="minorHAnsi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956BC">
        <w:rPr>
          <w:rFonts w:asciiTheme="minorHAnsi" w:hAnsiTheme="minorHAnsi" w:cstheme="minorHAnsi"/>
          <w:sz w:val="22"/>
          <w:szCs w:val="22"/>
        </w:rPr>
        <w:t>plishm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nt th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3956BC">
        <w:rPr>
          <w:rFonts w:asciiTheme="minorHAnsi" w:hAnsiTheme="minorHAnsi" w:cstheme="minorHAnsi"/>
          <w:sz w:val="22"/>
          <w:szCs w:val="22"/>
        </w:rPr>
        <w:t xml:space="preserve">ou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d.</w:t>
      </w:r>
    </w:p>
    <w:p w14:paraId="171E1C6A" w14:textId="77777777" w:rsidR="00B431BF" w:rsidRPr="003956BC" w:rsidRDefault="00F17E80">
      <w:pPr>
        <w:tabs>
          <w:tab w:val="left" w:pos="400"/>
        </w:tabs>
        <w:ind w:left="403" w:right="411" w:hanging="283"/>
        <w:rPr>
          <w:rFonts w:asciiTheme="minorHAnsi" w:hAnsiTheme="minorHAnsi" w:cstheme="minorHAnsi"/>
          <w:sz w:val="22"/>
          <w:szCs w:val="22"/>
        </w:rPr>
        <w:sectPr w:rsidR="00B431BF" w:rsidRPr="003956BC">
          <w:pgSz w:w="12240" w:h="15840"/>
          <w:pgMar w:top="1260" w:right="1380" w:bottom="280" w:left="1320" w:header="720" w:footer="720" w:gutter="0"/>
          <w:cols w:space="720"/>
        </w:sectPr>
      </w:pPr>
      <w:r w:rsidRPr="003956BC">
        <w:rPr>
          <w:rFonts w:asciiTheme="minorHAnsi" w:hAnsiTheme="minorHAnsi" w:cstheme="minorHAnsi"/>
          <w:sz w:val="22"/>
          <w:szCs w:val="22"/>
        </w:rPr>
        <w:tab/>
      </w:r>
      <w:r w:rsidRPr="003956BC">
        <w:rPr>
          <w:rFonts w:asciiTheme="minorHAnsi" w:hAnsiTheme="minorHAnsi" w:cstheme="minorHAnsi"/>
          <w:sz w:val="22"/>
          <w:szCs w:val="22"/>
        </w:rPr>
        <w:t>An A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 xml:space="preserve">tion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nt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v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nt to the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 xml:space="preserve">job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qui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nt, hi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z w:val="22"/>
          <w:szCs w:val="22"/>
        </w:rPr>
        <w:t>hli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z w:val="22"/>
          <w:szCs w:val="22"/>
        </w:rPr>
        <w:t>hti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how or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wh</w:t>
      </w:r>
      <w:r w:rsidRPr="003956BC">
        <w:rPr>
          <w:rFonts w:asciiTheme="minorHAnsi" w:hAnsiTheme="minorHAnsi" w:cstheme="minorHAnsi"/>
          <w:sz w:val="22"/>
          <w:szCs w:val="22"/>
        </w:rPr>
        <w:t xml:space="preserve">y </w:t>
      </w:r>
      <w:r w:rsidRPr="003956B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956BC">
        <w:rPr>
          <w:rFonts w:asciiTheme="minorHAnsi" w:hAnsiTheme="minorHAnsi" w:cstheme="minorHAnsi"/>
          <w:sz w:val="22"/>
          <w:szCs w:val="22"/>
        </w:rPr>
        <w:t>ou did the 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 xml:space="preserve">sk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 xml:space="preserve">nd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sults or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3956BC">
        <w:rPr>
          <w:rFonts w:asciiTheme="minorHAnsi" w:hAnsiTheme="minorHAnsi" w:cstheme="minorHAnsi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956BC">
        <w:rPr>
          <w:rFonts w:asciiTheme="minorHAnsi" w:hAnsiTheme="minorHAnsi" w:cstheme="minorHAnsi"/>
          <w:sz w:val="22"/>
          <w:szCs w:val="22"/>
        </w:rPr>
        <w:t>plishm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nt th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3956BC">
        <w:rPr>
          <w:rFonts w:asciiTheme="minorHAnsi" w:hAnsiTheme="minorHAnsi" w:cstheme="minorHAnsi"/>
          <w:sz w:val="22"/>
          <w:szCs w:val="22"/>
        </w:rPr>
        <w:t xml:space="preserve">ou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d.</w:t>
      </w:r>
    </w:p>
    <w:p w14:paraId="7934D683" w14:textId="77777777" w:rsidR="00B431BF" w:rsidRPr="003956BC" w:rsidRDefault="00F17E80">
      <w:pPr>
        <w:spacing w:before="76"/>
        <w:ind w:left="12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b/>
          <w:sz w:val="22"/>
          <w:szCs w:val="22"/>
        </w:rPr>
        <w:lastRenderedPageBreak/>
        <w:t>N</w:t>
      </w:r>
      <w:r w:rsidRPr="003956BC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3956BC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956BC">
        <w:rPr>
          <w:rFonts w:asciiTheme="minorHAnsi" w:hAnsiTheme="minorHAnsi" w:cstheme="minorHAnsi"/>
          <w:b/>
          <w:sz w:val="22"/>
          <w:szCs w:val="22"/>
        </w:rPr>
        <w:t>e</w:t>
      </w:r>
      <w:r w:rsidRPr="003956B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p</w:t>
      </w:r>
      <w:r w:rsidRPr="003956BC">
        <w:rPr>
          <w:rFonts w:asciiTheme="minorHAnsi" w:hAnsiTheme="minorHAnsi" w:cstheme="minorHAnsi"/>
          <w:b/>
          <w:sz w:val="22"/>
          <w:szCs w:val="22"/>
        </w:rPr>
        <w:t>age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sz w:val="22"/>
          <w:szCs w:val="22"/>
        </w:rPr>
        <w:t>2</w:t>
      </w:r>
    </w:p>
    <w:p w14:paraId="7B164EC8" w14:textId="77777777" w:rsidR="00B431BF" w:rsidRPr="003956BC" w:rsidRDefault="00B431BF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21D93DC7" w14:textId="77777777" w:rsidR="00B431BF" w:rsidRPr="003956BC" w:rsidRDefault="00F17E80">
      <w:pPr>
        <w:ind w:left="12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b/>
          <w:sz w:val="22"/>
          <w:szCs w:val="22"/>
        </w:rPr>
        <w:t>2</w:t>
      </w:r>
      <w:r w:rsidRPr="003956BC">
        <w:rPr>
          <w:rFonts w:asciiTheme="minorHAnsi" w:hAnsiTheme="minorHAnsi" w:cstheme="minorHAnsi"/>
          <w:b/>
          <w:spacing w:val="-1"/>
          <w:position w:val="11"/>
          <w:sz w:val="22"/>
          <w:szCs w:val="22"/>
        </w:rPr>
        <w:t>n</w:t>
      </w:r>
      <w:r w:rsidRPr="003956BC">
        <w:rPr>
          <w:rFonts w:asciiTheme="minorHAnsi" w:hAnsiTheme="minorHAnsi" w:cstheme="minorHAnsi"/>
          <w:b/>
          <w:position w:val="11"/>
          <w:sz w:val="22"/>
          <w:szCs w:val="22"/>
        </w:rPr>
        <w:t>d</w:t>
      </w:r>
      <w:r w:rsidRPr="003956BC">
        <w:rPr>
          <w:rFonts w:asciiTheme="minorHAnsi" w:hAnsiTheme="minorHAnsi" w:cstheme="minorHAnsi"/>
          <w:b/>
          <w:spacing w:val="19"/>
          <w:position w:val="1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3956BC">
        <w:rPr>
          <w:rFonts w:asciiTheme="minorHAnsi" w:hAnsiTheme="minorHAnsi" w:cstheme="minorHAnsi"/>
          <w:b/>
          <w:sz w:val="22"/>
          <w:szCs w:val="22"/>
        </w:rPr>
        <w:t>ost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ece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b/>
          <w:sz w:val="22"/>
          <w:szCs w:val="22"/>
        </w:rPr>
        <w:t>t</w:t>
      </w:r>
      <w:r w:rsidRPr="003956BC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j</w:t>
      </w:r>
      <w:r w:rsidRPr="003956BC">
        <w:rPr>
          <w:rFonts w:asciiTheme="minorHAnsi" w:hAnsiTheme="minorHAnsi" w:cstheme="minorHAnsi"/>
          <w:b/>
          <w:sz w:val="22"/>
          <w:szCs w:val="22"/>
        </w:rPr>
        <w:t>ob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956BC">
        <w:rPr>
          <w:rFonts w:asciiTheme="minorHAnsi" w:hAnsiTheme="minorHAnsi" w:cstheme="minorHAnsi"/>
          <w:b/>
          <w:sz w:val="22"/>
          <w:szCs w:val="22"/>
        </w:rPr>
        <w:t>i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956BC">
        <w:rPr>
          <w:rFonts w:asciiTheme="minorHAnsi" w:hAnsiTheme="minorHAnsi" w:cstheme="minorHAnsi"/>
          <w:b/>
          <w:sz w:val="22"/>
          <w:szCs w:val="22"/>
        </w:rPr>
        <w:t>le</w:t>
      </w:r>
    </w:p>
    <w:p w14:paraId="2623BD28" w14:textId="77777777" w:rsidR="00B431BF" w:rsidRPr="003956BC" w:rsidRDefault="00F17E80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ni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 xml:space="preserve">tion,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3956BC">
        <w:rPr>
          <w:rFonts w:asciiTheme="minorHAnsi" w:hAnsiTheme="minorHAnsi" w:cstheme="minorHAnsi"/>
          <w:sz w:val="22"/>
          <w:szCs w:val="22"/>
        </w:rPr>
        <w:t xml:space="preserve">,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ov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956BC">
        <w:rPr>
          <w:rFonts w:asciiTheme="minorHAnsi" w:hAnsiTheme="minorHAnsi" w:cstheme="minorHAnsi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Month/Y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– Month/Y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</w:p>
    <w:p w14:paraId="441C7468" w14:textId="77777777" w:rsidR="00B431BF" w:rsidRPr="003956BC" w:rsidRDefault="00B431B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2AAA18F" w14:textId="77777777" w:rsidR="00B431BF" w:rsidRPr="003956BC" w:rsidRDefault="00F17E80">
      <w:pPr>
        <w:tabs>
          <w:tab w:val="left" w:pos="400"/>
        </w:tabs>
        <w:ind w:left="403" w:right="451" w:hanging="283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ab/>
      </w:r>
      <w:r w:rsidRPr="003956BC">
        <w:rPr>
          <w:rFonts w:asciiTheme="minorHAnsi" w:hAnsiTheme="minorHAnsi" w:cstheme="minorHAnsi"/>
          <w:sz w:val="22"/>
          <w:szCs w:val="22"/>
        </w:rPr>
        <w:t>An A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 xml:space="preserve">tion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nt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v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nt to the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 xml:space="preserve">job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qui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nt, hi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z w:val="22"/>
          <w:szCs w:val="22"/>
        </w:rPr>
        <w:t>hli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z w:val="22"/>
          <w:szCs w:val="22"/>
        </w:rPr>
        <w:t>hti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how or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wh</w:t>
      </w:r>
      <w:r w:rsidRPr="003956BC">
        <w:rPr>
          <w:rFonts w:asciiTheme="minorHAnsi" w:hAnsiTheme="minorHAnsi" w:cstheme="minorHAnsi"/>
          <w:sz w:val="22"/>
          <w:szCs w:val="22"/>
        </w:rPr>
        <w:t xml:space="preserve">y </w:t>
      </w:r>
      <w:r w:rsidRPr="003956B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956BC">
        <w:rPr>
          <w:rFonts w:asciiTheme="minorHAnsi" w:hAnsiTheme="minorHAnsi" w:cstheme="minorHAnsi"/>
          <w:sz w:val="22"/>
          <w:szCs w:val="22"/>
        </w:rPr>
        <w:t>ou did the 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 xml:space="preserve">sk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 xml:space="preserve">nd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sults or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3956BC">
        <w:rPr>
          <w:rFonts w:asciiTheme="minorHAnsi" w:hAnsiTheme="minorHAnsi" w:cstheme="minorHAnsi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956BC">
        <w:rPr>
          <w:rFonts w:asciiTheme="minorHAnsi" w:hAnsiTheme="minorHAnsi" w:cstheme="minorHAnsi"/>
          <w:sz w:val="22"/>
          <w:szCs w:val="22"/>
        </w:rPr>
        <w:t>plishm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nt th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3956BC">
        <w:rPr>
          <w:rFonts w:asciiTheme="minorHAnsi" w:hAnsiTheme="minorHAnsi" w:cstheme="minorHAnsi"/>
          <w:sz w:val="22"/>
          <w:szCs w:val="22"/>
        </w:rPr>
        <w:t xml:space="preserve">ou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d.</w:t>
      </w:r>
    </w:p>
    <w:p w14:paraId="3704B461" w14:textId="77777777" w:rsidR="00B431BF" w:rsidRPr="003956BC" w:rsidRDefault="00F17E80">
      <w:pPr>
        <w:tabs>
          <w:tab w:val="left" w:pos="400"/>
        </w:tabs>
        <w:ind w:left="403" w:right="451" w:hanging="283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ab/>
      </w:r>
      <w:r w:rsidRPr="003956BC">
        <w:rPr>
          <w:rFonts w:asciiTheme="minorHAnsi" w:hAnsiTheme="minorHAnsi" w:cstheme="minorHAnsi"/>
          <w:sz w:val="22"/>
          <w:szCs w:val="22"/>
        </w:rPr>
        <w:t>An A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 xml:space="preserve">tion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nt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v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nt to the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 xml:space="preserve">job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qui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nt, hi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z w:val="22"/>
          <w:szCs w:val="22"/>
        </w:rPr>
        <w:t>hli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z w:val="22"/>
          <w:szCs w:val="22"/>
        </w:rPr>
        <w:t>hti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how or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wh</w:t>
      </w:r>
      <w:r w:rsidRPr="003956BC">
        <w:rPr>
          <w:rFonts w:asciiTheme="minorHAnsi" w:hAnsiTheme="minorHAnsi" w:cstheme="minorHAnsi"/>
          <w:sz w:val="22"/>
          <w:szCs w:val="22"/>
        </w:rPr>
        <w:t xml:space="preserve">y </w:t>
      </w:r>
      <w:r w:rsidRPr="003956B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956BC">
        <w:rPr>
          <w:rFonts w:asciiTheme="minorHAnsi" w:hAnsiTheme="minorHAnsi" w:cstheme="minorHAnsi"/>
          <w:sz w:val="22"/>
          <w:szCs w:val="22"/>
        </w:rPr>
        <w:t>ou did the 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 xml:space="preserve">sk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 xml:space="preserve">nd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sults or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3956BC">
        <w:rPr>
          <w:rFonts w:asciiTheme="minorHAnsi" w:hAnsiTheme="minorHAnsi" w:cstheme="minorHAnsi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956BC">
        <w:rPr>
          <w:rFonts w:asciiTheme="minorHAnsi" w:hAnsiTheme="minorHAnsi" w:cstheme="minorHAnsi"/>
          <w:sz w:val="22"/>
          <w:szCs w:val="22"/>
        </w:rPr>
        <w:t>plishm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nt th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3956BC">
        <w:rPr>
          <w:rFonts w:asciiTheme="minorHAnsi" w:hAnsiTheme="minorHAnsi" w:cstheme="minorHAnsi"/>
          <w:sz w:val="22"/>
          <w:szCs w:val="22"/>
        </w:rPr>
        <w:t xml:space="preserve">ou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d.</w:t>
      </w:r>
    </w:p>
    <w:p w14:paraId="4A88C760" w14:textId="77777777" w:rsidR="00B431BF" w:rsidRPr="003956BC" w:rsidRDefault="00F17E80">
      <w:pPr>
        <w:tabs>
          <w:tab w:val="left" w:pos="400"/>
        </w:tabs>
        <w:ind w:left="403" w:right="451" w:hanging="283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ab/>
      </w:r>
      <w:r w:rsidRPr="003956BC">
        <w:rPr>
          <w:rFonts w:asciiTheme="minorHAnsi" w:hAnsiTheme="minorHAnsi" w:cstheme="minorHAnsi"/>
          <w:sz w:val="22"/>
          <w:szCs w:val="22"/>
        </w:rPr>
        <w:t>An A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 xml:space="preserve">tion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nt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v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nt to the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 xml:space="preserve">job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qui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nt, hi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z w:val="22"/>
          <w:szCs w:val="22"/>
        </w:rPr>
        <w:t>hli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z w:val="22"/>
          <w:szCs w:val="22"/>
        </w:rPr>
        <w:t>hti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how or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wh</w:t>
      </w:r>
      <w:r w:rsidRPr="003956BC">
        <w:rPr>
          <w:rFonts w:asciiTheme="minorHAnsi" w:hAnsiTheme="minorHAnsi" w:cstheme="minorHAnsi"/>
          <w:sz w:val="22"/>
          <w:szCs w:val="22"/>
        </w:rPr>
        <w:t xml:space="preserve">y </w:t>
      </w:r>
      <w:r w:rsidRPr="003956B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956BC">
        <w:rPr>
          <w:rFonts w:asciiTheme="minorHAnsi" w:hAnsiTheme="minorHAnsi" w:cstheme="minorHAnsi"/>
          <w:sz w:val="22"/>
          <w:szCs w:val="22"/>
        </w:rPr>
        <w:t>ou did the 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 xml:space="preserve">sk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 xml:space="preserve">nd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sults or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3956BC">
        <w:rPr>
          <w:rFonts w:asciiTheme="minorHAnsi" w:hAnsiTheme="minorHAnsi" w:cstheme="minorHAnsi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956BC">
        <w:rPr>
          <w:rFonts w:asciiTheme="minorHAnsi" w:hAnsiTheme="minorHAnsi" w:cstheme="minorHAnsi"/>
          <w:sz w:val="22"/>
          <w:szCs w:val="22"/>
        </w:rPr>
        <w:t>plishm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nt th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3956BC">
        <w:rPr>
          <w:rFonts w:asciiTheme="minorHAnsi" w:hAnsiTheme="minorHAnsi" w:cstheme="minorHAnsi"/>
          <w:sz w:val="22"/>
          <w:szCs w:val="22"/>
        </w:rPr>
        <w:t xml:space="preserve">ou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d.</w:t>
      </w:r>
    </w:p>
    <w:p w14:paraId="7C559B6B" w14:textId="77777777" w:rsidR="00B431BF" w:rsidRPr="003956BC" w:rsidRDefault="00F17E80">
      <w:pPr>
        <w:tabs>
          <w:tab w:val="left" w:pos="400"/>
        </w:tabs>
        <w:ind w:left="403" w:right="451" w:hanging="283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ab/>
      </w:r>
      <w:r w:rsidRPr="003956BC">
        <w:rPr>
          <w:rFonts w:asciiTheme="minorHAnsi" w:hAnsiTheme="minorHAnsi" w:cstheme="minorHAnsi"/>
          <w:sz w:val="22"/>
          <w:szCs w:val="22"/>
        </w:rPr>
        <w:t>An A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 xml:space="preserve">tion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nt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v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nt to the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 xml:space="preserve">job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qui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nt, hi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z w:val="22"/>
          <w:szCs w:val="22"/>
        </w:rPr>
        <w:t>hli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z w:val="22"/>
          <w:szCs w:val="22"/>
        </w:rPr>
        <w:t>hti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how or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wh</w:t>
      </w:r>
      <w:r w:rsidRPr="003956BC">
        <w:rPr>
          <w:rFonts w:asciiTheme="minorHAnsi" w:hAnsiTheme="minorHAnsi" w:cstheme="minorHAnsi"/>
          <w:sz w:val="22"/>
          <w:szCs w:val="22"/>
        </w:rPr>
        <w:t xml:space="preserve">y </w:t>
      </w:r>
      <w:r w:rsidRPr="003956B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956BC">
        <w:rPr>
          <w:rFonts w:asciiTheme="minorHAnsi" w:hAnsiTheme="minorHAnsi" w:cstheme="minorHAnsi"/>
          <w:sz w:val="22"/>
          <w:szCs w:val="22"/>
        </w:rPr>
        <w:t>ou did the 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 xml:space="preserve">sk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 xml:space="preserve">nd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sults or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3956BC">
        <w:rPr>
          <w:rFonts w:asciiTheme="minorHAnsi" w:hAnsiTheme="minorHAnsi" w:cstheme="minorHAnsi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956BC">
        <w:rPr>
          <w:rFonts w:asciiTheme="minorHAnsi" w:hAnsiTheme="minorHAnsi" w:cstheme="minorHAnsi"/>
          <w:sz w:val="22"/>
          <w:szCs w:val="22"/>
        </w:rPr>
        <w:t>plishm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nt th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3956BC">
        <w:rPr>
          <w:rFonts w:asciiTheme="minorHAnsi" w:hAnsiTheme="minorHAnsi" w:cstheme="minorHAnsi"/>
          <w:sz w:val="22"/>
          <w:szCs w:val="22"/>
        </w:rPr>
        <w:t xml:space="preserve">ou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d.</w:t>
      </w:r>
    </w:p>
    <w:p w14:paraId="7B384723" w14:textId="77777777" w:rsidR="00B431BF" w:rsidRPr="003956BC" w:rsidRDefault="00B431B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90DFFE1" w14:textId="77777777" w:rsidR="00B431BF" w:rsidRPr="003956BC" w:rsidRDefault="00F17E80">
      <w:pPr>
        <w:ind w:left="12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956BC">
        <w:rPr>
          <w:rFonts w:asciiTheme="minorHAnsi" w:hAnsiTheme="minorHAnsi" w:cstheme="minorHAnsi"/>
          <w:i/>
          <w:sz w:val="22"/>
          <w:szCs w:val="22"/>
        </w:rPr>
        <w:t>n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i/>
          <w:sz w:val="22"/>
          <w:szCs w:val="22"/>
        </w:rPr>
        <w:t>lude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i/>
          <w:sz w:val="22"/>
          <w:szCs w:val="22"/>
        </w:rPr>
        <w:t>any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i/>
          <w:sz w:val="22"/>
          <w:szCs w:val="22"/>
        </w:rPr>
        <w:t>oth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i/>
          <w:sz w:val="22"/>
          <w:szCs w:val="22"/>
        </w:rPr>
        <w:t>r positi</w:t>
      </w:r>
      <w:r w:rsidRPr="003956BC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3956BC">
        <w:rPr>
          <w:rFonts w:asciiTheme="minorHAnsi" w:hAnsiTheme="minorHAnsi" w:cstheme="minorHAnsi"/>
          <w:i/>
          <w:sz w:val="22"/>
          <w:szCs w:val="22"/>
        </w:rPr>
        <w:t xml:space="preserve">ns </w:t>
      </w:r>
      <w:r w:rsidRPr="003956BC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3956BC">
        <w:rPr>
          <w:rFonts w:asciiTheme="minorHAnsi" w:hAnsiTheme="minorHAnsi" w:cstheme="minorHAnsi"/>
          <w:i/>
          <w:sz w:val="22"/>
          <w:szCs w:val="22"/>
        </w:rPr>
        <w:t>hi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i/>
          <w:sz w:val="22"/>
          <w:szCs w:val="22"/>
        </w:rPr>
        <w:t xml:space="preserve">h 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3956BC">
        <w:rPr>
          <w:rFonts w:asciiTheme="minorHAnsi" w:hAnsiTheme="minorHAnsi" w:cstheme="minorHAnsi"/>
          <w:i/>
          <w:sz w:val="22"/>
          <w:szCs w:val="22"/>
        </w:rPr>
        <w:t>ou may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i/>
          <w:sz w:val="22"/>
          <w:szCs w:val="22"/>
        </w:rPr>
        <w:t>ha</w:t>
      </w:r>
      <w:r w:rsidRPr="003956BC">
        <w:rPr>
          <w:rFonts w:asciiTheme="minorHAnsi" w:hAnsiTheme="minorHAnsi" w:cstheme="minorHAnsi"/>
          <w:i/>
          <w:spacing w:val="1"/>
          <w:sz w:val="22"/>
          <w:szCs w:val="22"/>
        </w:rPr>
        <w:t>v</w:t>
      </w:r>
      <w:r w:rsidRPr="003956BC">
        <w:rPr>
          <w:rFonts w:asciiTheme="minorHAnsi" w:hAnsiTheme="minorHAnsi" w:cstheme="minorHAnsi"/>
          <w:i/>
          <w:sz w:val="22"/>
          <w:szCs w:val="22"/>
        </w:rPr>
        <w:t>e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i/>
          <w:sz w:val="22"/>
          <w:szCs w:val="22"/>
        </w:rPr>
        <w:t>in the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i/>
          <w:sz w:val="22"/>
          <w:szCs w:val="22"/>
        </w:rPr>
        <w:t>same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i/>
          <w:sz w:val="22"/>
          <w:szCs w:val="22"/>
        </w:rPr>
        <w:t>la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3956BC">
        <w:rPr>
          <w:rFonts w:asciiTheme="minorHAnsi" w:hAnsiTheme="minorHAnsi" w:cstheme="minorHAnsi"/>
          <w:i/>
          <w:sz w:val="22"/>
          <w:szCs w:val="22"/>
        </w:rPr>
        <w:t>out.</w:t>
      </w:r>
    </w:p>
    <w:p w14:paraId="691E1F72" w14:textId="77777777" w:rsidR="00B431BF" w:rsidRPr="003956BC" w:rsidRDefault="00F17E80">
      <w:pPr>
        <w:spacing w:before="45" w:line="560" w:lineRule="exact"/>
        <w:ind w:left="120" w:right="6266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7D8EBAF6">
          <v:group id="_x0000_s1170" style="position:absolute;left:0;text-align:left;margin-left:70.55pt;margin-top:29.2pt;width:470.9pt;height:0;z-index:-2105;mso-position-horizontal-relative:page" coordorigin="1411,584" coordsize="9418,0">
            <v:shape id="_x0000_s1171" style="position:absolute;left:1411;top:584;width:9418;height:0" coordorigin="1411,584" coordsize="9418,0" path="m1411,584r9418,e" filled="f" strokeweight=".58pt">
              <v:path arrowok="t"/>
            </v:shape>
            <w10:wrap anchorx="page"/>
          </v:group>
        </w:pict>
      </w:r>
      <w:r w:rsidRPr="003956BC">
        <w:rPr>
          <w:rFonts w:asciiTheme="minorHAnsi" w:hAnsiTheme="minorHAnsi" w:cstheme="minorHAnsi"/>
          <w:b/>
          <w:sz w:val="22"/>
          <w:szCs w:val="22"/>
        </w:rPr>
        <w:t>VO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956BC">
        <w:rPr>
          <w:rFonts w:asciiTheme="minorHAnsi" w:hAnsiTheme="minorHAnsi" w:cstheme="minorHAnsi"/>
          <w:b/>
          <w:sz w:val="22"/>
          <w:szCs w:val="22"/>
        </w:rPr>
        <w:t>UN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TEE</w:t>
      </w:r>
      <w:r w:rsidRPr="003956BC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956BC">
        <w:rPr>
          <w:rFonts w:asciiTheme="minorHAnsi" w:hAnsiTheme="minorHAnsi" w:cstheme="minorHAnsi"/>
          <w:b/>
          <w:sz w:val="22"/>
          <w:szCs w:val="22"/>
        </w:rPr>
        <w:t>X</w:t>
      </w:r>
      <w:r w:rsidRPr="003956B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956BC">
        <w:rPr>
          <w:rFonts w:asciiTheme="minorHAnsi" w:hAnsiTheme="minorHAnsi" w:cstheme="minorHAnsi"/>
          <w:b/>
          <w:sz w:val="22"/>
          <w:szCs w:val="22"/>
        </w:rPr>
        <w:t>RI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956BC">
        <w:rPr>
          <w:rFonts w:asciiTheme="minorHAnsi" w:hAnsiTheme="minorHAnsi" w:cstheme="minorHAnsi"/>
          <w:b/>
          <w:sz w:val="22"/>
          <w:szCs w:val="22"/>
        </w:rPr>
        <w:t xml:space="preserve">NCE 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956BC">
        <w:rPr>
          <w:rFonts w:asciiTheme="minorHAnsi" w:hAnsiTheme="minorHAnsi" w:cstheme="minorHAnsi"/>
          <w:b/>
          <w:sz w:val="22"/>
          <w:szCs w:val="22"/>
        </w:rPr>
        <w:t>i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956BC">
        <w:rPr>
          <w:rFonts w:asciiTheme="minorHAnsi" w:hAnsiTheme="minorHAnsi" w:cstheme="minorHAnsi"/>
          <w:b/>
          <w:sz w:val="22"/>
          <w:szCs w:val="22"/>
        </w:rPr>
        <w:t>le</w:t>
      </w:r>
    </w:p>
    <w:p w14:paraId="43A947E8" w14:textId="77777777" w:rsidR="00B431BF" w:rsidRPr="003956BC" w:rsidRDefault="00F17E80">
      <w:pPr>
        <w:spacing w:line="20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position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2"/>
          <w:position w:val="1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2"/>
          <w:position w:val="1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hAnsiTheme="minorHAnsi" w:cstheme="minorHAnsi"/>
          <w:position w:val="1"/>
          <w:sz w:val="22"/>
          <w:szCs w:val="22"/>
        </w:rPr>
        <w:t>ni</w:t>
      </w:r>
      <w:r w:rsidRPr="003956BC">
        <w:rPr>
          <w:rFonts w:asciiTheme="minorHAnsi" w:hAnsiTheme="minorHAnsi" w:cstheme="minorHAnsi"/>
          <w:spacing w:val="1"/>
          <w:position w:val="1"/>
          <w:sz w:val="22"/>
          <w:szCs w:val="22"/>
        </w:rPr>
        <w:t>z</w:t>
      </w:r>
      <w:r w:rsidRPr="003956BC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hAnsiTheme="minorHAnsi" w:cstheme="minorHAnsi"/>
          <w:position w:val="1"/>
          <w:sz w:val="22"/>
          <w:szCs w:val="22"/>
        </w:rPr>
        <w:t xml:space="preserve">tion, </w:t>
      </w:r>
      <w:r w:rsidRPr="003956BC">
        <w:rPr>
          <w:rFonts w:asciiTheme="minorHAnsi" w:hAnsiTheme="minorHAnsi" w:cstheme="minorHAnsi"/>
          <w:spacing w:val="1"/>
          <w:position w:val="1"/>
          <w:sz w:val="22"/>
          <w:szCs w:val="22"/>
        </w:rPr>
        <w:t>C</w:t>
      </w:r>
      <w:r w:rsidRPr="003956BC">
        <w:rPr>
          <w:rFonts w:asciiTheme="minorHAnsi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3"/>
          <w:position w:val="1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7"/>
          <w:position w:val="1"/>
          <w:sz w:val="22"/>
          <w:szCs w:val="22"/>
        </w:rPr>
        <w:t>y</w:t>
      </w:r>
      <w:r w:rsidRPr="003956BC">
        <w:rPr>
          <w:rFonts w:asciiTheme="minorHAnsi" w:hAnsiTheme="minorHAnsi" w:cstheme="minorHAnsi"/>
          <w:position w:val="1"/>
          <w:sz w:val="22"/>
          <w:szCs w:val="22"/>
        </w:rPr>
        <w:t xml:space="preserve">, </w:t>
      </w:r>
      <w:r w:rsidRPr="003956BC">
        <w:rPr>
          <w:rFonts w:asciiTheme="minorHAnsi" w:hAnsiTheme="minorHAnsi" w:cstheme="minorHAnsi"/>
          <w:spacing w:val="1"/>
          <w:position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position w:val="1"/>
          <w:sz w:val="22"/>
          <w:szCs w:val="22"/>
        </w:rPr>
        <w:t>r</w:t>
      </w:r>
      <w:r w:rsidRPr="003956BC">
        <w:rPr>
          <w:rFonts w:asciiTheme="minorHAnsi" w:hAnsiTheme="minorHAnsi" w:cstheme="minorHAnsi"/>
          <w:position w:val="1"/>
          <w:sz w:val="22"/>
          <w:szCs w:val="22"/>
        </w:rPr>
        <w:t>ov</w:t>
      </w:r>
      <w:r w:rsidRPr="003956BC">
        <w:rPr>
          <w:rFonts w:asciiTheme="minorHAnsi" w:hAnsiTheme="minorHAnsi" w:cstheme="minorHAnsi"/>
          <w:spacing w:val="3"/>
          <w:position w:val="1"/>
          <w:sz w:val="22"/>
          <w:szCs w:val="22"/>
        </w:rPr>
        <w:t>i</w:t>
      </w:r>
      <w:r w:rsidRPr="003956BC">
        <w:rPr>
          <w:rFonts w:asciiTheme="minorHAnsi" w:hAnsiTheme="minorHAnsi" w:cstheme="minorHAnsi"/>
          <w:position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position w:val="1"/>
          <w:sz w:val="22"/>
          <w:szCs w:val="22"/>
        </w:rPr>
        <w:t>c</w:t>
      </w:r>
      <w:r w:rsidRPr="003956BC">
        <w:rPr>
          <w:rFonts w:asciiTheme="minorHAnsi" w:hAnsiTheme="minorHAnsi" w:cstheme="minorHAnsi"/>
          <w:position w:val="1"/>
          <w:sz w:val="22"/>
          <w:szCs w:val="22"/>
        </w:rPr>
        <w:t xml:space="preserve">e                                                                 </w:t>
      </w:r>
      <w:r w:rsidRPr="003956BC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position w:val="1"/>
          <w:sz w:val="22"/>
          <w:szCs w:val="22"/>
        </w:rPr>
        <w:t>Month/Y</w:t>
      </w:r>
      <w:r w:rsidRPr="003956BC">
        <w:rPr>
          <w:rFonts w:asciiTheme="minorHAnsi" w:hAnsiTheme="minorHAnsi" w:cstheme="minorHAnsi"/>
          <w:spacing w:val="-1"/>
          <w:position w:val="1"/>
          <w:sz w:val="22"/>
          <w:szCs w:val="22"/>
        </w:rPr>
        <w:t>ea</w:t>
      </w:r>
      <w:r w:rsidRPr="003956BC">
        <w:rPr>
          <w:rFonts w:asciiTheme="minorHAnsi" w:hAnsiTheme="minorHAnsi" w:cstheme="minorHAnsi"/>
          <w:position w:val="1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position w:val="1"/>
          <w:sz w:val="22"/>
          <w:szCs w:val="22"/>
        </w:rPr>
        <w:t>– Month/Y</w:t>
      </w:r>
      <w:r w:rsidRPr="003956BC">
        <w:rPr>
          <w:rFonts w:asciiTheme="minorHAnsi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1"/>
          <w:position w:val="1"/>
          <w:sz w:val="22"/>
          <w:szCs w:val="22"/>
        </w:rPr>
        <w:t>ar</w:t>
      </w:r>
    </w:p>
    <w:p w14:paraId="503873E9" w14:textId="77777777" w:rsidR="00B431BF" w:rsidRPr="003956BC" w:rsidRDefault="00B431B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0C38950" w14:textId="77777777" w:rsidR="00B431BF" w:rsidRPr="003956BC" w:rsidRDefault="00F17E80">
      <w:pPr>
        <w:tabs>
          <w:tab w:val="left" w:pos="400"/>
        </w:tabs>
        <w:ind w:left="403" w:right="451" w:hanging="283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ab/>
      </w:r>
      <w:r w:rsidRPr="003956BC">
        <w:rPr>
          <w:rFonts w:asciiTheme="minorHAnsi" w:hAnsiTheme="minorHAnsi" w:cstheme="minorHAnsi"/>
          <w:sz w:val="22"/>
          <w:szCs w:val="22"/>
        </w:rPr>
        <w:t>An A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 xml:space="preserve">tion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nt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v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nt to the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 xml:space="preserve">job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qui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nt, hi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z w:val="22"/>
          <w:szCs w:val="22"/>
        </w:rPr>
        <w:t>hli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z w:val="22"/>
          <w:szCs w:val="22"/>
        </w:rPr>
        <w:t>hti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how or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wh</w:t>
      </w:r>
      <w:r w:rsidRPr="003956BC">
        <w:rPr>
          <w:rFonts w:asciiTheme="minorHAnsi" w:hAnsiTheme="minorHAnsi" w:cstheme="minorHAnsi"/>
          <w:sz w:val="22"/>
          <w:szCs w:val="22"/>
        </w:rPr>
        <w:t xml:space="preserve">y </w:t>
      </w:r>
      <w:r w:rsidRPr="003956B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956BC">
        <w:rPr>
          <w:rFonts w:asciiTheme="minorHAnsi" w:hAnsiTheme="minorHAnsi" w:cstheme="minorHAnsi"/>
          <w:sz w:val="22"/>
          <w:szCs w:val="22"/>
        </w:rPr>
        <w:t>ou did the 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 xml:space="preserve">sk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 xml:space="preserve">nd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sults or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3956BC">
        <w:rPr>
          <w:rFonts w:asciiTheme="minorHAnsi" w:hAnsiTheme="minorHAnsi" w:cstheme="minorHAnsi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956BC">
        <w:rPr>
          <w:rFonts w:asciiTheme="minorHAnsi" w:hAnsiTheme="minorHAnsi" w:cstheme="minorHAnsi"/>
          <w:sz w:val="22"/>
          <w:szCs w:val="22"/>
        </w:rPr>
        <w:t>plishm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nt th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3956BC">
        <w:rPr>
          <w:rFonts w:asciiTheme="minorHAnsi" w:hAnsiTheme="minorHAnsi" w:cstheme="minorHAnsi"/>
          <w:sz w:val="22"/>
          <w:szCs w:val="22"/>
        </w:rPr>
        <w:t xml:space="preserve">ou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d.</w:t>
      </w:r>
    </w:p>
    <w:p w14:paraId="08778979" w14:textId="77777777" w:rsidR="00B431BF" w:rsidRPr="003956BC" w:rsidRDefault="00F17E80">
      <w:pPr>
        <w:tabs>
          <w:tab w:val="left" w:pos="400"/>
        </w:tabs>
        <w:ind w:left="403" w:right="451" w:hanging="283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ab/>
      </w:r>
      <w:r w:rsidRPr="003956BC">
        <w:rPr>
          <w:rFonts w:asciiTheme="minorHAnsi" w:hAnsiTheme="minorHAnsi" w:cstheme="minorHAnsi"/>
          <w:sz w:val="22"/>
          <w:szCs w:val="22"/>
        </w:rPr>
        <w:t>An A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 xml:space="preserve">tion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nt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v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nt to the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 xml:space="preserve">job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qui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nt, hi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z w:val="22"/>
          <w:szCs w:val="22"/>
        </w:rPr>
        <w:t>hli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z w:val="22"/>
          <w:szCs w:val="22"/>
        </w:rPr>
        <w:t>hti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how or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wh</w:t>
      </w:r>
      <w:r w:rsidRPr="003956BC">
        <w:rPr>
          <w:rFonts w:asciiTheme="minorHAnsi" w:hAnsiTheme="minorHAnsi" w:cstheme="minorHAnsi"/>
          <w:sz w:val="22"/>
          <w:szCs w:val="22"/>
        </w:rPr>
        <w:t xml:space="preserve">y </w:t>
      </w:r>
      <w:r w:rsidRPr="003956B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956BC">
        <w:rPr>
          <w:rFonts w:asciiTheme="minorHAnsi" w:hAnsiTheme="minorHAnsi" w:cstheme="minorHAnsi"/>
          <w:sz w:val="22"/>
          <w:szCs w:val="22"/>
        </w:rPr>
        <w:t>ou did the 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 xml:space="preserve">sk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 xml:space="preserve">nd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sults or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3956BC">
        <w:rPr>
          <w:rFonts w:asciiTheme="minorHAnsi" w:hAnsiTheme="minorHAnsi" w:cstheme="minorHAnsi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956BC">
        <w:rPr>
          <w:rFonts w:asciiTheme="minorHAnsi" w:hAnsiTheme="minorHAnsi" w:cstheme="minorHAnsi"/>
          <w:sz w:val="22"/>
          <w:szCs w:val="22"/>
        </w:rPr>
        <w:t>plishm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nt th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3956BC">
        <w:rPr>
          <w:rFonts w:asciiTheme="minorHAnsi" w:hAnsiTheme="minorHAnsi" w:cstheme="minorHAnsi"/>
          <w:sz w:val="22"/>
          <w:szCs w:val="22"/>
        </w:rPr>
        <w:t xml:space="preserve">ou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d.</w:t>
      </w:r>
    </w:p>
    <w:p w14:paraId="6CE19E67" w14:textId="77777777" w:rsidR="00B431BF" w:rsidRPr="003956BC" w:rsidRDefault="00B431B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686BF25" w14:textId="77777777" w:rsidR="00B431BF" w:rsidRPr="003956BC" w:rsidRDefault="00F17E80">
      <w:pPr>
        <w:ind w:left="120" w:right="87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i/>
          <w:sz w:val="22"/>
          <w:szCs w:val="22"/>
        </w:rPr>
        <w:t>Only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i/>
          <w:sz w:val="22"/>
          <w:szCs w:val="22"/>
        </w:rPr>
        <w:t>in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i/>
          <w:sz w:val="22"/>
          <w:szCs w:val="22"/>
        </w:rPr>
        <w:t>lude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i/>
          <w:sz w:val="22"/>
          <w:szCs w:val="22"/>
        </w:rPr>
        <w:t>a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i/>
          <w:sz w:val="22"/>
          <w:szCs w:val="22"/>
        </w:rPr>
        <w:t>tion stat</w:t>
      </w:r>
      <w:r w:rsidRPr="003956BC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956BC">
        <w:rPr>
          <w:rFonts w:asciiTheme="minorHAnsi" w:hAnsiTheme="minorHAnsi" w:cstheme="minorHAnsi"/>
          <w:i/>
          <w:sz w:val="22"/>
          <w:szCs w:val="22"/>
        </w:rPr>
        <w:t>m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i/>
          <w:sz w:val="22"/>
          <w:szCs w:val="22"/>
        </w:rPr>
        <w:t xml:space="preserve">nts in 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3956BC">
        <w:rPr>
          <w:rFonts w:asciiTheme="minorHAnsi" w:hAnsiTheme="minorHAnsi" w:cstheme="minorHAnsi"/>
          <w:i/>
          <w:sz w:val="22"/>
          <w:szCs w:val="22"/>
        </w:rPr>
        <w:t>our Volunt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ee</w:t>
      </w:r>
      <w:r w:rsidRPr="003956BC">
        <w:rPr>
          <w:rFonts w:asciiTheme="minorHAnsi" w:hAnsiTheme="minorHAnsi" w:cstheme="minorHAnsi"/>
          <w:i/>
          <w:sz w:val="22"/>
          <w:szCs w:val="22"/>
        </w:rPr>
        <w:t>r</w:t>
      </w:r>
      <w:r w:rsidRPr="003956BC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i/>
          <w:sz w:val="22"/>
          <w:szCs w:val="22"/>
        </w:rPr>
        <w:t>E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x</w:t>
      </w:r>
      <w:r w:rsidRPr="003956BC">
        <w:rPr>
          <w:rFonts w:asciiTheme="minorHAnsi" w:hAnsiTheme="minorHAnsi" w:cstheme="minorHAnsi"/>
          <w:i/>
          <w:sz w:val="22"/>
          <w:szCs w:val="22"/>
        </w:rPr>
        <w:t>p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i/>
          <w:sz w:val="22"/>
          <w:szCs w:val="22"/>
        </w:rPr>
        <w:t>ri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i/>
          <w:sz w:val="22"/>
          <w:szCs w:val="22"/>
        </w:rPr>
        <w:t>n</w:t>
      </w:r>
      <w:r w:rsidRPr="003956BC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956BC">
        <w:rPr>
          <w:rFonts w:asciiTheme="minorHAnsi" w:hAnsiTheme="minorHAnsi" w:cstheme="minorHAnsi"/>
          <w:i/>
          <w:sz w:val="22"/>
          <w:szCs w:val="22"/>
        </w:rPr>
        <w:t>e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i/>
          <w:sz w:val="22"/>
          <w:szCs w:val="22"/>
        </w:rPr>
        <w:t>if the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i/>
          <w:sz w:val="22"/>
          <w:szCs w:val="22"/>
        </w:rPr>
        <w:t>s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3956BC">
        <w:rPr>
          <w:rFonts w:asciiTheme="minorHAnsi" w:hAnsiTheme="minorHAnsi" w:cstheme="minorHAnsi"/>
          <w:i/>
          <w:sz w:val="22"/>
          <w:szCs w:val="22"/>
        </w:rPr>
        <w:t>ills obtain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i/>
          <w:sz w:val="22"/>
          <w:szCs w:val="22"/>
        </w:rPr>
        <w:t>d are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i/>
          <w:sz w:val="22"/>
          <w:szCs w:val="22"/>
        </w:rPr>
        <w:t>r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i/>
          <w:sz w:val="22"/>
          <w:szCs w:val="22"/>
        </w:rPr>
        <w:t>l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ev</w:t>
      </w:r>
      <w:r w:rsidRPr="003956BC">
        <w:rPr>
          <w:rFonts w:asciiTheme="minorHAnsi" w:hAnsiTheme="minorHAnsi" w:cstheme="minorHAnsi"/>
          <w:i/>
          <w:sz w:val="22"/>
          <w:szCs w:val="22"/>
        </w:rPr>
        <w:t>ant to the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i/>
          <w:sz w:val="22"/>
          <w:szCs w:val="22"/>
        </w:rPr>
        <w:t>position or if spa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i/>
          <w:sz w:val="22"/>
          <w:szCs w:val="22"/>
        </w:rPr>
        <w:t>e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i/>
          <w:sz w:val="22"/>
          <w:szCs w:val="22"/>
        </w:rPr>
        <w:t>p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i/>
          <w:sz w:val="22"/>
          <w:szCs w:val="22"/>
        </w:rPr>
        <w:t>rmits.</w:t>
      </w:r>
    </w:p>
    <w:p w14:paraId="1A5FAD4F" w14:textId="77777777" w:rsidR="00B431BF" w:rsidRPr="003956BC" w:rsidRDefault="00B431BF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63887262" w14:textId="77777777" w:rsidR="00B431BF" w:rsidRPr="003956BC" w:rsidRDefault="00F17E80">
      <w:pPr>
        <w:spacing w:before="29"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67A774AA">
          <v:group id="_x0000_s1168" style="position:absolute;left:0;text-align:left;margin-left:70.55pt;margin-top:16.6pt;width:470.9pt;height:0;z-index:-2104;mso-position-horizontal-relative:page" coordorigin="1411,332" coordsize="9418,0">
            <v:shape id="_x0000_s1169" style="position:absolute;left:1411;top:332;width:9418;height:0" coordorigin="1411,332" coordsize="9418,0" path="m1411,332r9418,e" filled="f" strokeweight=".58pt">
              <v:path arrowok="t"/>
            </v:shape>
            <w10:wrap anchorx="page"/>
          </v:group>
        </w:pict>
      </w:r>
      <w:r w:rsidRPr="003956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X</w:t>
      </w:r>
      <w:r w:rsidRPr="003956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RA</w:t>
      </w:r>
      <w:r w:rsidRPr="003956B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-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CURRI</w:t>
      </w:r>
      <w:r w:rsidRPr="003956BC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U</w:t>
      </w:r>
      <w:r w:rsidRPr="003956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L</w:t>
      </w:r>
      <w:r w:rsidRPr="003956BC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R/ AC</w:t>
      </w:r>
      <w:r w:rsidRPr="003956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IVI</w:t>
      </w:r>
      <w:r w:rsidRPr="003956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TE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</w:p>
    <w:p w14:paraId="04990CC5" w14:textId="77777777" w:rsidR="00B431BF" w:rsidRPr="003956BC" w:rsidRDefault="00B431BF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7E8B9C02" w14:textId="77777777" w:rsidR="00B431BF" w:rsidRPr="003956BC" w:rsidRDefault="00F17E80">
      <w:pPr>
        <w:spacing w:before="29"/>
        <w:ind w:left="12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3956BC">
        <w:rPr>
          <w:rFonts w:asciiTheme="minorHAnsi" w:hAnsiTheme="minorHAnsi" w:cstheme="minorHAnsi"/>
          <w:b/>
          <w:sz w:val="22"/>
          <w:szCs w:val="22"/>
        </w:rPr>
        <w:t>ost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r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ce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b/>
          <w:sz w:val="22"/>
          <w:szCs w:val="22"/>
        </w:rPr>
        <w:t>t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b/>
          <w:sz w:val="22"/>
          <w:szCs w:val="22"/>
        </w:rPr>
        <w:t>osi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956BC">
        <w:rPr>
          <w:rFonts w:asciiTheme="minorHAnsi" w:hAnsiTheme="minorHAnsi" w:cstheme="minorHAnsi"/>
          <w:b/>
          <w:sz w:val="22"/>
          <w:szCs w:val="22"/>
        </w:rPr>
        <w:t>ion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h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b/>
          <w:sz w:val="22"/>
          <w:szCs w:val="22"/>
        </w:rPr>
        <w:t>ld</w:t>
      </w:r>
    </w:p>
    <w:p w14:paraId="4CECECA4" w14:textId="77777777" w:rsidR="00B431BF" w:rsidRPr="003956BC" w:rsidRDefault="00F17E80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lub/ o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ni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tion/ 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956BC">
        <w:rPr>
          <w:rFonts w:asciiTheme="minorHAnsi" w:hAnsiTheme="minorHAnsi" w:cstheme="minorHAnsi"/>
          <w:sz w:val="22"/>
          <w:szCs w:val="22"/>
        </w:rPr>
        <w:t xml:space="preserve">m,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3956BC">
        <w:rPr>
          <w:rFonts w:asciiTheme="minorHAnsi" w:hAnsiTheme="minorHAnsi" w:cstheme="minorHAnsi"/>
          <w:sz w:val="22"/>
          <w:szCs w:val="22"/>
        </w:rPr>
        <w:t xml:space="preserve">,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ovin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 xml:space="preserve">e                              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ovin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Month/Y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– Month/Y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</w:p>
    <w:p w14:paraId="383F296B" w14:textId="77777777" w:rsidR="00B431BF" w:rsidRPr="003956BC" w:rsidRDefault="00B431B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A24BF8A" w14:textId="77777777" w:rsidR="00B431BF" w:rsidRPr="003956BC" w:rsidRDefault="00F17E80">
      <w:pPr>
        <w:tabs>
          <w:tab w:val="left" w:pos="400"/>
        </w:tabs>
        <w:ind w:left="403" w:right="223" w:hanging="283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ab/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hAnsiTheme="minorHAnsi" w:cstheme="minorHAnsi"/>
          <w:sz w:val="22"/>
          <w:szCs w:val="22"/>
        </w:rPr>
        <w:t>f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nt, 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ovide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 xml:space="preserve">n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 xml:space="preserve">tion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nt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v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nt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to the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 xml:space="preserve">job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qui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nt, h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z w:val="22"/>
          <w:szCs w:val="22"/>
        </w:rPr>
        <w:t>hl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z w:val="22"/>
          <w:szCs w:val="22"/>
        </w:rPr>
        <w:t>hting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 xml:space="preserve">how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>r w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 xml:space="preserve">y </w:t>
      </w:r>
      <w:r w:rsidRPr="003956B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956BC">
        <w:rPr>
          <w:rFonts w:asciiTheme="minorHAnsi" w:hAnsiTheme="minorHAnsi" w:cstheme="minorHAnsi"/>
          <w:sz w:val="22"/>
          <w:szCs w:val="22"/>
        </w:rPr>
        <w:t>ou did the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sk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nd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sults or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omplishm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nt th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956BC">
        <w:rPr>
          <w:rFonts w:asciiTheme="minorHAnsi" w:hAnsiTheme="minorHAnsi" w:cstheme="minorHAnsi"/>
          <w:sz w:val="22"/>
          <w:szCs w:val="22"/>
        </w:rPr>
        <w:t>ou 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d.</w:t>
      </w:r>
    </w:p>
    <w:p w14:paraId="1ED510E3" w14:textId="77777777" w:rsidR="00B431BF" w:rsidRPr="003956BC" w:rsidRDefault="00B431B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EF5A2B0" w14:textId="77777777" w:rsidR="00B431BF" w:rsidRPr="003956BC" w:rsidRDefault="00F17E80">
      <w:pPr>
        <w:ind w:left="12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956BC">
        <w:rPr>
          <w:rFonts w:asciiTheme="minorHAnsi" w:hAnsiTheme="minorHAnsi" w:cstheme="minorHAnsi"/>
          <w:i/>
          <w:sz w:val="22"/>
          <w:szCs w:val="22"/>
        </w:rPr>
        <w:t>f spa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i/>
          <w:sz w:val="22"/>
          <w:szCs w:val="22"/>
        </w:rPr>
        <w:t>e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i/>
          <w:sz w:val="22"/>
          <w:szCs w:val="22"/>
        </w:rPr>
        <w:t>is an issu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i/>
          <w:sz w:val="22"/>
          <w:szCs w:val="22"/>
        </w:rPr>
        <w:t>, in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i/>
          <w:sz w:val="22"/>
          <w:szCs w:val="22"/>
        </w:rPr>
        <w:t>lude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i/>
          <w:sz w:val="22"/>
          <w:szCs w:val="22"/>
        </w:rPr>
        <w:t>information all on one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i/>
          <w:sz w:val="22"/>
          <w:szCs w:val="22"/>
        </w:rPr>
        <w:t>line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i/>
          <w:sz w:val="22"/>
          <w:szCs w:val="22"/>
        </w:rPr>
        <w:t>omitting the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i/>
          <w:sz w:val="22"/>
          <w:szCs w:val="22"/>
        </w:rPr>
        <w:t>a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i/>
          <w:sz w:val="22"/>
          <w:szCs w:val="22"/>
        </w:rPr>
        <w:t xml:space="preserve">tion </w:t>
      </w:r>
      <w:r w:rsidRPr="003956BC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956BC">
        <w:rPr>
          <w:rFonts w:asciiTheme="minorHAnsi" w:hAnsiTheme="minorHAnsi" w:cstheme="minorHAnsi"/>
          <w:i/>
          <w:sz w:val="22"/>
          <w:szCs w:val="22"/>
        </w:rPr>
        <w:t>tat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i/>
          <w:sz w:val="22"/>
          <w:szCs w:val="22"/>
        </w:rPr>
        <w:t>m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i/>
          <w:sz w:val="22"/>
          <w:szCs w:val="22"/>
        </w:rPr>
        <w:t>nts.</w:t>
      </w:r>
    </w:p>
    <w:p w14:paraId="606F2C0D" w14:textId="77777777" w:rsidR="00B431BF" w:rsidRPr="003956BC" w:rsidRDefault="00B431BF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23F9E124" w14:textId="77777777" w:rsidR="00B431BF" w:rsidRPr="003956BC" w:rsidRDefault="00F17E80">
      <w:pPr>
        <w:ind w:left="12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1E337CFE">
          <v:group id="_x0000_s1166" style="position:absolute;left:0;text-align:left;margin-left:70.55pt;margin-top:15.05pt;width:470.9pt;height:0;z-index:-2103;mso-position-horizontal-relative:page" coordorigin="1411,301" coordsize="9418,0">
            <v:shape id="_x0000_s1167" style="position:absolute;left:1411;top:301;width:9418;height:0" coordorigin="1411,301" coordsize="9418,0" path="m1411,301r9418,e" filled="f" strokeweight=".58pt">
              <v:path arrowok="t"/>
            </v:shape>
            <w10:wrap anchorx="page"/>
          </v:group>
        </w:pict>
      </w:r>
      <w:r w:rsidRPr="003956BC">
        <w:rPr>
          <w:rFonts w:asciiTheme="minorHAnsi" w:hAnsiTheme="minorHAnsi" w:cstheme="minorHAnsi"/>
          <w:b/>
          <w:sz w:val="22"/>
          <w:szCs w:val="22"/>
        </w:rPr>
        <w:t>AWARD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956BC">
        <w:rPr>
          <w:rFonts w:asciiTheme="minorHAnsi" w:hAnsiTheme="minorHAnsi" w:cstheme="minorHAnsi"/>
          <w:b/>
          <w:sz w:val="22"/>
          <w:szCs w:val="22"/>
        </w:rPr>
        <w:t>/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956BC">
        <w:rPr>
          <w:rFonts w:asciiTheme="minorHAnsi" w:hAnsiTheme="minorHAnsi" w:cstheme="minorHAnsi"/>
          <w:b/>
          <w:sz w:val="22"/>
          <w:szCs w:val="22"/>
        </w:rPr>
        <w:t>CHO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956BC">
        <w:rPr>
          <w:rFonts w:asciiTheme="minorHAnsi" w:hAnsiTheme="minorHAnsi" w:cstheme="minorHAnsi"/>
          <w:b/>
          <w:sz w:val="22"/>
          <w:szCs w:val="22"/>
        </w:rPr>
        <w:t>AR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3956BC">
        <w:rPr>
          <w:rFonts w:asciiTheme="minorHAnsi" w:hAnsiTheme="minorHAnsi" w:cstheme="minorHAnsi"/>
          <w:b/>
          <w:sz w:val="22"/>
          <w:szCs w:val="22"/>
        </w:rPr>
        <w:t>HI</w:t>
      </w:r>
      <w:r w:rsidRPr="003956B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956BC">
        <w:rPr>
          <w:rFonts w:asciiTheme="minorHAnsi" w:hAnsiTheme="minorHAnsi" w:cstheme="minorHAnsi"/>
          <w:b/>
          <w:sz w:val="22"/>
          <w:szCs w:val="22"/>
        </w:rPr>
        <w:t>/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BE</w:t>
      </w:r>
      <w:r w:rsidRPr="003956BC">
        <w:rPr>
          <w:rFonts w:asciiTheme="minorHAnsi" w:hAnsiTheme="minorHAnsi" w:cstheme="minorHAnsi"/>
          <w:b/>
          <w:sz w:val="22"/>
          <w:szCs w:val="22"/>
        </w:rPr>
        <w:t>R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956BC">
        <w:rPr>
          <w:rFonts w:asciiTheme="minorHAnsi" w:hAnsiTheme="minorHAnsi" w:cstheme="minorHAnsi"/>
          <w:b/>
          <w:sz w:val="22"/>
          <w:szCs w:val="22"/>
        </w:rPr>
        <w:t>HI</w:t>
      </w:r>
      <w:r w:rsidRPr="003956B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956BC">
        <w:rPr>
          <w:rFonts w:asciiTheme="minorHAnsi" w:hAnsiTheme="minorHAnsi" w:cstheme="minorHAnsi"/>
          <w:b/>
          <w:sz w:val="22"/>
          <w:szCs w:val="22"/>
        </w:rPr>
        <w:t>/C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956BC">
        <w:rPr>
          <w:rFonts w:asciiTheme="minorHAnsi" w:hAnsiTheme="minorHAnsi" w:cstheme="minorHAnsi"/>
          <w:b/>
          <w:sz w:val="22"/>
          <w:szCs w:val="22"/>
        </w:rPr>
        <w:t>R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956BC">
        <w:rPr>
          <w:rFonts w:asciiTheme="minorHAnsi" w:hAnsiTheme="minorHAnsi" w:cstheme="minorHAnsi"/>
          <w:b/>
          <w:sz w:val="22"/>
          <w:szCs w:val="22"/>
        </w:rPr>
        <w:t>I</w:t>
      </w:r>
      <w:r w:rsidRPr="003956BC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3956BC">
        <w:rPr>
          <w:rFonts w:asciiTheme="minorHAnsi" w:hAnsiTheme="minorHAnsi" w:cstheme="minorHAnsi"/>
          <w:b/>
          <w:sz w:val="22"/>
          <w:szCs w:val="22"/>
        </w:rPr>
        <w:t>ICA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956BC">
        <w:rPr>
          <w:rFonts w:asciiTheme="minorHAnsi" w:hAnsiTheme="minorHAnsi" w:cstheme="minorHAnsi"/>
          <w:b/>
          <w:sz w:val="22"/>
          <w:szCs w:val="22"/>
        </w:rPr>
        <w:t>IONS</w:t>
      </w:r>
    </w:p>
    <w:p w14:paraId="443EE391" w14:textId="77777777" w:rsidR="00B431BF" w:rsidRPr="003956BC" w:rsidRDefault="00B431BF">
      <w:pPr>
        <w:spacing w:before="18" w:line="280" w:lineRule="exact"/>
        <w:rPr>
          <w:rFonts w:asciiTheme="minorHAnsi" w:hAnsiTheme="minorHAnsi" w:cstheme="minorHAnsi"/>
          <w:sz w:val="22"/>
          <w:szCs w:val="22"/>
        </w:rPr>
      </w:pPr>
    </w:p>
    <w:p w14:paraId="3BAD0213" w14:textId="77777777" w:rsidR="00B431BF" w:rsidRPr="003956BC" w:rsidRDefault="00F17E80">
      <w:pPr>
        <w:ind w:left="12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956BC">
        <w:rPr>
          <w:rFonts w:asciiTheme="minorHAnsi" w:hAnsiTheme="minorHAnsi" w:cstheme="minorHAnsi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 did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3956BC">
        <w:rPr>
          <w:rFonts w:asciiTheme="minorHAnsi" w:hAnsiTheme="minorHAnsi" w:cstheme="minorHAnsi"/>
          <w:sz w:val="22"/>
          <w:szCs w:val="22"/>
        </w:rPr>
        <w:t>ou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iv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,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956BC">
        <w:rPr>
          <w:rFonts w:asciiTheme="minorHAnsi" w:hAnsiTheme="minorHAnsi" w:cstheme="minorHAnsi"/>
          <w:sz w:val="22"/>
          <w:szCs w:val="22"/>
        </w:rPr>
        <w:t>ho issu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hAnsiTheme="minorHAnsi" w:cstheme="minorHAnsi"/>
          <w:sz w:val="22"/>
          <w:szCs w:val="22"/>
        </w:rPr>
        <w:t>it                                                                                          D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te</w:t>
      </w:r>
    </w:p>
    <w:p w14:paraId="773568EB" w14:textId="77777777" w:rsidR="00B431BF" w:rsidRPr="003956BC" w:rsidRDefault="00B431BF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5706ED4A" w14:textId="77777777" w:rsidR="00B431BF" w:rsidRPr="003956BC" w:rsidRDefault="00F17E80">
      <w:pPr>
        <w:ind w:left="2237" w:right="2218"/>
        <w:jc w:val="center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b/>
          <w:sz w:val="22"/>
          <w:szCs w:val="22"/>
        </w:rPr>
        <w:t>R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956BC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956BC">
        <w:rPr>
          <w:rFonts w:asciiTheme="minorHAnsi" w:hAnsiTheme="minorHAnsi" w:cstheme="minorHAnsi"/>
          <w:b/>
          <w:sz w:val="22"/>
          <w:szCs w:val="22"/>
        </w:rPr>
        <w:t>R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956BC">
        <w:rPr>
          <w:rFonts w:asciiTheme="minorHAnsi" w:hAnsiTheme="minorHAnsi" w:cstheme="minorHAnsi"/>
          <w:b/>
          <w:sz w:val="22"/>
          <w:szCs w:val="22"/>
        </w:rPr>
        <w:t>NC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956BC">
        <w:rPr>
          <w:rFonts w:asciiTheme="minorHAnsi" w:hAnsiTheme="minorHAnsi" w:cstheme="minorHAnsi"/>
          <w:b/>
          <w:sz w:val="22"/>
          <w:szCs w:val="22"/>
        </w:rPr>
        <w:t>S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sz w:val="22"/>
          <w:szCs w:val="22"/>
        </w:rPr>
        <w:t>AVAI</w:t>
      </w:r>
      <w:r w:rsidRPr="003956BC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3956BC">
        <w:rPr>
          <w:rFonts w:asciiTheme="minorHAnsi" w:hAnsiTheme="minorHAnsi" w:cstheme="minorHAnsi"/>
          <w:b/>
          <w:sz w:val="22"/>
          <w:szCs w:val="22"/>
        </w:rPr>
        <w:t>A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BL</w:t>
      </w:r>
      <w:r w:rsidRPr="003956BC">
        <w:rPr>
          <w:rFonts w:asciiTheme="minorHAnsi" w:hAnsiTheme="minorHAnsi" w:cstheme="minorHAnsi"/>
          <w:b/>
          <w:sz w:val="22"/>
          <w:szCs w:val="22"/>
        </w:rPr>
        <w:t>E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sz w:val="22"/>
          <w:szCs w:val="22"/>
        </w:rPr>
        <w:t>U</w:t>
      </w:r>
      <w:r w:rsidRPr="003956B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956BC">
        <w:rPr>
          <w:rFonts w:asciiTheme="minorHAnsi" w:hAnsiTheme="minorHAnsi" w:cstheme="minorHAnsi"/>
          <w:b/>
          <w:sz w:val="22"/>
          <w:szCs w:val="22"/>
        </w:rPr>
        <w:t>ON R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956BC">
        <w:rPr>
          <w:rFonts w:asciiTheme="minorHAnsi" w:hAnsiTheme="minorHAnsi" w:cstheme="minorHAnsi"/>
          <w:b/>
          <w:sz w:val="22"/>
          <w:szCs w:val="22"/>
        </w:rPr>
        <w:t>QU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ES</w:t>
      </w:r>
      <w:r w:rsidRPr="003956BC">
        <w:rPr>
          <w:rFonts w:asciiTheme="minorHAnsi" w:hAnsiTheme="minorHAnsi" w:cstheme="minorHAnsi"/>
          <w:b/>
          <w:sz w:val="22"/>
          <w:szCs w:val="22"/>
        </w:rPr>
        <w:t>T</w:t>
      </w:r>
    </w:p>
    <w:p w14:paraId="3FCA1BB4" w14:textId="77777777" w:rsidR="00B431BF" w:rsidRPr="003956BC" w:rsidRDefault="00B431BF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4795B0D7" w14:textId="77777777" w:rsidR="00B431BF" w:rsidRPr="003956BC" w:rsidRDefault="00F17E80">
      <w:pPr>
        <w:ind w:left="120"/>
        <w:rPr>
          <w:rFonts w:asciiTheme="minorHAnsi" w:hAnsiTheme="minorHAnsi" w:cstheme="minorHAnsi"/>
          <w:sz w:val="22"/>
          <w:szCs w:val="22"/>
        </w:rPr>
        <w:sectPr w:rsidR="00B431BF" w:rsidRPr="003956BC">
          <w:pgSz w:w="12240" w:h="15840"/>
          <w:pgMar w:top="1360" w:right="1340" w:bottom="280" w:left="1320" w:header="720" w:footer="720" w:gutter="0"/>
          <w:cols w:space="720"/>
        </w:sectPr>
      </w:pPr>
      <w:r w:rsidRPr="003956BC">
        <w:rPr>
          <w:rFonts w:asciiTheme="minorHAnsi" w:hAnsiTheme="minorHAnsi" w:cstheme="minorHAnsi"/>
          <w:i/>
          <w:sz w:val="22"/>
          <w:szCs w:val="22"/>
        </w:rPr>
        <w:t>Oth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i/>
          <w:sz w:val="22"/>
          <w:szCs w:val="22"/>
        </w:rPr>
        <w:t>r s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3956BC">
        <w:rPr>
          <w:rFonts w:asciiTheme="minorHAnsi" w:hAnsiTheme="minorHAnsi" w:cstheme="minorHAnsi"/>
          <w:i/>
          <w:sz w:val="22"/>
          <w:szCs w:val="22"/>
        </w:rPr>
        <w:t>tions may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i/>
          <w:sz w:val="22"/>
          <w:szCs w:val="22"/>
        </w:rPr>
        <w:t>in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i/>
          <w:sz w:val="22"/>
          <w:szCs w:val="22"/>
        </w:rPr>
        <w:t>l</w:t>
      </w:r>
      <w:r w:rsidRPr="003956BC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3956BC">
        <w:rPr>
          <w:rFonts w:asciiTheme="minorHAnsi" w:hAnsiTheme="minorHAnsi" w:cstheme="minorHAnsi"/>
          <w:i/>
          <w:sz w:val="22"/>
          <w:szCs w:val="22"/>
        </w:rPr>
        <w:t>de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i/>
          <w:sz w:val="22"/>
          <w:szCs w:val="22"/>
        </w:rPr>
        <w:t>Publi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i/>
          <w:sz w:val="22"/>
          <w:szCs w:val="22"/>
        </w:rPr>
        <w:t xml:space="preserve">ations, </w:t>
      </w:r>
      <w:r w:rsidRPr="003956BC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956BC">
        <w:rPr>
          <w:rFonts w:asciiTheme="minorHAnsi" w:hAnsiTheme="minorHAnsi" w:cstheme="minorHAnsi"/>
          <w:i/>
          <w:sz w:val="22"/>
          <w:szCs w:val="22"/>
        </w:rPr>
        <w:t>omput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i/>
          <w:sz w:val="22"/>
          <w:szCs w:val="22"/>
        </w:rPr>
        <w:t>r S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3956BC">
        <w:rPr>
          <w:rFonts w:asciiTheme="minorHAnsi" w:hAnsiTheme="minorHAnsi" w:cstheme="minorHAnsi"/>
          <w:i/>
          <w:sz w:val="22"/>
          <w:szCs w:val="22"/>
        </w:rPr>
        <w:t xml:space="preserve">ills, </w:t>
      </w:r>
      <w:r w:rsidRPr="003956BC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956BC">
        <w:rPr>
          <w:rFonts w:asciiTheme="minorHAnsi" w:hAnsiTheme="minorHAnsi" w:cstheme="minorHAnsi"/>
          <w:i/>
          <w:sz w:val="22"/>
          <w:szCs w:val="22"/>
        </w:rPr>
        <w:t>anguag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i/>
          <w:sz w:val="22"/>
          <w:szCs w:val="22"/>
        </w:rPr>
        <w:t xml:space="preserve">s, </w:t>
      </w:r>
      <w:r w:rsidRPr="003956BC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956BC">
        <w:rPr>
          <w:rFonts w:asciiTheme="minorHAnsi" w:hAnsiTheme="minorHAnsi" w:cstheme="minorHAnsi"/>
          <w:i/>
          <w:sz w:val="22"/>
          <w:szCs w:val="22"/>
        </w:rPr>
        <w:t>l</w:t>
      </w:r>
      <w:r w:rsidRPr="003956BC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3956BC">
        <w:rPr>
          <w:rFonts w:asciiTheme="minorHAnsi" w:hAnsiTheme="minorHAnsi" w:cstheme="minorHAnsi"/>
          <w:i/>
          <w:sz w:val="22"/>
          <w:szCs w:val="22"/>
        </w:rPr>
        <w:t>ni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i/>
          <w:sz w:val="22"/>
          <w:szCs w:val="22"/>
        </w:rPr>
        <w:t>al E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x</w:t>
      </w:r>
      <w:r w:rsidRPr="003956BC">
        <w:rPr>
          <w:rFonts w:asciiTheme="minorHAnsi" w:hAnsiTheme="minorHAnsi" w:cstheme="minorHAnsi"/>
          <w:i/>
          <w:sz w:val="22"/>
          <w:szCs w:val="22"/>
        </w:rPr>
        <w:t>p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i/>
          <w:sz w:val="22"/>
          <w:szCs w:val="22"/>
        </w:rPr>
        <w:t>ri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i/>
          <w:sz w:val="22"/>
          <w:szCs w:val="22"/>
        </w:rPr>
        <w:t>n</w:t>
      </w:r>
      <w:r w:rsidRPr="003956BC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i/>
          <w:sz w:val="22"/>
          <w:szCs w:val="22"/>
        </w:rPr>
        <w:t>t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c.</w:t>
      </w:r>
    </w:p>
    <w:p w14:paraId="54AE09E3" w14:textId="77777777" w:rsidR="00B431BF" w:rsidRPr="003956BC" w:rsidRDefault="00F17E80">
      <w:pPr>
        <w:spacing w:before="62"/>
        <w:ind w:left="100" w:right="7512"/>
        <w:jc w:val="both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lastRenderedPageBreak/>
        <w:pict w14:anchorId="384EF0F1">
          <v:group id="_x0000_s1164" style="position:absolute;left:0;text-align:left;margin-left:70.55pt;margin-top:17.75pt;width:470.9pt;height:0;z-index:-2102;mso-position-horizontal-relative:page" coordorigin="1411,355" coordsize="9418,0">
            <v:shape id="_x0000_s1165" style="position:absolute;left:1411;top:355;width:9418;height:0" coordorigin="1411,355" coordsize="9418,0" path="m1411,355r9418,e" filled="f" strokeweight=".58pt">
              <v:path arrowok="t"/>
            </v:shape>
            <w10:wrap anchorx="page"/>
          </v:group>
        </w:pict>
      </w:r>
      <w:r w:rsidRPr="003956BC">
        <w:rPr>
          <w:rFonts w:asciiTheme="minorHAnsi" w:eastAsia="Century Gothic" w:hAnsiTheme="minorHAnsi" w:cstheme="minorHAnsi"/>
          <w:b/>
          <w:sz w:val="22"/>
          <w:szCs w:val="22"/>
        </w:rPr>
        <w:t>Ac</w:t>
      </w:r>
      <w:r w:rsidRPr="003956BC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b/>
          <w:sz w:val="22"/>
          <w:szCs w:val="22"/>
        </w:rPr>
        <w:t>ion</w:t>
      </w:r>
      <w:r w:rsidRPr="003956BC">
        <w:rPr>
          <w:rFonts w:asciiTheme="minorHAnsi" w:eastAsia="Century Gothic" w:hAnsiTheme="minorHAnsi" w:cstheme="minorHAnsi"/>
          <w:b/>
          <w:spacing w:val="-2"/>
          <w:sz w:val="22"/>
          <w:szCs w:val="22"/>
        </w:rPr>
        <w:t xml:space="preserve"> S</w:t>
      </w:r>
      <w:r w:rsidRPr="003956BC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b/>
          <w:spacing w:val="-2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b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b/>
          <w:sz w:val="22"/>
          <w:szCs w:val="22"/>
        </w:rPr>
        <w:t>en</w:t>
      </w:r>
      <w:r w:rsidRPr="003956BC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b/>
          <w:sz w:val="22"/>
          <w:szCs w:val="22"/>
        </w:rPr>
        <w:t>s</w:t>
      </w:r>
    </w:p>
    <w:p w14:paraId="33BE24E1" w14:textId="77777777" w:rsidR="00B431BF" w:rsidRPr="003956BC" w:rsidRDefault="00F17E80">
      <w:pPr>
        <w:spacing w:before="30"/>
        <w:ind w:left="100" w:right="77"/>
        <w:jc w:val="both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f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f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-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o-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f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4"/>
          <w:sz w:val="22"/>
          <w:szCs w:val="22"/>
        </w:rPr>
        <w:t>w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th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an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oy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er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ght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ow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,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hat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wo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yo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? </w:t>
      </w:r>
      <w:r w:rsidRPr="003956BC">
        <w:rPr>
          <w:rFonts w:asciiTheme="minorHAnsi" w:eastAsia="Century Gothic" w:hAnsiTheme="minorHAnsi" w:cstheme="minorHAnsi"/>
          <w:spacing w:val="18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W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hat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k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s and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kn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owl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wo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yo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h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h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ght?  </w:t>
      </w:r>
      <w:r w:rsidRPr="003956BC">
        <w:rPr>
          <w:rFonts w:asciiTheme="minorHAnsi" w:eastAsia="Century Gothic" w:hAnsiTheme="minorHAnsi" w:cstheme="minorHAnsi"/>
          <w:spacing w:val="14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h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hat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pl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y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ant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to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kn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ow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.  </w:t>
      </w:r>
      <w:r w:rsidRPr="003956BC">
        <w:rPr>
          <w:rFonts w:asciiTheme="minorHAnsi" w:eastAsia="Century Gothic" w:hAnsiTheme="minorHAnsi" w:cstheme="minorHAnsi"/>
          <w:spacing w:val="14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To eff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y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c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omm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ic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ate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yo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ur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x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es and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cc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h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ents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yo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ur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e,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d to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f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f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nt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yo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rs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f,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3956BC">
        <w:rPr>
          <w:rFonts w:asciiTheme="minorHAnsi" w:eastAsia="Century Gothic" w:hAnsiTheme="minorHAnsi" w:cstheme="minorHAnsi"/>
          <w:spacing w:val="-5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CT</w:t>
      </w:r>
      <w:r w:rsidRPr="003956BC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ON ST</w:t>
      </w:r>
      <w:r w:rsidRPr="003956BC">
        <w:rPr>
          <w:rFonts w:asciiTheme="minorHAnsi" w:eastAsia="Century Gothic" w:hAnsiTheme="minorHAnsi" w:cstheme="minorHAnsi"/>
          <w:spacing w:val="-5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ME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NTS</w:t>
      </w:r>
      <w:r w:rsidRPr="003956BC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to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de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yo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k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nd kn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ow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e.</w:t>
      </w:r>
    </w:p>
    <w:p w14:paraId="2099964B" w14:textId="77777777" w:rsidR="00B431BF" w:rsidRPr="003956BC" w:rsidRDefault="00F17E80">
      <w:pPr>
        <w:spacing w:before="1"/>
        <w:ind w:left="100" w:right="8997"/>
        <w:jc w:val="both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b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s:</w:t>
      </w:r>
    </w:p>
    <w:p w14:paraId="3F278AD2" w14:textId="77777777" w:rsidR="00B431BF" w:rsidRPr="003956BC" w:rsidRDefault="00F17E80">
      <w:pPr>
        <w:spacing w:line="260" w:lineRule="exact"/>
        <w:ind w:left="100" w:right="3985"/>
        <w:jc w:val="both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position w:val="-1"/>
          <w:sz w:val="22"/>
          <w:szCs w:val="22"/>
        </w:rPr>
        <w:t xml:space="preserve">  </w:t>
      </w:r>
      <w:r w:rsidRPr="003956BC">
        <w:rPr>
          <w:rFonts w:asciiTheme="minorHAnsi" w:hAnsiTheme="minorHAnsi" w:cstheme="minorHAnsi"/>
          <w:spacing w:val="41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Quant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fy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w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hen</w:t>
      </w:r>
      <w:r w:rsidRPr="003956BC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 xml:space="preserve">ver 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ss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b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e,</w:t>
      </w:r>
      <w:r w:rsidRPr="003956BC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ad</w:t>
      </w:r>
      <w:r w:rsidRPr="003956BC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 xml:space="preserve">s 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rs</w:t>
      </w:r>
      <w:r w:rsidRPr="003956BC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pe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ve.</w:t>
      </w:r>
    </w:p>
    <w:p w14:paraId="6B057061" w14:textId="77777777" w:rsidR="00B431BF" w:rsidRPr="003956BC" w:rsidRDefault="00F17E80">
      <w:pPr>
        <w:spacing w:before="1"/>
        <w:ind w:left="100" w:right="1333"/>
        <w:jc w:val="both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</w:t>
      </w:r>
      <w:r w:rsidRPr="003956BC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ts 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OF that</w:t>
      </w:r>
      <w:r w:rsidRPr="003956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yo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u a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 eff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e,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’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f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get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to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 the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4AB52E20" w14:textId="77777777" w:rsidR="00B431BF" w:rsidRPr="003956BC" w:rsidRDefault="00F17E80">
      <w:pPr>
        <w:spacing w:before="6" w:line="260" w:lineRule="exact"/>
        <w:ind w:left="383" w:right="299" w:hanging="283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</w:t>
      </w:r>
      <w:r w:rsidRPr="003956BC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5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an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ua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h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as “dut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”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“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sp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b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es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”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;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the e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pl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oy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r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ants to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hear h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w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w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hat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b/>
          <w:sz w:val="22"/>
          <w:szCs w:val="22"/>
        </w:rPr>
        <w:t>Y</w:t>
      </w:r>
      <w:r w:rsidRPr="003956BC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b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d,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w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hat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the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b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li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the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j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23B76941" w14:textId="77777777" w:rsidR="00B431BF" w:rsidRPr="003956BC" w:rsidRDefault="00F17E80">
      <w:pPr>
        <w:spacing w:before="3" w:line="260" w:lineRule="exact"/>
        <w:ind w:left="383" w:right="291" w:hanging="283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</w:t>
      </w:r>
      <w:r w:rsidRPr="003956BC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5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s th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nk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“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hat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y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next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tent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oy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er g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ng to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k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ng f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r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an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de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l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an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ate and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w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hat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that</w:t>
      </w:r>
      <w:r w:rsidRPr="003956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ant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them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to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kn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w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ut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m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 to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that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”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4E4D9E1B" w14:textId="77777777" w:rsidR="00B431BF" w:rsidRPr="003956BC" w:rsidRDefault="00B431BF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12B75431" w14:textId="77777777" w:rsidR="00B431BF" w:rsidRPr="003956BC" w:rsidRDefault="00F17E80">
      <w:pPr>
        <w:spacing w:line="260" w:lineRule="exact"/>
        <w:ind w:left="194" w:right="179"/>
        <w:jc w:val="both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Ac</w:t>
      </w:r>
      <w:r w:rsidRPr="003956BC">
        <w:rPr>
          <w:rFonts w:asciiTheme="minorHAnsi" w:eastAsia="Century Gothic" w:hAnsiTheme="minorHAnsi" w:cstheme="minorHAnsi"/>
          <w:b/>
          <w:spacing w:val="1"/>
          <w:position w:val="-1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ion</w:t>
      </w:r>
      <w:r w:rsidRPr="003956BC">
        <w:rPr>
          <w:rFonts w:asciiTheme="minorHAnsi" w:eastAsia="Century Gothic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</w:rPr>
        <w:t>v</w:t>
      </w:r>
      <w:r w:rsidRPr="003956BC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b</w:t>
      </w:r>
      <w:r w:rsidRPr="003956BC">
        <w:rPr>
          <w:rFonts w:asciiTheme="minorHAnsi" w:eastAsia="Century Gothic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+</w:t>
      </w:r>
      <w:r w:rsidRPr="003956BC">
        <w:rPr>
          <w:rFonts w:asciiTheme="minorHAnsi" w:eastAsia="Century Gothic" w:hAnsiTheme="minorHAnsi" w:cstheme="minorHAnsi"/>
          <w:b/>
          <w:spacing w:val="-2"/>
          <w:position w:val="-1"/>
          <w:sz w:val="22"/>
          <w:szCs w:val="22"/>
        </w:rPr>
        <w:t xml:space="preserve"> W</w:t>
      </w:r>
      <w:r w:rsidRPr="003956BC">
        <w:rPr>
          <w:rFonts w:asciiTheme="minorHAnsi" w:eastAsia="Century Gothic" w:hAnsiTheme="minorHAnsi" w:cstheme="minorHAnsi"/>
          <w:b/>
          <w:spacing w:val="1"/>
          <w:position w:val="-1"/>
          <w:sz w:val="22"/>
          <w:szCs w:val="22"/>
        </w:rPr>
        <w:t>H</w:t>
      </w:r>
      <w:r w:rsidRPr="003956BC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 xml:space="preserve">AT </w:t>
      </w:r>
      <w:r w:rsidRPr="003956BC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</w:rPr>
        <w:t>y</w:t>
      </w:r>
      <w:r w:rsidRPr="003956BC">
        <w:rPr>
          <w:rFonts w:asciiTheme="minorHAnsi" w:eastAsia="Century Gothic" w:hAnsiTheme="minorHAnsi" w:cstheme="minorHAnsi"/>
          <w:b/>
          <w:spacing w:val="-2"/>
          <w:position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b/>
          <w:spacing w:val="1"/>
          <w:position w:val="-1"/>
          <w:sz w:val="22"/>
          <w:szCs w:val="22"/>
        </w:rPr>
        <w:t xml:space="preserve"> d</w:t>
      </w:r>
      <w:r w:rsidRPr="003956BC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id</w:t>
      </w:r>
      <w:r w:rsidRPr="003956BC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b/>
          <w:spacing w:val="1"/>
          <w:position w:val="-1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b/>
          <w:spacing w:val="-3"/>
          <w:position w:val="-1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b/>
          <w:spacing w:val="1"/>
          <w:position w:val="-1"/>
          <w:sz w:val="22"/>
          <w:szCs w:val="22"/>
        </w:rPr>
        <w:t>H</w:t>
      </w:r>
      <w:r w:rsidRPr="003956BC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W</w:t>
      </w:r>
      <w:r w:rsidRPr="003956BC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 xml:space="preserve">or </w:t>
      </w:r>
      <w:r w:rsidRPr="003956BC">
        <w:rPr>
          <w:rFonts w:asciiTheme="minorHAnsi" w:eastAsia="Century Gothic" w:hAnsiTheme="minorHAnsi" w:cstheme="minorHAnsi"/>
          <w:b/>
          <w:spacing w:val="-2"/>
          <w:position w:val="-1"/>
          <w:sz w:val="22"/>
          <w:szCs w:val="22"/>
        </w:rPr>
        <w:t>W</w:t>
      </w:r>
      <w:r w:rsidRPr="003956BC">
        <w:rPr>
          <w:rFonts w:asciiTheme="minorHAnsi" w:eastAsia="Century Gothic" w:hAnsiTheme="minorHAnsi" w:cstheme="minorHAnsi"/>
          <w:b/>
          <w:spacing w:val="1"/>
          <w:position w:val="-1"/>
          <w:sz w:val="22"/>
          <w:szCs w:val="22"/>
        </w:rPr>
        <w:t>H</w:t>
      </w:r>
      <w:r w:rsidRPr="003956BC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Y</w:t>
      </w:r>
      <w:r w:rsidRPr="003956BC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+</w:t>
      </w:r>
      <w:r w:rsidRPr="003956BC">
        <w:rPr>
          <w:rFonts w:asciiTheme="minorHAnsi" w:eastAsia="Century Gothic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ESU</w:t>
      </w:r>
      <w:r w:rsidRPr="003956BC">
        <w:rPr>
          <w:rFonts w:asciiTheme="minorHAnsi" w:eastAsia="Century Gothic" w:hAnsiTheme="minorHAnsi" w:cstheme="minorHAnsi"/>
          <w:b/>
          <w:spacing w:val="-4"/>
          <w:position w:val="-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=</w:t>
      </w:r>
      <w:r w:rsidRPr="003956BC">
        <w:rPr>
          <w:rFonts w:asciiTheme="minorHAnsi" w:eastAsia="Century Gothic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</w:rPr>
        <w:t>x</w:t>
      </w:r>
      <w:r w:rsidRPr="003956BC">
        <w:rPr>
          <w:rFonts w:asciiTheme="minorHAnsi" w:eastAsia="Century Gothic" w:hAnsiTheme="minorHAnsi" w:cstheme="minorHAnsi"/>
          <w:b/>
          <w:spacing w:val="1"/>
          <w:position w:val="-1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ien</w:t>
      </w:r>
      <w:r w:rsidRPr="003956BC">
        <w:rPr>
          <w:rFonts w:asciiTheme="minorHAnsi" w:eastAsia="Century Gothic" w:hAnsiTheme="minorHAnsi" w:cstheme="minorHAnsi"/>
          <w:b/>
          <w:spacing w:val="-2"/>
          <w:position w:val="-1"/>
          <w:sz w:val="22"/>
          <w:szCs w:val="22"/>
        </w:rPr>
        <w:t>ce</w:t>
      </w:r>
      <w:r w:rsidRPr="003956BC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</w:rPr>
        <w:t>/</w:t>
      </w:r>
      <w:r w:rsidRPr="003956BC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Acco</w:t>
      </w:r>
      <w:r w:rsidRPr="003956BC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b/>
          <w:spacing w:val="1"/>
          <w:position w:val="-1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li</w:t>
      </w:r>
      <w:r w:rsidRPr="003956BC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h</w:t>
      </w:r>
      <w:r w:rsidRPr="003956BC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b/>
          <w:spacing w:val="-3"/>
          <w:position w:val="-1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t</w:t>
      </w:r>
    </w:p>
    <w:p w14:paraId="1E25A23C" w14:textId="77777777" w:rsidR="00B431BF" w:rsidRPr="003956BC" w:rsidRDefault="00B431BF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6"/>
        <w:gridCol w:w="7087"/>
      </w:tblGrid>
      <w:tr w:rsidR="003956BC" w:rsidRPr="003956BC" w14:paraId="51ABE89A" w14:textId="77777777">
        <w:trPr>
          <w:trHeight w:hRule="exact" w:val="550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6E6E6"/>
          </w:tcPr>
          <w:p w14:paraId="24CDA7BF" w14:textId="77777777" w:rsidR="00B431BF" w:rsidRPr="003956BC" w:rsidRDefault="00F17E80">
            <w:pPr>
              <w:spacing w:before="1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Wi</w:t>
            </w:r>
            <w:r w:rsidRPr="003956BC">
              <w:rPr>
                <w:rFonts w:asciiTheme="minorHAnsi" w:eastAsia="Century Gothic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3956BC">
              <w:rPr>
                <w:rFonts w:asciiTheme="minorHAnsi" w:eastAsia="Century Gothic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3956BC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 xml:space="preserve">y </w:t>
            </w:r>
            <w:r w:rsidRPr="003956BC">
              <w:rPr>
                <w:rFonts w:asciiTheme="minorHAnsi" w:eastAsia="Century Gothic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ion</w:t>
            </w:r>
          </w:p>
          <w:p w14:paraId="00A91CF6" w14:textId="77777777" w:rsidR="00B431BF" w:rsidRPr="003956BC" w:rsidRDefault="00F17E80">
            <w:pPr>
              <w:spacing w:line="26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b/>
                <w:position w:val="-1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b/>
                <w:spacing w:val="1"/>
                <w:position w:val="-1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b/>
                <w:spacing w:val="-2"/>
                <w:position w:val="-1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b/>
                <w:spacing w:val="1"/>
                <w:position w:val="-1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b/>
                <w:position w:val="-1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b/>
                <w:spacing w:val="-1"/>
                <w:position w:val="-1"/>
                <w:sz w:val="22"/>
                <w:szCs w:val="22"/>
              </w:rPr>
              <w:t>m</w:t>
            </w:r>
            <w:r w:rsidRPr="003956BC">
              <w:rPr>
                <w:rFonts w:asciiTheme="minorHAnsi" w:eastAsia="Century Gothic" w:hAnsiTheme="minorHAnsi" w:cstheme="minorHAnsi"/>
                <w:b/>
                <w:position w:val="-1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b/>
                <w:spacing w:val="-3"/>
                <w:position w:val="-1"/>
                <w:sz w:val="22"/>
                <w:szCs w:val="22"/>
              </w:rPr>
              <w:t>n</w:t>
            </w:r>
            <w:r w:rsidRPr="003956BC">
              <w:rPr>
                <w:rFonts w:asciiTheme="minorHAnsi" w:eastAsia="Century Gothic" w:hAnsiTheme="minorHAnsi" w:cstheme="minorHAnsi"/>
                <w:b/>
                <w:position w:val="-1"/>
                <w:sz w:val="22"/>
                <w:szCs w:val="22"/>
              </w:rPr>
              <w:t>t</w:t>
            </w:r>
          </w:p>
        </w:tc>
        <w:tc>
          <w:tcPr>
            <w:tcW w:w="70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6E6E6"/>
          </w:tcPr>
          <w:p w14:paraId="72C8C349" w14:textId="77777777" w:rsidR="00B431BF" w:rsidRPr="003956BC" w:rsidRDefault="00B431BF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F8B106" w14:textId="77777777" w:rsidR="00B431BF" w:rsidRPr="003956BC" w:rsidRDefault="00F17E80">
            <w:pPr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b/>
                <w:spacing w:val="1"/>
                <w:sz w:val="22"/>
                <w:szCs w:val="22"/>
              </w:rPr>
              <w:t>ff</w:t>
            </w:r>
            <w:r w:rsidRPr="003956BC">
              <w:rPr>
                <w:rFonts w:asciiTheme="minorHAnsi" w:eastAsia="Century Gothic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b/>
                <w:spacing w:val="-3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3956BC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b/>
                <w:spacing w:val="-2"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ion</w:t>
            </w:r>
            <w:r w:rsidRPr="003956BC">
              <w:rPr>
                <w:rFonts w:asciiTheme="minorHAnsi" w:eastAsia="Century Gothic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b/>
                <w:spacing w:val="1"/>
                <w:sz w:val="22"/>
                <w:szCs w:val="22"/>
              </w:rPr>
              <w:t>at</w:t>
            </w:r>
            <w:r w:rsidRPr="003956BC">
              <w:rPr>
                <w:rFonts w:asciiTheme="minorHAnsi" w:eastAsia="Century Gothic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3956BC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ent</w:t>
            </w:r>
          </w:p>
        </w:tc>
      </w:tr>
      <w:tr w:rsidR="003956BC" w:rsidRPr="003956BC" w14:paraId="0CF42228" w14:textId="77777777">
        <w:trPr>
          <w:trHeight w:hRule="exact" w:val="900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074957" w14:textId="77777777" w:rsidR="00B431BF" w:rsidRPr="003956BC" w:rsidRDefault="00F17E80">
            <w:pPr>
              <w:spacing w:before="48" w:line="260" w:lineRule="exact"/>
              <w:ind w:left="385" w:right="92" w:hanging="283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3956BC">
              <w:rPr>
                <w:rFonts w:asciiTheme="minorHAnsi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Re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p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n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b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l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 f</w:t>
            </w:r>
            <w:r w:rsidRPr="003956BC">
              <w:rPr>
                <w:rFonts w:asciiTheme="minorHAnsi" w:eastAsia="Century Gothic" w:hAnsiTheme="minorHAnsi" w:cstheme="minorHAnsi"/>
                <w:spacing w:val="-3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r f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l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l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 xml:space="preserve">ng 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ut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d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 xml:space="preserve">e 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de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70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956FEF" w14:textId="77777777" w:rsidR="00B431BF" w:rsidRPr="003956BC" w:rsidRDefault="00F17E80">
            <w:pPr>
              <w:spacing w:before="48" w:line="260" w:lineRule="exact"/>
              <w:ind w:left="385" w:right="61" w:hanging="283"/>
              <w:jc w:val="both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P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  <w:r w:rsidRPr="003956BC">
              <w:rPr>
                <w:rFonts w:asciiTheme="minorHAnsi" w:eastAsia="Century Gothic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p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ate</w:t>
            </w:r>
            <w:r w:rsidRPr="003956BC">
              <w:rPr>
                <w:rFonts w:asciiTheme="minorHAnsi" w:eastAsia="Century Gothic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u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pacing w:val="-3"/>
                <w:sz w:val="22"/>
                <w:szCs w:val="22"/>
              </w:rPr>
              <w:t>m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’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de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n</w:t>
            </w:r>
            <w:r w:rsidRPr="003956BC">
              <w:rPr>
                <w:rFonts w:asciiTheme="minorHAnsi" w:eastAsia="Century Gothic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ex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f</w:t>
            </w:r>
            <w:r w:rsidRPr="003956BC">
              <w:rPr>
                <w:rFonts w:asciiTheme="minorHAnsi" w:eastAsia="Century Gothic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w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enty th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u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and d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ol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l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w</w:t>
            </w:r>
            <w:r w:rsidRPr="003956BC">
              <w:rPr>
                <w:rFonts w:asciiTheme="minorHAnsi" w:eastAsia="Century Gothic" w:hAnsiTheme="minorHAnsi" w:cstheme="minorHAnsi"/>
                <w:spacing w:val="-3"/>
                <w:sz w:val="22"/>
                <w:szCs w:val="22"/>
              </w:rPr>
              <w:t>h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il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en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u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ng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Century Gothic" w:hAnsiTheme="minorHAnsi" w:cstheme="minorHAnsi"/>
                <w:spacing w:val="-3"/>
                <w:sz w:val="22"/>
                <w:szCs w:val="22"/>
              </w:rPr>
              <w:t>h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g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h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u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pacing w:val="-3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om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er</w:t>
            </w: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at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f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spacing w:val="-3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 xml:space="preserve">n 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l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ve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l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 xml:space="preserve">s 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w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 xml:space="preserve">e 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m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n</w:t>
            </w:r>
            <w:r w:rsidRPr="003956BC">
              <w:rPr>
                <w:rFonts w:asciiTheme="minorHAnsi" w:eastAsia="Century Gothic" w:hAnsiTheme="minorHAnsi" w:cstheme="minorHAnsi"/>
                <w:spacing w:val="-3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pacing w:val="-3"/>
                <w:sz w:val="22"/>
                <w:szCs w:val="22"/>
              </w:rPr>
              <w:t>n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d</w:t>
            </w:r>
          </w:p>
        </w:tc>
      </w:tr>
      <w:tr w:rsidR="003956BC" w:rsidRPr="003956BC" w14:paraId="129F68C6" w14:textId="77777777">
        <w:trPr>
          <w:trHeight w:hRule="exact" w:val="1250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CF159A" w14:textId="77777777" w:rsidR="00B431BF" w:rsidRPr="003956BC" w:rsidRDefault="00B431BF">
            <w:pPr>
              <w:spacing w:before="8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7C69D7" w14:textId="77777777" w:rsidR="00B431BF" w:rsidRPr="003956BC" w:rsidRDefault="00B431BF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F56672" w14:textId="77777777" w:rsidR="00B431BF" w:rsidRPr="003956BC" w:rsidRDefault="00F17E80">
            <w:pPr>
              <w:spacing w:line="260" w:lineRule="exact"/>
              <w:ind w:left="385" w:right="185" w:hanging="283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3956BC">
              <w:rPr>
                <w:rFonts w:asciiTheme="minorHAnsi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Sta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d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 xml:space="preserve">a new 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pr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g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am</w:t>
            </w:r>
          </w:p>
        </w:tc>
        <w:tc>
          <w:tcPr>
            <w:tcW w:w="70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6821AA" w14:textId="77777777" w:rsidR="00B431BF" w:rsidRPr="003956BC" w:rsidRDefault="00F17E80">
            <w:pPr>
              <w:spacing w:before="89" w:line="260" w:lineRule="exact"/>
              <w:ind w:left="385" w:right="58" w:hanging="283"/>
              <w:jc w:val="both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3956BC">
              <w:rPr>
                <w:rFonts w:asciiTheme="minorHAnsi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ated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 xml:space="preserve">and 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pacing w:val="-3"/>
                <w:sz w:val="22"/>
                <w:szCs w:val="22"/>
              </w:rPr>
              <w:t>m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p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l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m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nted</w:t>
            </w: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new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yo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 xml:space="preserve">uth 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m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nt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ri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ng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p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g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 xml:space="preserve">am 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b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y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ng the</w:t>
            </w: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Century Gothic" w:hAnsiTheme="minorHAnsi" w:cstheme="minorHAnsi"/>
                <w:spacing w:val="-3"/>
                <w:sz w:val="22"/>
                <w:szCs w:val="22"/>
              </w:rPr>
              <w:t>n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ds</w:t>
            </w: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 xml:space="preserve">f 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yo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 xml:space="preserve">uth 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n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pacing w:val="-3"/>
                <w:sz w:val="22"/>
                <w:szCs w:val="22"/>
              </w:rPr>
              <w:t>h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3956BC">
              <w:rPr>
                <w:rFonts w:asciiTheme="minorHAnsi" w:eastAsia="Century Gothic" w:hAnsiTheme="minorHAnsi" w:cstheme="minorHAnsi"/>
                <w:spacing w:val="-3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mm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un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ty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pacing w:val="-3"/>
                <w:sz w:val="22"/>
                <w:szCs w:val="22"/>
              </w:rPr>
              <w:t>h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 xml:space="preserve">ugh 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ne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-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pacing w:val="-3"/>
                <w:sz w:val="22"/>
                <w:szCs w:val="22"/>
              </w:rPr>
              <w:t>n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-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 xml:space="preserve">ne </w:t>
            </w:r>
            <w:r w:rsidRPr="003956BC">
              <w:rPr>
                <w:rFonts w:asciiTheme="minorHAnsi" w:eastAsia="Century Gothic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nt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er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v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w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 xml:space="preserve">s </w:t>
            </w:r>
            <w:r w:rsidRPr="003956BC">
              <w:rPr>
                <w:rFonts w:asciiTheme="minorHAnsi" w:eastAsia="Century Gothic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 xml:space="preserve">and </w:t>
            </w:r>
            <w:r w:rsidRPr="003956BC">
              <w:rPr>
                <w:rFonts w:asciiTheme="minorHAnsi" w:eastAsia="Century Gothic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f</w:t>
            </w:r>
            <w:r w:rsidRPr="003956BC">
              <w:rPr>
                <w:rFonts w:asciiTheme="minorHAnsi" w:eastAsia="Century Gothic" w:hAnsiTheme="minorHAnsi" w:cstheme="minorHAnsi"/>
                <w:spacing w:val="-3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u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 xml:space="preserve">s </w:t>
            </w:r>
            <w:r w:rsidRPr="003956BC">
              <w:rPr>
                <w:rFonts w:asciiTheme="minorHAnsi" w:eastAsia="Century Gothic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g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pacing w:val="-3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u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p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 xml:space="preserve">s </w:t>
            </w:r>
            <w:r w:rsidRPr="003956BC">
              <w:rPr>
                <w:rFonts w:asciiTheme="minorHAnsi" w:eastAsia="Century Gothic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Century Gothic" w:hAnsiTheme="minorHAnsi" w:cstheme="minorHAnsi"/>
                <w:spacing w:val="-4"/>
                <w:sz w:val="22"/>
                <w:szCs w:val="22"/>
              </w:rPr>
              <w:t>w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h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 xml:space="preserve">h </w:t>
            </w:r>
            <w:r w:rsidRPr="003956BC">
              <w:rPr>
                <w:rFonts w:asciiTheme="minorHAnsi" w:eastAsia="Century Gothic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u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l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 xml:space="preserve">ted </w:t>
            </w: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n</w:t>
            </w:r>
          </w:p>
          <w:p w14:paraId="64E0796E" w14:textId="77777777" w:rsidR="00B431BF" w:rsidRPr="003956BC" w:rsidRDefault="00F17E80">
            <w:pPr>
              <w:spacing w:line="260" w:lineRule="exact"/>
              <w:ind w:left="385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80%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p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pacing w:val="-3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p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-3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n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 xml:space="preserve"> o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 xml:space="preserve">f 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l</w:t>
            </w:r>
            <w:r w:rsidRPr="003956BC">
              <w:rPr>
                <w:rFonts w:asciiTheme="minorHAnsi" w:eastAsia="Century Gothic" w:hAnsiTheme="minorHAnsi" w:cstheme="minorHAnsi"/>
                <w:spacing w:val="-3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l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h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gh</w:t>
            </w:r>
            <w:r w:rsidRPr="003956BC">
              <w:rPr>
                <w:rFonts w:asciiTheme="minorHAnsi" w:eastAsia="Century Gothic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sc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h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pacing w:val="-3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l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tu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d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pacing w:val="-3"/>
                <w:sz w:val="22"/>
                <w:szCs w:val="22"/>
              </w:rPr>
              <w:t>n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ts</w:t>
            </w:r>
          </w:p>
        </w:tc>
      </w:tr>
    </w:tbl>
    <w:p w14:paraId="0883386B" w14:textId="77777777" w:rsidR="00B431BF" w:rsidRPr="003956BC" w:rsidRDefault="00B431BF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2D181519" w14:textId="77777777" w:rsidR="00B431BF" w:rsidRPr="003956BC" w:rsidRDefault="00F17E80">
      <w:pPr>
        <w:spacing w:before="20"/>
        <w:ind w:left="100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eastAsia="Century Gothic" w:hAnsiTheme="minorHAnsi" w:cstheme="minorHAnsi"/>
          <w:b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xa</w:t>
      </w:r>
      <w:r w:rsidRPr="003956BC">
        <w:rPr>
          <w:rFonts w:asciiTheme="minorHAnsi" w:eastAsia="Century Gothic" w:hAnsiTheme="minorHAnsi" w:cstheme="minorHAnsi"/>
          <w:b/>
          <w:spacing w:val="-4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b/>
          <w:sz w:val="22"/>
          <w:szCs w:val="22"/>
        </w:rPr>
        <w:t>le</w:t>
      </w:r>
      <w:r w:rsidRPr="003956BC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b/>
          <w:sz w:val="22"/>
          <w:szCs w:val="22"/>
        </w:rPr>
        <w:t>:</w:t>
      </w:r>
    </w:p>
    <w:p w14:paraId="0FEE2AB7" w14:textId="77777777" w:rsidR="00B431BF" w:rsidRPr="003956BC" w:rsidRDefault="00F17E80">
      <w:pPr>
        <w:spacing w:before="8" w:line="260" w:lineRule="exact"/>
        <w:ind w:left="383" w:right="958" w:hanging="283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</w:t>
      </w:r>
      <w:r w:rsidRPr="003956BC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ol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w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th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12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ee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s to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ss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f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y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c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ate and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ent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a 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y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ng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pr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am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at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ng the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f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r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pr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b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y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50%</w:t>
      </w:r>
    </w:p>
    <w:p w14:paraId="3EE95EA9" w14:textId="77777777" w:rsidR="00B431BF" w:rsidRPr="003956BC" w:rsidRDefault="00F17E80">
      <w:pPr>
        <w:spacing w:before="3" w:line="260" w:lineRule="exact"/>
        <w:ind w:left="383" w:right="687" w:hanging="283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</w:t>
      </w:r>
      <w:r w:rsidRPr="003956BC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25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c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ent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er day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y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sp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g to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q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es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ri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s f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na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l a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unts 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ng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im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pr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c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ent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ns and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ea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cl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nt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om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nts</w:t>
      </w:r>
    </w:p>
    <w:p w14:paraId="19E14B5E" w14:textId="77777777" w:rsidR="00B431BF" w:rsidRPr="003956BC" w:rsidRDefault="00F17E80">
      <w:pPr>
        <w:spacing w:line="260" w:lineRule="exact"/>
        <w:ind w:left="100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</w:t>
      </w:r>
      <w:r w:rsidRPr="003956BC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ea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h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and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de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ned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atus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f u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-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hed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h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q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es and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re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ated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a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em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to</w:t>
      </w:r>
    </w:p>
    <w:p w14:paraId="7315240C" w14:textId="77777777" w:rsidR="00B431BF" w:rsidRPr="003956BC" w:rsidRDefault="00F17E80">
      <w:pPr>
        <w:spacing w:before="1"/>
        <w:ind w:left="383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eastAsia="Century Gothic" w:hAnsiTheme="minorHAnsi" w:cstheme="minorHAnsi"/>
          <w:sz w:val="22"/>
          <w:szCs w:val="22"/>
        </w:rPr>
        <w:t>he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p t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k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futu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 un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cl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o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b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ga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ns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h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h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ted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the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al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sa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gs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f</w:t>
      </w:r>
    </w:p>
    <w:p w14:paraId="0D14C478" w14:textId="77777777" w:rsidR="00B431BF" w:rsidRPr="003956BC" w:rsidRDefault="00F17E80">
      <w:pPr>
        <w:spacing w:line="260" w:lineRule="exact"/>
        <w:ind w:left="383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$184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,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000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and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$20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,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0</w:t>
      </w:r>
      <w:r w:rsidRPr="003956BC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0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0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annu</w:t>
      </w:r>
      <w:r w:rsidRPr="003956BC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y</w:t>
      </w:r>
    </w:p>
    <w:p w14:paraId="70C1D67B" w14:textId="77777777" w:rsidR="00B431BF" w:rsidRPr="003956BC" w:rsidRDefault="00F17E80">
      <w:pPr>
        <w:spacing w:before="8" w:line="260" w:lineRule="exact"/>
        <w:ind w:left="383" w:right="135" w:hanging="283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</w:t>
      </w:r>
      <w:r w:rsidRPr="003956BC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Su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v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and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un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80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uden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v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ri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es f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de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c 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f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f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es to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r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h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b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v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g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ic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nf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den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ty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at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s</w:t>
      </w:r>
    </w:p>
    <w:p w14:paraId="574E10F0" w14:textId="77777777" w:rsidR="00B431BF" w:rsidRPr="003956BC" w:rsidRDefault="00F17E80">
      <w:pPr>
        <w:spacing w:line="260" w:lineRule="exact"/>
        <w:ind w:left="100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</w:t>
      </w:r>
      <w:r w:rsidRPr="003956BC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en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ng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,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de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gn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new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p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ts f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r 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q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ent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and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mo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de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ed</w:t>
      </w:r>
    </w:p>
    <w:p w14:paraId="68ECA286" w14:textId="77777777" w:rsidR="00B431BF" w:rsidRPr="003956BC" w:rsidRDefault="00F17E80">
      <w:pPr>
        <w:spacing w:before="1"/>
        <w:ind w:left="383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q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ip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ent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f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r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yo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uts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ng to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cl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ent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f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at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s u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ng </w:t>
      </w:r>
      <w:r w:rsidRPr="003956BC">
        <w:rPr>
          <w:rFonts w:asciiTheme="minorHAnsi" w:eastAsia="Century Gothic" w:hAnsiTheme="minorHAnsi" w:cstheme="minorHAnsi"/>
          <w:spacing w:val="-5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ut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k</w:t>
      </w:r>
    </w:p>
    <w:p w14:paraId="5923D8A1" w14:textId="77777777" w:rsidR="00B431BF" w:rsidRPr="003956BC" w:rsidRDefault="00F17E80">
      <w:pPr>
        <w:spacing w:before="3" w:line="260" w:lineRule="exact"/>
        <w:ind w:left="383" w:right="1284" w:hanging="283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</w:t>
      </w:r>
      <w:r w:rsidRPr="003956BC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en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f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and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ated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f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na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un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ng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ve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ym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en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s and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ven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es 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sa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v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ng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the de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ent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$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1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0,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000</w:t>
      </w:r>
    </w:p>
    <w:p w14:paraId="4F3A6C2F" w14:textId="77777777" w:rsidR="00B431BF" w:rsidRPr="003956BC" w:rsidRDefault="00F17E80">
      <w:pPr>
        <w:spacing w:line="260" w:lineRule="exact"/>
        <w:ind w:left="100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</w:t>
      </w:r>
      <w:r w:rsidRPr="003956BC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eve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d an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li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to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 ta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b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et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een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da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b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ng t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h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</w:p>
    <w:p w14:paraId="0F551CCC" w14:textId="77777777" w:rsidR="00B431BF" w:rsidRPr="003956BC" w:rsidRDefault="00F17E80">
      <w:pPr>
        <w:spacing w:line="260" w:lineRule="exact"/>
        <w:ind w:left="383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ent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4"/>
          <w:position w:val="-1"/>
          <w:sz w:val="22"/>
          <w:szCs w:val="22"/>
        </w:rPr>
        <w:t>w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th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mo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 xml:space="preserve">e 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ow</w:t>
      </w:r>
      <w:r w:rsidRPr="003956BC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fun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and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f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>x</w:t>
      </w:r>
      <w:r w:rsidRPr="003956BC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b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li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ty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th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ugh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ut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atf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s u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g C and</w:t>
      </w:r>
    </w:p>
    <w:p w14:paraId="4F3E69CB" w14:textId="77777777" w:rsidR="00B431BF" w:rsidRPr="003956BC" w:rsidRDefault="00F17E80">
      <w:pPr>
        <w:spacing w:before="1"/>
        <w:ind w:left="383"/>
        <w:rPr>
          <w:rFonts w:asciiTheme="minorHAnsi" w:eastAsia="Century Gothic" w:hAnsiTheme="minorHAnsi" w:cstheme="minorHAnsi"/>
          <w:sz w:val="22"/>
          <w:szCs w:val="22"/>
        </w:rPr>
        <w:sectPr w:rsidR="00B431BF" w:rsidRPr="003956BC">
          <w:pgSz w:w="12240" w:h="15840"/>
          <w:pgMar w:top="1380" w:right="1320" w:bottom="280" w:left="1340" w:header="720" w:footer="720" w:gutter="0"/>
          <w:cols w:space="720"/>
        </w:sectPr>
      </w:pP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SQL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a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X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atf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m</w:t>
      </w:r>
    </w:p>
    <w:p w14:paraId="286D669E" w14:textId="77777777" w:rsidR="00B431BF" w:rsidRPr="003956BC" w:rsidRDefault="00B431BF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15"/>
        <w:gridCol w:w="2213"/>
        <w:gridCol w:w="2215"/>
        <w:gridCol w:w="2213"/>
      </w:tblGrid>
      <w:tr w:rsidR="003956BC" w:rsidRPr="003956BC" w14:paraId="7AC40E70" w14:textId="77777777">
        <w:trPr>
          <w:trHeight w:hRule="exact" w:val="346"/>
        </w:trPr>
        <w:tc>
          <w:tcPr>
            <w:tcW w:w="885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6E6E6"/>
          </w:tcPr>
          <w:p w14:paraId="08067506" w14:textId="77777777" w:rsidR="00B431BF" w:rsidRPr="003956BC" w:rsidRDefault="00F17E80">
            <w:pPr>
              <w:spacing w:before="2"/>
              <w:ind w:left="3547" w:right="3547"/>
              <w:jc w:val="center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ACTION VERBS</w:t>
            </w:r>
          </w:p>
        </w:tc>
      </w:tr>
      <w:tr w:rsidR="003956BC" w:rsidRPr="003956BC" w14:paraId="3B7565ED" w14:textId="77777777">
        <w:trPr>
          <w:trHeight w:hRule="exact" w:val="271"/>
        </w:trPr>
        <w:tc>
          <w:tcPr>
            <w:tcW w:w="22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6AE5C8" w14:textId="77777777" w:rsidR="00B431BF" w:rsidRPr="003956BC" w:rsidRDefault="00B431BF">
            <w:pPr>
              <w:spacing w:before="8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FE16AD" w14:textId="77777777" w:rsidR="00B431BF" w:rsidRPr="003956BC" w:rsidRDefault="00F17E80">
            <w:pPr>
              <w:ind w:left="193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b/>
                <w:spacing w:val="1"/>
                <w:sz w:val="22"/>
                <w:szCs w:val="22"/>
              </w:rPr>
              <w:t>Ma</w:t>
            </w:r>
            <w:r w:rsidRPr="003956BC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n</w:t>
            </w:r>
            <w:r w:rsidRPr="003956BC">
              <w:rPr>
                <w:rFonts w:asciiTheme="minorHAnsi" w:eastAsia="Century Gothic" w:hAnsiTheme="minorHAnsi" w:cstheme="minorHAnsi"/>
                <w:b/>
                <w:spacing w:val="1"/>
                <w:sz w:val="22"/>
                <w:szCs w:val="22"/>
              </w:rPr>
              <w:t>ag</w:t>
            </w:r>
            <w:r w:rsidRPr="003956BC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ement</w:t>
            </w:r>
            <w:r w:rsidRPr="003956BC">
              <w:rPr>
                <w:rFonts w:asciiTheme="minorHAnsi" w:eastAsia="Century Gothic" w:hAnsiTheme="minorHAnsi" w:cstheme="minorHAnsi"/>
                <w:b/>
                <w:spacing w:val="-13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Century Gothic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kills</w:t>
            </w:r>
          </w:p>
        </w:tc>
        <w:tc>
          <w:tcPr>
            <w:tcW w:w="221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FB8CFB4" w14:textId="77777777" w:rsidR="00B431BF" w:rsidRPr="003956BC" w:rsidRDefault="00F17E80">
            <w:pPr>
              <w:spacing w:before="5"/>
              <w:ind w:left="316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ommunic</w:t>
            </w:r>
            <w:r w:rsidRPr="003956BC">
              <w:rPr>
                <w:rFonts w:asciiTheme="minorHAnsi" w:eastAsia="Century Gothic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b/>
                <w:spacing w:val="3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on</w:t>
            </w:r>
          </w:p>
        </w:tc>
        <w:tc>
          <w:tcPr>
            <w:tcW w:w="22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04F2BF" w14:textId="77777777" w:rsidR="00B431BF" w:rsidRPr="003956BC" w:rsidRDefault="00B431BF">
            <w:pPr>
              <w:spacing w:before="8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E178BB" w14:textId="77777777" w:rsidR="00B431BF" w:rsidRPr="003956BC" w:rsidRDefault="00F17E80">
            <w:pPr>
              <w:ind w:left="395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Re</w:t>
            </w:r>
            <w:r w:rsidRPr="003956BC">
              <w:rPr>
                <w:rFonts w:asciiTheme="minorHAnsi" w:eastAsia="Century Gothic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b/>
                <w:spacing w:val="1"/>
                <w:sz w:val="22"/>
                <w:szCs w:val="22"/>
              </w:rPr>
              <w:t>ar</w:t>
            </w:r>
            <w:r w:rsidRPr="003956BC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ch</w:t>
            </w:r>
            <w:r w:rsidRPr="003956BC">
              <w:rPr>
                <w:rFonts w:asciiTheme="minorHAnsi" w:eastAsia="Century Gothic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Century Gothic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kills</w:t>
            </w:r>
          </w:p>
        </w:tc>
        <w:tc>
          <w:tcPr>
            <w:tcW w:w="221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E174A0" w14:textId="77777777" w:rsidR="00B431BF" w:rsidRPr="003956BC" w:rsidRDefault="00B431BF">
            <w:pPr>
              <w:spacing w:before="8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43FE09" w14:textId="77777777" w:rsidR="00B431BF" w:rsidRPr="003956BC" w:rsidRDefault="00F17E80">
            <w:pPr>
              <w:ind w:left="376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Technic</w:t>
            </w:r>
            <w:r w:rsidRPr="003956BC">
              <w:rPr>
                <w:rFonts w:asciiTheme="minorHAnsi" w:eastAsia="Century Gothic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l</w:t>
            </w:r>
            <w:r w:rsidRPr="003956BC">
              <w:rPr>
                <w:rFonts w:asciiTheme="minorHAnsi" w:eastAsia="Century Gothic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Skills</w:t>
            </w:r>
          </w:p>
        </w:tc>
      </w:tr>
      <w:tr w:rsidR="003956BC" w:rsidRPr="003956BC" w14:paraId="34D2BBE1" w14:textId="77777777">
        <w:trPr>
          <w:trHeight w:hRule="exact" w:val="240"/>
        </w:trPr>
        <w:tc>
          <w:tcPr>
            <w:tcW w:w="22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D419F4" w14:textId="77777777" w:rsidR="00B431BF" w:rsidRPr="003956BC" w:rsidRDefault="00B431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F46BD9" w14:textId="77777777" w:rsidR="00B431BF" w:rsidRPr="003956BC" w:rsidRDefault="00F17E80">
            <w:pPr>
              <w:spacing w:line="220" w:lineRule="exact"/>
              <w:ind w:left="838" w:right="843"/>
              <w:jc w:val="center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b/>
                <w:w w:val="99"/>
                <w:sz w:val="22"/>
                <w:szCs w:val="22"/>
              </w:rPr>
              <w:t>Skills</w:t>
            </w:r>
          </w:p>
        </w:tc>
        <w:tc>
          <w:tcPr>
            <w:tcW w:w="22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DA453E" w14:textId="77777777" w:rsidR="00B431BF" w:rsidRPr="003956BC" w:rsidRDefault="00B431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1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9F1419" w14:textId="77777777" w:rsidR="00B431BF" w:rsidRPr="003956BC" w:rsidRDefault="00B431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6BC" w:rsidRPr="003956BC" w14:paraId="7B11699E" w14:textId="77777777">
        <w:trPr>
          <w:trHeight w:hRule="exact" w:val="262"/>
        </w:trPr>
        <w:tc>
          <w:tcPr>
            <w:tcW w:w="221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37E7471" w14:textId="77777777" w:rsidR="00B431BF" w:rsidRPr="003956BC" w:rsidRDefault="00F17E80">
            <w:pPr>
              <w:spacing w:before="2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3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>d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m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ini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ered</w:t>
            </w:r>
          </w:p>
        </w:tc>
        <w:tc>
          <w:tcPr>
            <w:tcW w:w="221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545D463" w14:textId="77777777" w:rsidR="00B431BF" w:rsidRPr="003956BC" w:rsidRDefault="00F17E80">
            <w:pPr>
              <w:spacing w:before="2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3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>d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dre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2F1C2CB" w14:textId="77777777" w:rsidR="00B431BF" w:rsidRPr="003956BC" w:rsidRDefault="00F17E80">
            <w:pPr>
              <w:spacing w:before="2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3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na</w:t>
            </w: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>l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yz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FCA9DB7" w14:textId="77777777" w:rsidR="00B431BF" w:rsidRPr="003956BC" w:rsidRDefault="00F17E80">
            <w:pPr>
              <w:spacing w:before="2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3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>d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ap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</w:tr>
      <w:tr w:rsidR="003956BC" w:rsidRPr="003956BC" w14:paraId="05E0A84A" w14:textId="77777777">
        <w:trPr>
          <w:trHeight w:hRule="exact" w:val="245"/>
        </w:trPr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60DC111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3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na</w:t>
            </w: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>l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yz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8B48DF5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3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bi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1B6AF3F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la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f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86DC30D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3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ppli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</w:tr>
      <w:tr w:rsidR="003956BC" w:rsidRPr="003956BC" w14:paraId="465DDEB4" w14:textId="77777777">
        <w:trPr>
          <w:trHeight w:hRule="exact" w:val="245"/>
        </w:trPr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6A4CBD8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3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g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n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B2CD058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3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an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ged</w:t>
            </w:r>
          </w:p>
        </w:tc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141A6A0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Co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ll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EA1F5C2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3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ss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em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bl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</w:tr>
      <w:tr w:rsidR="003956BC" w:rsidRPr="003956BC" w14:paraId="34C12E3D" w14:textId="77777777">
        <w:trPr>
          <w:trHeight w:hRule="exact" w:val="245"/>
        </w:trPr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A358752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3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tt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ain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29505CC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3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u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h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red</w:t>
            </w:r>
          </w:p>
        </w:tc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A0C0EA4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Co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m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pa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B9A97E0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B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u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ilt</w:t>
            </w:r>
          </w:p>
        </w:tc>
      </w:tr>
      <w:tr w:rsidR="003956BC" w:rsidRPr="003956BC" w14:paraId="42AF21C1" w14:textId="77777777">
        <w:trPr>
          <w:trHeight w:hRule="exact" w:val="246"/>
        </w:trPr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217A709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hai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red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06FEC0C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Co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llab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0BF51DE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Co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n</w:t>
            </w: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>d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u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6B46C65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alc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u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la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</w:tr>
      <w:tr w:rsidR="003956BC" w:rsidRPr="003956BC" w14:paraId="4217B75A" w14:textId="77777777">
        <w:trPr>
          <w:trHeight w:hRule="exact" w:val="246"/>
        </w:trPr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3AEB264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rd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ina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FFE98E4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Co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p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n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d</w:t>
            </w: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53C589E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iq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u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7206D8E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Co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m</w:t>
            </w: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>p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u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</w:tr>
      <w:tr w:rsidR="003956BC" w:rsidRPr="003956BC" w14:paraId="44F0E0C0" w14:textId="77777777">
        <w:trPr>
          <w:trHeight w:hRule="exact" w:val="245"/>
        </w:trPr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2E1DE93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D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l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eg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E246FF0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D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eve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l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p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6E72F6A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D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E12DE8F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Co</w:t>
            </w: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>n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u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</w:tr>
      <w:tr w:rsidR="003956BC" w:rsidRPr="003956BC" w14:paraId="52D2F74A" w14:textId="77777777">
        <w:trPr>
          <w:trHeight w:hRule="exact" w:val="245"/>
        </w:trPr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7EB068E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D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eve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l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p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E676980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Di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re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0472D44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D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erm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in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5A05468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Co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n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v</w:t>
            </w: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</w:tr>
      <w:tr w:rsidR="003956BC" w:rsidRPr="003956BC" w14:paraId="49A789EB" w14:textId="77777777">
        <w:trPr>
          <w:trHeight w:hRule="exact" w:val="245"/>
        </w:trPr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265C61A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Di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re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56D7C5C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D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f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4488FA5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Dia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g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n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os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EBB7C98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D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b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u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gged</w:t>
            </w:r>
          </w:p>
        </w:tc>
      </w:tr>
      <w:tr w:rsidR="003956BC" w:rsidRPr="003956BC" w14:paraId="7C879CC4" w14:textId="77777777">
        <w:trPr>
          <w:trHeight w:hRule="exact" w:val="245"/>
        </w:trPr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B62C6C7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v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al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u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77081EE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d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23565CC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v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al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u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58F10E3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D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g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n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</w:tr>
      <w:tr w:rsidR="003956BC" w:rsidRPr="003956BC" w14:paraId="52CADD00" w14:textId="77777777">
        <w:trPr>
          <w:trHeight w:hRule="exact" w:val="246"/>
        </w:trPr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9961644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m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p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ved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DE133B4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Enli</w:t>
            </w:r>
            <w:r w:rsidRPr="003956BC">
              <w:rPr>
                <w:rFonts w:asciiTheme="minorHAnsi" w:eastAsia="Century Gothic" w:hAnsiTheme="minorHAnsi" w:cstheme="minorHAnsi"/>
                <w:spacing w:val="-3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38943C1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x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m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in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3F901E8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D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erm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in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</w:tr>
      <w:tr w:rsidR="003956BC" w:rsidRPr="003956BC" w14:paraId="7133E40E" w14:textId="77777777">
        <w:trPr>
          <w:trHeight w:hRule="exact" w:val="246"/>
        </w:trPr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B8D19EC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nc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re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sed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F28532A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Fo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>m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u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la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90B69B1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x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p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er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me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n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5E299D2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D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eve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l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p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</w:tr>
      <w:tr w:rsidR="003956BC" w:rsidRPr="003956BC" w14:paraId="1AC80D5C" w14:textId="77777777">
        <w:trPr>
          <w:trHeight w:hRule="exact" w:val="245"/>
        </w:trPr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EC0D3F6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n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6906D57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n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f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l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u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nc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DBF8EE1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x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pl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red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8D91358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En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g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in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eered</w:t>
            </w:r>
          </w:p>
        </w:tc>
      </w:tr>
      <w:tr w:rsidR="003956BC" w:rsidRPr="003956BC" w14:paraId="79317BFE" w14:textId="77777777">
        <w:trPr>
          <w:trHeight w:hRule="exact" w:val="245"/>
        </w:trPr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7B5359A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n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egr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DD60ABE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n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er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p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76704E6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x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633B848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F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ab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ica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</w:tr>
      <w:tr w:rsidR="003956BC" w:rsidRPr="003956BC" w14:paraId="626C0E60" w14:textId="77777777">
        <w:trPr>
          <w:trHeight w:hRule="exact" w:val="245"/>
        </w:trPr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A6EB74E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Org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ani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z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47B2B3E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L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u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red</w:t>
            </w:r>
          </w:p>
        </w:tc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4369F67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Fo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>m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u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la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E8DD689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Fo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f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</w:tr>
      <w:tr w:rsidR="003956BC" w:rsidRPr="003956BC" w14:paraId="6ED96BAF" w14:textId="77777777">
        <w:trPr>
          <w:trHeight w:hRule="exact" w:val="245"/>
        </w:trPr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6705316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Over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w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E306781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M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ia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1FFAB03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G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h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ered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8506256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n</w:t>
            </w:r>
            <w:r w:rsidRPr="003956BC">
              <w:rPr>
                <w:rFonts w:asciiTheme="minorHAnsi" w:eastAsia="Century Gothic" w:hAnsiTheme="minorHAnsi" w:cstheme="minorHAnsi"/>
                <w:spacing w:val="-3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all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</w:tr>
      <w:tr w:rsidR="003956BC" w:rsidRPr="003956BC" w14:paraId="66F12EEB" w14:textId="77777777">
        <w:trPr>
          <w:trHeight w:hRule="exact" w:val="246"/>
        </w:trPr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6050EBD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P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lann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B132D5F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M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der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9C05EA5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n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p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3FB9E36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M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ai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n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ain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</w:tr>
      <w:tr w:rsidR="003956BC" w:rsidRPr="003956BC" w14:paraId="0D6E7417" w14:textId="77777777">
        <w:trPr>
          <w:trHeight w:hRule="exact" w:val="246"/>
        </w:trPr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DA1DB24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Pr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z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560D1E3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N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eg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ia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E60DB2F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n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erv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w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4C5A597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p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er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</w:tr>
      <w:tr w:rsidR="003956BC" w:rsidRPr="003956BC" w14:paraId="7565A650" w14:textId="77777777">
        <w:trPr>
          <w:trHeight w:hRule="exact" w:val="245"/>
        </w:trPr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1684EDA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Pr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>d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u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9A5D962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Per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u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ded</w:t>
            </w:r>
          </w:p>
        </w:tc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A917CC9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n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ve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n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A6D1258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Over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ha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u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l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</w:tr>
      <w:tr w:rsidR="003956BC" w:rsidRPr="003956BC" w14:paraId="089AADBD" w14:textId="77777777">
        <w:trPr>
          <w:trHeight w:hRule="exact" w:val="245"/>
        </w:trPr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7AA3DED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>m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me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n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ded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9169878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Pr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>m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2E41899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n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ve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g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39079B9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Pr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in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</w:tr>
      <w:tr w:rsidR="003956BC" w:rsidRPr="003956BC" w14:paraId="22ABDCCB" w14:textId="77777777">
        <w:trPr>
          <w:trHeight w:hRule="exact" w:val="245"/>
        </w:trPr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107E522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ev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w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6EE090B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P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u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blici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z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4DDAD9B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Lo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ca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759FF82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Pr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gr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m</w:t>
            </w: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>m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</w:tr>
      <w:tr w:rsidR="003956BC" w:rsidRPr="003956BC" w14:paraId="3BE3F6E0" w14:textId="77777777">
        <w:trPr>
          <w:trHeight w:hRule="exact" w:val="245"/>
        </w:trPr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64224EC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ch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u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l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28F4F06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ncil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ED7521F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M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u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red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5767143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f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</w:tr>
      <w:tr w:rsidR="003956BC" w:rsidRPr="003956BC" w14:paraId="4E1FE17B" w14:textId="77777777">
        <w:trPr>
          <w:trHeight w:hRule="exact" w:val="484"/>
        </w:trPr>
        <w:tc>
          <w:tcPr>
            <w:tcW w:w="221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82B98E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Su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p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erv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154FAF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u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9EB0EA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Org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ani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z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F5A74C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eg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u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la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</w:tr>
      <w:tr w:rsidR="003956BC" w:rsidRPr="003956BC" w14:paraId="3F28EABB" w14:textId="77777777">
        <w:trPr>
          <w:trHeight w:hRule="exact" w:val="319"/>
        </w:trPr>
        <w:tc>
          <w:tcPr>
            <w:tcW w:w="221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81A0CF1" w14:textId="77777777" w:rsidR="00B431BF" w:rsidRPr="003956BC" w:rsidRDefault="00F17E80">
            <w:pPr>
              <w:spacing w:before="59"/>
              <w:ind w:left="237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Te</w:t>
            </w:r>
            <w:r w:rsidRPr="003956BC">
              <w:rPr>
                <w:rFonts w:asciiTheme="minorHAnsi" w:eastAsia="Century Gothic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chin</w:t>
            </w:r>
            <w:r w:rsidRPr="003956BC">
              <w:rPr>
                <w:rFonts w:asciiTheme="minorHAnsi" w:eastAsia="Century Gothic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3956BC">
              <w:rPr>
                <w:rFonts w:asciiTheme="minorHAnsi" w:eastAsia="Century Gothic" w:hAnsiTheme="minorHAnsi" w:cstheme="minorHAnsi"/>
                <w:b/>
                <w:spacing w:val="2"/>
                <w:sz w:val="22"/>
                <w:szCs w:val="22"/>
              </w:rPr>
              <w:t>/</w:t>
            </w:r>
            <w:r w:rsidRPr="003956BC">
              <w:rPr>
                <w:rFonts w:asciiTheme="minorHAnsi" w:eastAsia="Century Gothic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3956BC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el</w:t>
            </w:r>
            <w:r w:rsidRPr="003956BC">
              <w:rPr>
                <w:rFonts w:asciiTheme="minorHAnsi" w:eastAsia="Century Gothic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3956BC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ing</w:t>
            </w:r>
          </w:p>
        </w:tc>
        <w:tc>
          <w:tcPr>
            <w:tcW w:w="221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6F4A8C" w14:textId="77777777" w:rsidR="00B431BF" w:rsidRPr="003956BC" w:rsidRDefault="00B431BF">
            <w:pPr>
              <w:spacing w:before="2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8BC442" w14:textId="77777777" w:rsidR="00B431BF" w:rsidRPr="003956BC" w:rsidRDefault="00F17E80">
            <w:pPr>
              <w:ind w:left="407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Fin</w:t>
            </w:r>
            <w:r w:rsidRPr="003956BC">
              <w:rPr>
                <w:rFonts w:asciiTheme="minorHAnsi" w:eastAsia="Century Gothic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nci</w:t>
            </w:r>
            <w:r w:rsidRPr="003956BC">
              <w:rPr>
                <w:rFonts w:asciiTheme="minorHAnsi" w:eastAsia="Century Gothic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l</w:t>
            </w:r>
            <w:r w:rsidRPr="003956BC">
              <w:rPr>
                <w:rFonts w:asciiTheme="minorHAnsi" w:eastAsia="Century Gothic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Skills</w:t>
            </w:r>
          </w:p>
        </w:tc>
        <w:tc>
          <w:tcPr>
            <w:tcW w:w="22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F50B4A" w14:textId="77777777" w:rsidR="00B431BF" w:rsidRPr="003956BC" w:rsidRDefault="00B431BF">
            <w:pPr>
              <w:spacing w:before="2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BF04B3" w14:textId="77777777" w:rsidR="00B431BF" w:rsidRPr="003956BC" w:rsidRDefault="00F17E80">
            <w:pPr>
              <w:ind w:left="431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b/>
                <w:spacing w:val="1"/>
                <w:sz w:val="22"/>
                <w:szCs w:val="22"/>
              </w:rPr>
              <w:t>Cr</w:t>
            </w:r>
            <w:r w:rsidRPr="003956BC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ti</w:t>
            </w:r>
            <w:r w:rsidRPr="003956BC">
              <w:rPr>
                <w:rFonts w:asciiTheme="minorHAnsi" w:eastAsia="Century Gothic" w:hAnsiTheme="minorHAnsi" w:cstheme="minorHAnsi"/>
                <w:b/>
                <w:spacing w:val="-1"/>
                <w:sz w:val="22"/>
                <w:szCs w:val="22"/>
              </w:rPr>
              <w:t>v</w:t>
            </w:r>
            <w:r w:rsidRPr="003956BC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Skills</w:t>
            </w:r>
          </w:p>
        </w:tc>
        <w:tc>
          <w:tcPr>
            <w:tcW w:w="221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2439AB" w14:textId="77777777" w:rsidR="00B431BF" w:rsidRPr="003956BC" w:rsidRDefault="00B431BF">
            <w:pPr>
              <w:spacing w:before="2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C52BA9" w14:textId="77777777" w:rsidR="00B431BF" w:rsidRPr="003956BC" w:rsidRDefault="00F17E80">
            <w:pPr>
              <w:ind w:left="467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le</w:t>
            </w:r>
            <w:r w:rsidRPr="003956BC">
              <w:rPr>
                <w:rFonts w:asciiTheme="minorHAnsi" w:eastAsia="Century Gothic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ic</w:t>
            </w:r>
            <w:r w:rsidRPr="003956BC">
              <w:rPr>
                <w:rFonts w:asciiTheme="minorHAnsi" w:eastAsia="Century Gothic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l</w:t>
            </w:r>
            <w:r w:rsidRPr="003956BC">
              <w:rPr>
                <w:rFonts w:asciiTheme="minorHAnsi" w:eastAsia="Century Gothic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Century Gothic" w:hAnsiTheme="minorHAnsi" w:cstheme="minorHAnsi"/>
                <w:b/>
                <w:sz w:val="22"/>
                <w:szCs w:val="22"/>
              </w:rPr>
              <w:t>Skills</w:t>
            </w:r>
          </w:p>
        </w:tc>
      </w:tr>
      <w:tr w:rsidR="003956BC" w:rsidRPr="003956BC" w14:paraId="00BB2637" w14:textId="77777777">
        <w:trPr>
          <w:trHeight w:hRule="exact" w:val="295"/>
        </w:trPr>
        <w:tc>
          <w:tcPr>
            <w:tcW w:w="221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C1D6FC" w14:textId="77777777" w:rsidR="00B431BF" w:rsidRPr="003956BC" w:rsidRDefault="00F17E80">
            <w:pPr>
              <w:spacing w:line="220" w:lineRule="exact"/>
              <w:ind w:left="831" w:right="834"/>
              <w:jc w:val="center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b/>
                <w:w w:val="99"/>
                <w:sz w:val="22"/>
                <w:szCs w:val="22"/>
              </w:rPr>
              <w:t>Skills</w:t>
            </w:r>
          </w:p>
        </w:tc>
        <w:tc>
          <w:tcPr>
            <w:tcW w:w="221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614D39" w14:textId="77777777" w:rsidR="00B431BF" w:rsidRPr="003956BC" w:rsidRDefault="00B431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DC6F15" w14:textId="77777777" w:rsidR="00B431BF" w:rsidRPr="003956BC" w:rsidRDefault="00B431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1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9E3744" w14:textId="77777777" w:rsidR="00B431BF" w:rsidRPr="003956BC" w:rsidRDefault="00B431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6BC" w:rsidRPr="003956BC" w14:paraId="660F737B" w14:textId="77777777">
        <w:trPr>
          <w:trHeight w:hRule="exact" w:val="262"/>
        </w:trPr>
        <w:tc>
          <w:tcPr>
            <w:tcW w:w="221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6B5BEDC" w14:textId="77777777" w:rsidR="00B431BF" w:rsidRPr="003956BC" w:rsidRDefault="00F17E80">
            <w:pPr>
              <w:spacing w:before="2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3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>d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ap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567BE37" w14:textId="77777777" w:rsidR="00B431BF" w:rsidRPr="003956BC" w:rsidRDefault="00F17E80">
            <w:pPr>
              <w:spacing w:before="2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3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>d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m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ini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ered</w:t>
            </w:r>
          </w:p>
        </w:tc>
        <w:tc>
          <w:tcPr>
            <w:tcW w:w="221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7F8FD1E" w14:textId="77777777" w:rsidR="00B431BF" w:rsidRPr="003956BC" w:rsidRDefault="00F17E80">
            <w:pPr>
              <w:spacing w:before="2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3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6131B69" w14:textId="77777777" w:rsidR="00B431BF" w:rsidRPr="003956BC" w:rsidRDefault="00F17E80">
            <w:pPr>
              <w:spacing w:before="2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3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pp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ved</w:t>
            </w:r>
          </w:p>
        </w:tc>
      </w:tr>
      <w:tr w:rsidR="003956BC" w:rsidRPr="003956BC" w14:paraId="71F2CA24" w14:textId="77777777">
        <w:trPr>
          <w:trHeight w:hRule="exact" w:val="246"/>
        </w:trPr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9CE203A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3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>d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v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sed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3B75C82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3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>d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j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u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C64E8C7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Co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nc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p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u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ali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z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642F662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3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an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ged</w:t>
            </w:r>
          </w:p>
        </w:tc>
      </w:tr>
      <w:tr w:rsidR="003956BC" w:rsidRPr="003956BC" w14:paraId="2C1D5467" w14:textId="77777777">
        <w:trPr>
          <w:trHeight w:hRule="exact" w:val="246"/>
        </w:trPr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A41BE4B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3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ss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es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72DF66D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3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l</w:t>
            </w: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>l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ca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9536965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re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FFF3190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al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g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u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</w:tr>
      <w:tr w:rsidR="003956BC" w:rsidRPr="003956BC" w14:paraId="72894382" w14:textId="77777777">
        <w:trPr>
          <w:trHeight w:hRule="exact" w:val="245"/>
        </w:trPr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C3BCD41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la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f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D3E2EA7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3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na</w:t>
            </w: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>l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yz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5906FD7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u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m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z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11F8DA1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la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f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</w:tr>
      <w:tr w:rsidR="003956BC" w:rsidRPr="003956BC" w14:paraId="7C0B3DF7" w14:textId="77777777">
        <w:trPr>
          <w:trHeight w:hRule="exact" w:val="245"/>
        </w:trPr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6EFD342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Co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ach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988365D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3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pp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ai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99A47C8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D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g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n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EC08DC3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Co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ll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</w:tr>
      <w:tr w:rsidR="003956BC" w:rsidRPr="003956BC" w14:paraId="5FDB496A" w14:textId="77777777">
        <w:trPr>
          <w:trHeight w:hRule="exact" w:val="245"/>
        </w:trPr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6551B8C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Co</w:t>
            </w: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>m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m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u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nica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A0EBC94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3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ss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es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26530C3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D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eve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l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p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F0C8F1E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Co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m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pil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</w:tr>
      <w:tr w:rsidR="003956BC" w:rsidRPr="003956BC" w14:paraId="36A098CF" w14:textId="77777777">
        <w:trPr>
          <w:trHeight w:hRule="exact" w:val="245"/>
        </w:trPr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A9C4756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rd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ina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869BAA8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3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u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d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B2AA827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Di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re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E81DA4D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Di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pa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ch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</w:tr>
      <w:tr w:rsidR="003956BC" w:rsidRPr="003956BC" w14:paraId="5165DAD3" w14:textId="77777777">
        <w:trPr>
          <w:trHeight w:hRule="exact" w:val="246"/>
        </w:trPr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A131910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u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n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se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l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9B548D0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Balanc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AB730C7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ab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l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h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0D6F446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G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n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er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</w:tr>
      <w:tr w:rsidR="003956BC" w:rsidRPr="003956BC" w14:paraId="6ED7046A" w14:textId="77777777">
        <w:trPr>
          <w:trHeight w:hRule="exact" w:val="246"/>
        </w:trPr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B88AFBD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D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em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n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5CAB7DB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B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u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dge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CFC305D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F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hi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n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1D83787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m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pl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eme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n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</w:tr>
      <w:tr w:rsidR="003956BC" w:rsidRPr="003956BC" w14:paraId="55E9F4BF" w14:textId="77777777">
        <w:trPr>
          <w:trHeight w:hRule="exact" w:val="245"/>
        </w:trPr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9D1568F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d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u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ca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EF2961E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alc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u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la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B760BDD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F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u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n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ded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AB1E6A4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n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p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</w:tr>
      <w:tr w:rsidR="003956BC" w:rsidRPr="003956BC" w14:paraId="1DC90864" w14:textId="77777777">
        <w:trPr>
          <w:trHeight w:hRule="exact" w:val="245"/>
        </w:trPr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B5F350E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Enabl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E83229D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Co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m</w:t>
            </w: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>p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u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7D3DAA4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l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l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us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577BE36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M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ni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red</w:t>
            </w:r>
          </w:p>
        </w:tc>
      </w:tr>
      <w:tr w:rsidR="003956BC" w:rsidRPr="003956BC" w14:paraId="56F0092D" w14:textId="77777777">
        <w:trPr>
          <w:trHeight w:hRule="exact" w:val="245"/>
        </w:trPr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453B7F3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Enc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ou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ged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AC4B407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Co</w:t>
            </w: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>n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served</w:t>
            </w:r>
          </w:p>
        </w:tc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73B46B6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n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814899C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p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er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</w:tr>
      <w:tr w:rsidR="003956BC" w:rsidRPr="003956BC" w14:paraId="02C16C38" w14:textId="77777777">
        <w:trPr>
          <w:trHeight w:hRule="exact" w:val="245"/>
        </w:trPr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19CE594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v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al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u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B203DA1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Co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EE8FB50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n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egr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AFE243F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Org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ani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z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</w:tr>
      <w:tr w:rsidR="003956BC" w:rsidRPr="003956BC" w14:paraId="35561E2A" w14:textId="77777777">
        <w:trPr>
          <w:trHeight w:hRule="exact" w:val="246"/>
        </w:trPr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161400A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x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plain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AE2931C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D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erm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in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1324AA1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n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d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u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165B179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Pre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pa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red</w:t>
            </w:r>
          </w:p>
        </w:tc>
      </w:tr>
      <w:tr w:rsidR="003956BC" w:rsidRPr="003956BC" w14:paraId="33209DF0" w14:textId="77777777">
        <w:trPr>
          <w:trHeight w:hRule="exact" w:val="246"/>
        </w:trPr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3D000DE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F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acili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DBE1A68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D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eve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l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p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107CA2C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n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ve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n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2E3AAEA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Pr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sed</w:t>
            </w:r>
          </w:p>
        </w:tc>
      </w:tr>
      <w:tr w:rsidR="003956BC" w:rsidRPr="003956BC" w14:paraId="7E8B5384" w14:textId="77777777">
        <w:trPr>
          <w:trHeight w:hRule="exact" w:val="245"/>
        </w:trPr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557CC3E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Gu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ded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4432804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m</w:t>
            </w:r>
            <w:r w:rsidRPr="003956BC">
              <w:rPr>
                <w:rFonts w:asciiTheme="minorHAnsi" w:eastAsia="Century Gothic" w:hAnsiTheme="minorHAnsi" w:cstheme="minorHAnsi"/>
                <w:spacing w:val="-2"/>
                <w:sz w:val="22"/>
                <w:szCs w:val="22"/>
              </w:rPr>
              <w:t>a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F62CB7C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Perf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med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C25506E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P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u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cha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</w:tr>
      <w:tr w:rsidR="003956BC" w:rsidRPr="003956BC" w14:paraId="26A85AC4" w14:textId="77777777">
        <w:trPr>
          <w:trHeight w:hRule="exact" w:val="245"/>
        </w:trPr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20FDAB3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n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f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rmed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545E6A8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Fo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re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ca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5AEAEE0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P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lann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97773F5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o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>d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</w:tr>
      <w:tr w:rsidR="003956BC" w:rsidRPr="003956BC" w14:paraId="5C1C1953" w14:textId="77777777">
        <w:trPr>
          <w:trHeight w:hRule="exact" w:val="245"/>
        </w:trPr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3AEE619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3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n</w:t>
            </w:r>
            <w:r w:rsidRPr="003956BC">
              <w:rPr>
                <w:rFonts w:asciiTheme="minorHAnsi" w:eastAsia="Century Gothic" w:hAnsiTheme="minorHAnsi" w:cstheme="minorHAnsi"/>
                <w:spacing w:val="-3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u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7BE1F35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M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ana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ged</w:t>
            </w:r>
          </w:p>
        </w:tc>
        <w:tc>
          <w:tcPr>
            <w:tcW w:w="221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3BFEABB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hap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49CBD6F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</w:t>
            </w:r>
            <w:r w:rsidRPr="003956BC">
              <w:rPr>
                <w:rFonts w:asciiTheme="minorHAnsi" w:eastAsia="Century Gothic" w:hAnsiTheme="minorHAnsi" w:cstheme="minorHAnsi"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eved</w:t>
            </w:r>
          </w:p>
        </w:tc>
      </w:tr>
      <w:tr w:rsidR="003956BC" w:rsidRPr="003956BC" w14:paraId="0C29A96A" w14:textId="77777777">
        <w:trPr>
          <w:trHeight w:hRule="exact" w:val="240"/>
        </w:trPr>
        <w:tc>
          <w:tcPr>
            <w:tcW w:w="221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04625D" w14:textId="77777777" w:rsidR="00B431BF" w:rsidRPr="003956BC" w:rsidRDefault="00F17E80">
            <w:pPr>
              <w:spacing w:line="220" w:lineRule="exact"/>
              <w:ind w:left="102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T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r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ain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3E6220" w14:textId="77777777" w:rsidR="00B431BF" w:rsidRPr="003956BC" w:rsidRDefault="00B431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1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474562" w14:textId="77777777" w:rsidR="00B431BF" w:rsidRPr="003956BC" w:rsidRDefault="00B431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1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3D9FD6" w14:textId="77777777" w:rsidR="00B431BF" w:rsidRPr="003956BC" w:rsidRDefault="00F17E80">
            <w:pPr>
              <w:spacing w:line="220" w:lineRule="exact"/>
              <w:ind w:left="100"/>
              <w:rPr>
                <w:rFonts w:asciiTheme="minorHAnsi" w:eastAsia="Century Gothic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Century Gothic" w:hAnsiTheme="minorHAnsi" w:cstheme="minorHAnsi"/>
                <w:spacing w:val="-1"/>
                <w:sz w:val="22"/>
                <w:szCs w:val="22"/>
              </w:rPr>
              <w:t>S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c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ree</w:t>
            </w:r>
            <w:r w:rsidRPr="003956BC">
              <w:rPr>
                <w:rFonts w:asciiTheme="minorHAnsi" w:eastAsia="Century Gothic" w:hAnsiTheme="minorHAnsi" w:cstheme="minorHAnsi"/>
                <w:spacing w:val="1"/>
                <w:sz w:val="22"/>
                <w:szCs w:val="22"/>
              </w:rPr>
              <w:t>n</w:t>
            </w:r>
            <w:r w:rsidRPr="003956BC">
              <w:rPr>
                <w:rFonts w:asciiTheme="minorHAnsi" w:eastAsia="Century Gothic" w:hAnsiTheme="minorHAnsi" w:cstheme="minorHAnsi"/>
                <w:sz w:val="22"/>
                <w:szCs w:val="22"/>
              </w:rPr>
              <w:t>ed</w:t>
            </w:r>
          </w:p>
        </w:tc>
      </w:tr>
    </w:tbl>
    <w:p w14:paraId="355504BA" w14:textId="77777777" w:rsidR="00B431BF" w:rsidRPr="003956BC" w:rsidRDefault="00B431BF">
      <w:pPr>
        <w:rPr>
          <w:rFonts w:asciiTheme="minorHAnsi" w:hAnsiTheme="minorHAnsi" w:cstheme="minorHAnsi"/>
          <w:sz w:val="22"/>
          <w:szCs w:val="22"/>
        </w:rPr>
        <w:sectPr w:rsidR="00B431BF" w:rsidRPr="003956BC">
          <w:pgSz w:w="12240" w:h="15840"/>
          <w:pgMar w:top="1480" w:right="1720" w:bottom="280" w:left="1220" w:header="720" w:footer="720" w:gutter="0"/>
          <w:cols w:space="720"/>
        </w:sectPr>
      </w:pPr>
    </w:p>
    <w:p w14:paraId="19A31669" w14:textId="77777777" w:rsidR="00B431BF" w:rsidRPr="003956BC" w:rsidRDefault="00B431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9F6E86" w14:textId="77777777" w:rsidR="00B431BF" w:rsidRPr="003956BC" w:rsidRDefault="00B431BF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1F5FBCE2" w14:textId="77777777" w:rsidR="00B431BF" w:rsidRPr="003956BC" w:rsidRDefault="00F17E80">
      <w:pPr>
        <w:spacing w:before="20"/>
        <w:ind w:left="140" w:right="96"/>
        <w:jc w:val="both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eastAsia="Century Gothic" w:hAnsiTheme="minorHAnsi" w:cstheme="minorHAnsi"/>
          <w:sz w:val="22"/>
          <w:szCs w:val="22"/>
        </w:rPr>
        <w:t>Th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nk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yo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u 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’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h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ve any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ts</w:t>
      </w:r>
      <w:r w:rsidRPr="003956BC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om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h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en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? </w:t>
      </w:r>
      <w:r w:rsidRPr="003956BC">
        <w:rPr>
          <w:rFonts w:asciiTheme="minorHAnsi" w:eastAsia="Century Gothic" w:hAnsiTheme="minorHAnsi" w:cstheme="minorHAnsi"/>
          <w:spacing w:val="25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h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nk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g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n. </w:t>
      </w:r>
      <w:r w:rsidRPr="003956BC">
        <w:rPr>
          <w:rFonts w:asciiTheme="minorHAnsi" w:eastAsia="Century Gothic" w:hAnsiTheme="minorHAnsi" w:cstheme="minorHAnsi"/>
          <w:spacing w:val="25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xa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h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of yo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ur </w:t>
      </w:r>
      <w:r w:rsidRPr="003956BC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t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ex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es 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ud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ng 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j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bs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,  v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unt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ng,  ath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et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,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 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ub 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v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es 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nt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. </w:t>
      </w:r>
      <w:r w:rsidRPr="003956BC">
        <w:rPr>
          <w:rFonts w:asciiTheme="minorHAnsi" w:eastAsia="Century Gothic" w:hAnsiTheme="minorHAnsi" w:cstheme="minorHAnsi"/>
          <w:spacing w:val="20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Th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nk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ut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hat</w:t>
      </w:r>
      <w:r w:rsidRPr="003956BC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yo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y</w:t>
      </w:r>
      <w:r w:rsidRPr="003956BC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4"/>
          <w:sz w:val="22"/>
          <w:szCs w:val="22"/>
        </w:rPr>
        <w:t>w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6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hat</w:t>
      </w:r>
      <w:r w:rsidRPr="003956BC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y</w:t>
      </w:r>
      <w:r w:rsidRPr="003956BC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h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3956BC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f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m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yo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ur</w:t>
      </w:r>
      <w:r w:rsidRPr="003956BC">
        <w:rPr>
          <w:rFonts w:asciiTheme="minorHAnsi" w:eastAsia="Century Gothic" w:hAnsiTheme="minorHAnsi" w:cstheme="minorHAnsi"/>
          <w:spacing w:val="30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v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ve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ent. </w:t>
      </w:r>
      <w:r w:rsidRPr="003956BC">
        <w:rPr>
          <w:rFonts w:asciiTheme="minorHAnsi" w:eastAsia="Century Gothic" w:hAnsiTheme="minorHAnsi" w:cstheme="minorHAnsi"/>
          <w:spacing w:val="6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Re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30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27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om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h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nts</w:t>
      </w:r>
      <w:r w:rsidRPr="003956BC">
        <w:rPr>
          <w:rFonts w:asciiTheme="minorHAnsi" w:eastAsia="Century Gothic" w:hAnsiTheme="minorHAnsi" w:cstheme="minorHAnsi"/>
          <w:spacing w:val="30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f</w:t>
      </w:r>
      <w:r w:rsidRPr="003956BC">
        <w:rPr>
          <w:rFonts w:asciiTheme="minorHAnsi" w:eastAsia="Century Gothic" w:hAnsiTheme="minorHAnsi" w:cstheme="minorHAnsi"/>
          <w:spacing w:val="29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yo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ur</w:t>
      </w:r>
      <w:r w:rsidRPr="003956BC">
        <w:rPr>
          <w:rFonts w:asciiTheme="minorHAnsi" w:eastAsia="Century Gothic" w:hAnsiTheme="minorHAnsi" w:cstheme="minorHAnsi"/>
          <w:spacing w:val="30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k</w:t>
      </w:r>
      <w:r w:rsidRPr="003956BC">
        <w:rPr>
          <w:rFonts w:asciiTheme="minorHAnsi" w:eastAsia="Century Gothic" w:hAnsiTheme="minorHAnsi" w:cstheme="minorHAnsi"/>
          <w:spacing w:val="29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30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4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RO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F</w:t>
      </w:r>
      <w:r w:rsidRPr="003956BC">
        <w:rPr>
          <w:rFonts w:asciiTheme="minorHAnsi" w:eastAsia="Century Gothic" w:hAnsiTheme="minorHAnsi" w:cstheme="minorHAnsi"/>
          <w:spacing w:val="30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to</w:t>
      </w:r>
      <w:r w:rsidRPr="003956BC">
        <w:rPr>
          <w:rFonts w:asciiTheme="minorHAnsi" w:eastAsia="Century Gothic" w:hAnsiTheme="minorHAnsi" w:cstheme="minorHAnsi"/>
          <w:spacing w:val="29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pl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oy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s that</w:t>
      </w:r>
      <w:r w:rsidRPr="003956BC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yo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14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1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f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f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ve. </w:t>
      </w:r>
      <w:r w:rsidRPr="003956BC">
        <w:rPr>
          <w:rFonts w:asciiTheme="minorHAnsi" w:eastAsia="Century Gothic" w:hAnsiTheme="minorHAnsi" w:cstheme="minorHAnsi"/>
          <w:spacing w:val="26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ake</w:t>
      </w:r>
      <w:r w:rsidRPr="003956BC">
        <w:rPr>
          <w:rFonts w:asciiTheme="minorHAnsi" w:eastAsia="Century Gothic" w:hAnsiTheme="minorHAnsi" w:cstheme="minorHAnsi"/>
          <w:spacing w:val="1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14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to</w:t>
      </w:r>
      <w:r w:rsidRPr="003956BC">
        <w:rPr>
          <w:rFonts w:asciiTheme="minorHAnsi" w:eastAsia="Century Gothic" w:hAnsiTheme="minorHAnsi" w:cstheme="minorHAnsi"/>
          <w:spacing w:val="1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1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them</w:t>
      </w:r>
      <w:r w:rsidRPr="003956BC">
        <w:rPr>
          <w:rFonts w:asciiTheme="minorHAnsi" w:eastAsia="Century Gothic" w:hAnsiTheme="minorHAnsi" w:cstheme="minorHAnsi"/>
          <w:spacing w:val="1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yo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14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5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ate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en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.</w:t>
      </w:r>
      <w:r w:rsidRPr="003956BC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H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1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1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a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f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om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li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h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ent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/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:</w:t>
      </w:r>
    </w:p>
    <w:p w14:paraId="36DDF867" w14:textId="77777777" w:rsidR="00B431BF" w:rsidRPr="003956BC" w:rsidRDefault="00B431BF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  <w:sectPr w:rsidR="00B431BF" w:rsidRPr="003956BC">
          <w:headerReference w:type="default" r:id="rId7"/>
          <w:pgSz w:w="12240" w:h="15840"/>
          <w:pgMar w:top="1520" w:right="1300" w:bottom="280" w:left="1300" w:header="1329" w:footer="0" w:gutter="0"/>
          <w:cols w:space="720"/>
        </w:sectPr>
      </w:pPr>
    </w:p>
    <w:p w14:paraId="7C8F5A23" w14:textId="77777777" w:rsidR="00B431BF" w:rsidRPr="003956BC" w:rsidRDefault="00F17E80">
      <w:pPr>
        <w:spacing w:before="20"/>
        <w:ind w:left="140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</w:t>
      </w:r>
      <w:r w:rsidRPr="003956BC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ff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ic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y</w:t>
      </w:r>
    </w:p>
    <w:p w14:paraId="2281DEF0" w14:textId="77777777" w:rsidR="00B431BF" w:rsidRPr="003956BC" w:rsidRDefault="00F17E80">
      <w:pPr>
        <w:spacing w:before="2" w:line="260" w:lineRule="exact"/>
        <w:ind w:left="423" w:right="653" w:hanging="283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</w:t>
      </w:r>
      <w:r w:rsidRPr="003956BC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ta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b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hed/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nha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er 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at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s</w:t>
      </w:r>
    </w:p>
    <w:p w14:paraId="6B525827" w14:textId="77777777" w:rsidR="00B431BF" w:rsidRPr="003956BC" w:rsidRDefault="00F17E80">
      <w:pPr>
        <w:spacing w:line="260" w:lineRule="exact"/>
        <w:ind w:left="140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</w:t>
      </w:r>
      <w:r w:rsidRPr="003956BC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eve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d,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de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gned,</w:t>
      </w:r>
      <w:r w:rsidRPr="003956BC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te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ted</w:t>
      </w:r>
    </w:p>
    <w:p w14:paraId="510CCE7F" w14:textId="77777777" w:rsidR="00B431BF" w:rsidRPr="003956BC" w:rsidRDefault="00F17E80">
      <w:pPr>
        <w:spacing w:before="1"/>
        <w:ind w:left="387" w:right="1796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eastAsia="Century Gothic" w:hAnsiTheme="minorHAnsi" w:cstheme="minorHAnsi"/>
          <w:sz w:val="22"/>
          <w:szCs w:val="22"/>
        </w:rPr>
        <w:t>and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d</w:t>
      </w:r>
    </w:p>
    <w:p w14:paraId="735AC190" w14:textId="77777777" w:rsidR="00B431BF" w:rsidRPr="003956BC" w:rsidRDefault="00F17E80">
      <w:pPr>
        <w:spacing w:line="260" w:lineRule="exact"/>
        <w:ind w:left="140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position w:val="-1"/>
          <w:sz w:val="22"/>
          <w:szCs w:val="22"/>
        </w:rPr>
        <w:t xml:space="preserve">  </w:t>
      </w:r>
      <w:r w:rsidRPr="003956BC">
        <w:rPr>
          <w:rFonts w:asciiTheme="minorHAnsi" w:hAnsiTheme="minorHAnsi" w:cstheme="minorHAnsi"/>
          <w:spacing w:val="41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v</w:t>
      </w:r>
      <w:r w:rsidRPr="003956BC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 xml:space="preserve">e 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new</w:t>
      </w:r>
      <w:r w:rsidRPr="003956BC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e</w:t>
      </w:r>
    </w:p>
    <w:p w14:paraId="7BC0B2EF" w14:textId="77777777" w:rsidR="00B431BF" w:rsidRPr="003956BC" w:rsidRDefault="00F17E80">
      <w:pPr>
        <w:spacing w:line="260" w:lineRule="exact"/>
        <w:ind w:left="140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position w:val="-1"/>
          <w:sz w:val="22"/>
          <w:szCs w:val="22"/>
        </w:rPr>
        <w:t xml:space="preserve">  </w:t>
      </w:r>
      <w:r w:rsidRPr="003956BC">
        <w:rPr>
          <w:rFonts w:asciiTheme="minorHAnsi" w:hAnsiTheme="minorHAnsi" w:cstheme="minorHAnsi"/>
          <w:spacing w:val="41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Re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v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ed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an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-4"/>
          <w:position w:val="-1"/>
          <w:sz w:val="22"/>
          <w:szCs w:val="22"/>
        </w:rPr>
        <w:t>w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d</w:t>
      </w:r>
    </w:p>
    <w:p w14:paraId="2A9D8452" w14:textId="77777777" w:rsidR="00B431BF" w:rsidRPr="003956BC" w:rsidRDefault="00F17E80">
      <w:pPr>
        <w:spacing w:before="1"/>
        <w:ind w:left="140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</w:t>
      </w:r>
      <w:r w:rsidRPr="003956BC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B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oo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ted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es</w:t>
      </w:r>
    </w:p>
    <w:p w14:paraId="77E9FD40" w14:textId="77777777" w:rsidR="00B431BF" w:rsidRPr="003956BC" w:rsidRDefault="00F17E80">
      <w:pPr>
        <w:spacing w:line="260" w:lineRule="exact"/>
        <w:ind w:left="140" w:right="-53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position w:val="-1"/>
          <w:sz w:val="22"/>
          <w:szCs w:val="22"/>
        </w:rPr>
        <w:t xml:space="preserve">  </w:t>
      </w:r>
      <w:r w:rsidRPr="003956BC">
        <w:rPr>
          <w:rFonts w:asciiTheme="minorHAnsi" w:hAnsiTheme="minorHAnsi" w:cstheme="minorHAnsi"/>
          <w:spacing w:val="41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x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and</w:t>
      </w:r>
      <w:r w:rsidRPr="003956BC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 xml:space="preserve">the 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 xml:space="preserve">er 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b</w:t>
      </w:r>
      <w:r w:rsidRPr="003956BC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e</w:t>
      </w:r>
    </w:p>
    <w:p w14:paraId="66A57AAE" w14:textId="77777777" w:rsidR="00B431BF" w:rsidRPr="003956BC" w:rsidRDefault="00F17E80">
      <w:pPr>
        <w:spacing w:before="8" w:line="260" w:lineRule="exact"/>
        <w:ind w:left="423" w:right="8" w:hanging="283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</w:t>
      </w:r>
      <w:r w:rsidRPr="003956BC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at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fee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db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k f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r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om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ved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pr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b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s</w:t>
      </w:r>
    </w:p>
    <w:p w14:paraId="75605DEB" w14:textId="77777777" w:rsidR="00B431BF" w:rsidRPr="003956BC" w:rsidRDefault="00F17E80">
      <w:pPr>
        <w:spacing w:before="3" w:line="260" w:lineRule="exact"/>
        <w:ind w:left="423" w:right="327" w:hanging="283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</w:t>
      </w:r>
      <w:r w:rsidRPr="003956BC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nt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ib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to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the g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th and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ve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ent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f a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pr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j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</w:t>
      </w:r>
    </w:p>
    <w:p w14:paraId="0CFFF21E" w14:textId="77777777" w:rsidR="00B431BF" w:rsidRPr="003956BC" w:rsidRDefault="00F17E80">
      <w:pPr>
        <w:spacing w:line="260" w:lineRule="exact"/>
        <w:ind w:left="140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</w:t>
      </w:r>
      <w:r w:rsidRPr="003956BC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pr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ved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f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w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f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f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at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on</w:t>
      </w:r>
    </w:p>
    <w:p w14:paraId="51F8122F" w14:textId="77777777" w:rsidR="00B431BF" w:rsidRPr="003956BC" w:rsidRDefault="00F17E80">
      <w:pPr>
        <w:spacing w:line="260" w:lineRule="exact"/>
        <w:ind w:left="140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position w:val="-1"/>
          <w:sz w:val="22"/>
          <w:szCs w:val="22"/>
        </w:rPr>
        <w:t xml:space="preserve">  </w:t>
      </w:r>
      <w:r w:rsidRPr="003956BC">
        <w:rPr>
          <w:rFonts w:asciiTheme="minorHAnsi" w:hAnsiTheme="minorHAnsi" w:cstheme="minorHAnsi"/>
          <w:spacing w:val="41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3"/>
          <w:position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pr</w:t>
      </w:r>
      <w:r w:rsidRPr="003956BC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ved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f</w:t>
      </w:r>
      <w:r w:rsidRPr="003956BC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e</w:t>
      </w:r>
    </w:p>
    <w:p w14:paraId="34DE7223" w14:textId="77777777" w:rsidR="00B431BF" w:rsidRPr="003956BC" w:rsidRDefault="00F17E80">
      <w:pPr>
        <w:spacing w:before="20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br w:type="column"/>
      </w:r>
      <w:r w:rsidRPr="003956BC">
        <w:rPr>
          <w:rFonts w:asciiTheme="minorHAnsi" w:hAnsiTheme="minorHAnsi" w:cstheme="minorHAnsi"/>
          <w:sz w:val="22"/>
          <w:szCs w:val="22"/>
        </w:rPr>
        <w:t xml:space="preserve">  </w:t>
      </w:r>
      <w:r w:rsidRPr="003956BC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Red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w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te</w:t>
      </w:r>
    </w:p>
    <w:p w14:paraId="54CD731E" w14:textId="77777777" w:rsidR="00B431BF" w:rsidRPr="003956BC" w:rsidRDefault="00F17E80">
      <w:pPr>
        <w:spacing w:line="260" w:lineRule="exact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position w:val="-1"/>
          <w:sz w:val="22"/>
          <w:szCs w:val="22"/>
        </w:rPr>
        <w:t xml:space="preserve">  </w:t>
      </w:r>
      <w:r w:rsidRPr="003956BC">
        <w:rPr>
          <w:rFonts w:asciiTheme="minorHAnsi" w:hAnsiTheme="minorHAnsi" w:cstheme="minorHAnsi"/>
          <w:spacing w:val="41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3"/>
          <w:position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pr</w:t>
      </w:r>
      <w:r w:rsidRPr="003956BC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ved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mo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e</w:t>
      </w:r>
    </w:p>
    <w:p w14:paraId="68C62DE6" w14:textId="77777777" w:rsidR="00B431BF" w:rsidRPr="003956BC" w:rsidRDefault="00F17E80">
      <w:pPr>
        <w:spacing w:before="1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</w:t>
      </w:r>
      <w:r w:rsidRPr="003956BC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ated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eth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g n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w</w:t>
      </w:r>
    </w:p>
    <w:p w14:paraId="15DBAEE4" w14:textId="77777777" w:rsidR="00B431BF" w:rsidRPr="003956BC" w:rsidRDefault="00F17E80">
      <w:pPr>
        <w:spacing w:before="2" w:line="260" w:lineRule="exact"/>
        <w:ind w:left="283" w:right="2596" w:hanging="283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</w:t>
      </w:r>
      <w:r w:rsidRPr="003956BC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yo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ur 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il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ty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to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 a team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r</w:t>
      </w:r>
    </w:p>
    <w:p w14:paraId="27D12E9B" w14:textId="77777777" w:rsidR="00B431BF" w:rsidRPr="003956BC" w:rsidRDefault="00F17E80">
      <w:pPr>
        <w:spacing w:line="260" w:lineRule="exact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</w:t>
      </w:r>
      <w:r w:rsidRPr="003956BC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et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dea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li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es</w:t>
      </w:r>
    </w:p>
    <w:p w14:paraId="1EF5B89E" w14:textId="77777777" w:rsidR="00B431BF" w:rsidRPr="003956BC" w:rsidRDefault="00F17E80">
      <w:pPr>
        <w:spacing w:line="260" w:lineRule="exact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position w:val="-1"/>
          <w:sz w:val="22"/>
          <w:szCs w:val="22"/>
        </w:rPr>
        <w:t xml:space="preserve">  </w:t>
      </w:r>
      <w:r w:rsidRPr="003956BC">
        <w:rPr>
          <w:rFonts w:asciiTheme="minorHAnsi" w:hAnsiTheme="minorHAnsi" w:cstheme="minorHAnsi"/>
          <w:spacing w:val="41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v</w:t>
      </w:r>
      <w:r w:rsidRPr="003956BC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e</w:t>
      </w:r>
    </w:p>
    <w:p w14:paraId="53B843BD" w14:textId="77777777" w:rsidR="00B431BF" w:rsidRPr="003956BC" w:rsidRDefault="00F17E80">
      <w:pPr>
        <w:spacing w:before="1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</w:t>
      </w:r>
      <w:r w:rsidRPr="003956BC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St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ml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o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at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s</w:t>
      </w:r>
    </w:p>
    <w:p w14:paraId="5F0B884B" w14:textId="77777777" w:rsidR="00B431BF" w:rsidRPr="003956BC" w:rsidRDefault="00F17E80">
      <w:pPr>
        <w:spacing w:line="260" w:lineRule="exact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position w:val="-1"/>
          <w:sz w:val="22"/>
          <w:szCs w:val="22"/>
        </w:rPr>
        <w:t xml:space="preserve">  </w:t>
      </w:r>
      <w:r w:rsidRPr="003956BC">
        <w:rPr>
          <w:rFonts w:asciiTheme="minorHAnsi" w:hAnsiTheme="minorHAnsi" w:cstheme="minorHAnsi"/>
          <w:spacing w:val="41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v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ed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b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et</w:t>
      </w:r>
      <w:r w:rsidRPr="003956BC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 xml:space="preserve">er 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s</w:t>
      </w:r>
    </w:p>
    <w:p w14:paraId="58788EE5" w14:textId="77777777" w:rsidR="00B431BF" w:rsidRPr="003956BC" w:rsidRDefault="00F17E80">
      <w:pPr>
        <w:spacing w:before="8" w:line="260" w:lineRule="exact"/>
        <w:ind w:left="283" w:right="2631" w:hanging="283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</w:t>
      </w:r>
      <w:r w:rsidRPr="003956BC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5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h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eved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de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’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s h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r 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t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tan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ng</w:t>
      </w:r>
    </w:p>
    <w:p w14:paraId="240EC561" w14:textId="77777777" w:rsidR="00B431BF" w:rsidRPr="003956BC" w:rsidRDefault="00F17E80">
      <w:pPr>
        <w:spacing w:line="260" w:lineRule="exact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</w:t>
      </w:r>
      <w:r w:rsidRPr="003956BC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pr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ved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wo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k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ng</w:t>
      </w:r>
    </w:p>
    <w:p w14:paraId="65B6DA13" w14:textId="77777777" w:rsidR="00B431BF" w:rsidRPr="003956BC" w:rsidRDefault="00F17E80">
      <w:pPr>
        <w:spacing w:before="1"/>
        <w:ind w:left="247" w:right="4374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s</w:t>
      </w:r>
    </w:p>
    <w:p w14:paraId="32D901D1" w14:textId="77777777" w:rsidR="00B431BF" w:rsidRPr="003956BC" w:rsidRDefault="00F17E80">
      <w:pPr>
        <w:spacing w:before="6" w:line="260" w:lineRule="exact"/>
        <w:ind w:left="283" w:right="3439" w:hanging="283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</w:t>
      </w:r>
      <w:r w:rsidRPr="003956BC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ned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omm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ty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g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on</w:t>
      </w:r>
    </w:p>
    <w:p w14:paraId="4A276C84" w14:textId="77777777" w:rsidR="00B431BF" w:rsidRPr="003956BC" w:rsidRDefault="00F17E80">
      <w:pPr>
        <w:spacing w:line="260" w:lineRule="exact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</w:t>
      </w:r>
      <w:r w:rsidRPr="003956BC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mo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ney</w:t>
      </w:r>
    </w:p>
    <w:p w14:paraId="657AE9A1" w14:textId="77777777" w:rsidR="00B431BF" w:rsidRPr="003956BC" w:rsidRDefault="00F17E80">
      <w:pPr>
        <w:spacing w:before="2" w:line="260" w:lineRule="exact"/>
        <w:ind w:left="283" w:right="3407" w:hanging="283"/>
        <w:rPr>
          <w:rFonts w:asciiTheme="minorHAnsi" w:eastAsia="Century Gothic" w:hAnsiTheme="minorHAnsi" w:cstheme="minorHAnsi"/>
          <w:sz w:val="22"/>
          <w:szCs w:val="22"/>
        </w:rPr>
        <w:sectPr w:rsidR="00B431BF" w:rsidRPr="003956BC">
          <w:type w:val="continuous"/>
          <w:pgSz w:w="12240" w:h="15840"/>
          <w:pgMar w:top="640" w:right="1300" w:bottom="280" w:left="1300" w:header="720" w:footer="720" w:gutter="0"/>
          <w:cols w:num="2" w:space="720" w:equalWidth="0">
            <w:col w:w="3587" w:space="261"/>
            <w:col w:w="5792"/>
          </w:cols>
        </w:sectPr>
      </w:pPr>
      <w:r w:rsidRPr="003956BC">
        <w:rPr>
          <w:rFonts w:asciiTheme="minorHAnsi" w:hAnsiTheme="minorHAnsi" w:cstheme="minorHAnsi"/>
          <w:sz w:val="22"/>
          <w:szCs w:val="22"/>
        </w:rPr>
        <w:t xml:space="preserve">  </w:t>
      </w:r>
      <w:r w:rsidRPr="003956BC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mo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yo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ur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de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h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p 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il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ty</w:t>
      </w:r>
    </w:p>
    <w:p w14:paraId="3761B1FC" w14:textId="77777777" w:rsidR="00B431BF" w:rsidRPr="003956BC" w:rsidRDefault="00B431BF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39F5EAFC" w14:textId="77777777" w:rsidR="00B431BF" w:rsidRPr="003956BC" w:rsidRDefault="00B431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44A89B" w14:textId="77777777" w:rsidR="00B431BF" w:rsidRPr="003956BC" w:rsidRDefault="00B431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04FABB" w14:textId="77777777" w:rsidR="00B431BF" w:rsidRPr="003956BC" w:rsidRDefault="00F17E80">
      <w:pPr>
        <w:spacing w:before="20"/>
        <w:ind w:left="140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477E3121">
          <v:group id="_x0000_s1162" style="position:absolute;left:0;text-align:left;margin-left:70.55pt;margin-top:15.65pt;width:470.9pt;height:0;z-index:-2101;mso-position-horizontal-relative:page" coordorigin="1411,313" coordsize="9418,0">
            <v:shape id="_x0000_s1163" style="position:absolute;left:1411;top:313;width:9418;height:0" coordorigin="1411,313" coordsize="9418,0" path="m1411,313r9418,e" filled="f" strokeweight=".58pt">
              <v:path arrowok="t"/>
            </v:shape>
            <w10:wrap anchorx="page"/>
          </v:group>
        </w:pict>
      </w:r>
      <w:r w:rsidRPr="003956BC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b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b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b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b/>
          <w:sz w:val="22"/>
          <w:szCs w:val="22"/>
        </w:rPr>
        <w:t>Check</w:t>
      </w:r>
      <w:r w:rsidRPr="003956BC">
        <w:rPr>
          <w:rFonts w:asciiTheme="minorHAnsi" w:eastAsia="Century Gothic" w:hAnsiTheme="minorHAnsi" w:cstheme="minorHAnsi"/>
          <w:b/>
          <w:spacing w:val="-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b/>
          <w:sz w:val="22"/>
          <w:szCs w:val="22"/>
        </w:rPr>
        <w:t>li</w:t>
      </w:r>
      <w:r w:rsidRPr="003956BC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b/>
          <w:sz w:val="22"/>
          <w:szCs w:val="22"/>
        </w:rPr>
        <w:t>t</w:t>
      </w:r>
    </w:p>
    <w:p w14:paraId="0513A929" w14:textId="77777777" w:rsidR="00B431BF" w:rsidRPr="003956BC" w:rsidRDefault="00B431BF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</w:pPr>
    </w:p>
    <w:p w14:paraId="5E4D3979" w14:textId="77777777" w:rsidR="00B431BF" w:rsidRPr="003956BC" w:rsidRDefault="00F17E80">
      <w:pPr>
        <w:ind w:left="500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</w:t>
      </w:r>
      <w:r w:rsidRPr="003956BC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yo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u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te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yo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ur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ow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é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é?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5"/>
          <w:sz w:val="22"/>
          <w:szCs w:val="22"/>
        </w:rPr>
        <w:t>(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Yo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u a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 the ex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yo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.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)</w:t>
      </w:r>
    </w:p>
    <w:p w14:paraId="53A2BDE8" w14:textId="77777777" w:rsidR="00B431BF" w:rsidRPr="003956BC" w:rsidRDefault="00F17E80">
      <w:pPr>
        <w:spacing w:before="8" w:line="260" w:lineRule="exact"/>
        <w:ind w:left="860" w:right="1135" w:hanging="360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</w:t>
      </w:r>
      <w:r w:rsidRPr="003956BC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yo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u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pr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f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ead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ar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ef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y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f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r t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and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rr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?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yo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u a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k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 f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to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pr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f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ead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t?</w:t>
      </w:r>
    </w:p>
    <w:p w14:paraId="255C5D27" w14:textId="77777777" w:rsidR="00B431BF" w:rsidRPr="003956BC" w:rsidRDefault="00F17E80">
      <w:pPr>
        <w:spacing w:line="260" w:lineRule="exact"/>
        <w:ind w:left="500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</w:t>
      </w:r>
      <w:r w:rsidRPr="003956BC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yo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r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ga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z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a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g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f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h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?</w:t>
      </w:r>
    </w:p>
    <w:p w14:paraId="636E5BE9" w14:textId="77777777" w:rsidR="00B431BF" w:rsidRPr="003956BC" w:rsidRDefault="00F17E80">
      <w:pPr>
        <w:spacing w:before="1"/>
        <w:ind w:left="500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</w:t>
      </w:r>
      <w:r w:rsidRPr="003956BC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w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h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2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s?</w:t>
      </w:r>
    </w:p>
    <w:p w14:paraId="1BC8E312" w14:textId="77777777" w:rsidR="00B431BF" w:rsidRPr="003956BC" w:rsidRDefault="00F17E80">
      <w:pPr>
        <w:spacing w:line="260" w:lineRule="exact"/>
        <w:ind w:left="501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position w:val="-1"/>
          <w:sz w:val="22"/>
          <w:szCs w:val="22"/>
        </w:rPr>
        <w:t xml:space="preserve">  </w:t>
      </w:r>
      <w:r w:rsidRPr="003956BC">
        <w:rPr>
          <w:rFonts w:asciiTheme="minorHAnsi" w:hAnsiTheme="minorHAnsi" w:cstheme="minorHAnsi"/>
          <w:spacing w:val="22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yo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u u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 xml:space="preserve">e 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du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y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b</w:t>
      </w:r>
      <w:r w:rsidRPr="003956BC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zz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wo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ds and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ke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ywo</w:t>
      </w:r>
      <w:r w:rsidRPr="003956BC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?</w:t>
      </w:r>
    </w:p>
    <w:p w14:paraId="04BBF2D3" w14:textId="77777777" w:rsidR="00B431BF" w:rsidRPr="003956BC" w:rsidRDefault="00F17E80">
      <w:pPr>
        <w:spacing w:before="1"/>
        <w:ind w:left="501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</w:t>
      </w:r>
      <w:r w:rsidRPr="003956BC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Do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es the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ve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p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se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ntat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and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yo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ut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k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pr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f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?</w:t>
      </w:r>
    </w:p>
    <w:p w14:paraId="395F2E7E" w14:textId="77777777" w:rsidR="00B431BF" w:rsidRPr="003956BC" w:rsidRDefault="00F17E80">
      <w:pPr>
        <w:spacing w:line="260" w:lineRule="exact"/>
        <w:ind w:left="501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position w:val="-1"/>
          <w:sz w:val="22"/>
          <w:szCs w:val="22"/>
        </w:rPr>
        <w:t xml:space="preserve">  </w:t>
      </w:r>
      <w:r w:rsidRPr="003956BC">
        <w:rPr>
          <w:rFonts w:asciiTheme="minorHAnsi" w:hAnsiTheme="minorHAnsi" w:cstheme="minorHAnsi"/>
          <w:spacing w:val="22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yo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ur head</w:t>
      </w:r>
      <w:r w:rsidRPr="003956BC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gs and</w:t>
      </w:r>
      <w:r w:rsidRPr="003956BC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b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-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h</w:t>
      </w:r>
      <w:r w:rsidRPr="003956BC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ad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ngs</w:t>
      </w:r>
      <w:r w:rsidRPr="003956BC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ea</w:t>
      </w:r>
      <w:r w:rsidRPr="003956BC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y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and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o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ut?</w:t>
      </w:r>
    </w:p>
    <w:p w14:paraId="13876733" w14:textId="77777777" w:rsidR="00B431BF" w:rsidRPr="003956BC" w:rsidRDefault="00F17E80">
      <w:pPr>
        <w:spacing w:line="260" w:lineRule="exact"/>
        <w:ind w:left="501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position w:val="-1"/>
          <w:sz w:val="22"/>
          <w:szCs w:val="22"/>
        </w:rPr>
        <w:t xml:space="preserve">  </w:t>
      </w:r>
      <w:r w:rsidRPr="003956BC">
        <w:rPr>
          <w:rFonts w:asciiTheme="minorHAnsi" w:hAnsiTheme="minorHAnsi" w:cstheme="minorHAnsi"/>
          <w:spacing w:val="22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yo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u ta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 xml:space="preserve">r 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yo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 xml:space="preserve">ur </w:t>
      </w:r>
      <w:r w:rsidRPr="003956BC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e to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 xml:space="preserve">the 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yo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u a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 xml:space="preserve">e </w:t>
      </w:r>
      <w:r w:rsidRPr="003956BC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ee</w:t>
      </w:r>
      <w:r w:rsidRPr="003956BC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>k</w:t>
      </w:r>
      <w:r w:rsidRPr="003956BC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ng?</w:t>
      </w:r>
    </w:p>
    <w:p w14:paraId="4C8ED7AF" w14:textId="77777777" w:rsidR="00B431BF" w:rsidRPr="003956BC" w:rsidRDefault="00F17E80">
      <w:pPr>
        <w:spacing w:before="8" w:line="260" w:lineRule="exact"/>
        <w:ind w:left="861" w:right="519" w:hanging="360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</w:t>
      </w:r>
      <w:r w:rsidRPr="003956BC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5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y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ur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nt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det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s u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-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o-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date a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yo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ur an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ng 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v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ic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yo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ur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h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ne nu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und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pr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f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?</w:t>
      </w:r>
    </w:p>
    <w:p w14:paraId="1EF52B58" w14:textId="77777777" w:rsidR="00B431BF" w:rsidRPr="003956BC" w:rsidRDefault="00F17E80">
      <w:pPr>
        <w:spacing w:line="260" w:lineRule="exact"/>
        <w:ind w:left="501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</w:t>
      </w:r>
      <w:r w:rsidRPr="003956BC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yo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u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de 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cc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is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h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ents and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2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s?</w:t>
      </w:r>
    </w:p>
    <w:p w14:paraId="3E8C8F7C" w14:textId="77777777" w:rsidR="00B431BF" w:rsidRPr="003956BC" w:rsidRDefault="00F17E80">
      <w:pPr>
        <w:spacing w:line="260" w:lineRule="exact"/>
        <w:ind w:left="501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position w:val="-1"/>
          <w:sz w:val="22"/>
          <w:szCs w:val="22"/>
        </w:rPr>
        <w:t xml:space="preserve">  </w:t>
      </w:r>
      <w:r w:rsidRPr="003956BC">
        <w:rPr>
          <w:rFonts w:asciiTheme="minorHAnsi" w:hAnsiTheme="minorHAnsi" w:cstheme="minorHAnsi"/>
          <w:spacing w:val="22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3"/>
          <w:position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 xml:space="preserve">f 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yo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u kn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w</w:t>
      </w:r>
      <w:r w:rsidRPr="003956BC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yo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 xml:space="preserve">ur 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 xml:space="preserve">e 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w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 xml:space="preserve"> b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 xml:space="preserve">e </w:t>
      </w:r>
      <w:r w:rsidRPr="003956BC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ned,</w:t>
      </w:r>
      <w:r w:rsidRPr="003956BC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 xml:space="preserve">s 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f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 xml:space="preserve">ee </w:t>
      </w:r>
      <w:r w:rsidRPr="003956BC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f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f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m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at</w:t>
      </w:r>
      <w:r w:rsidRPr="003956BC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ng?</w:t>
      </w:r>
    </w:p>
    <w:p w14:paraId="31694A96" w14:textId="77777777" w:rsidR="00B431BF" w:rsidRPr="003956BC" w:rsidRDefault="00F17E80">
      <w:pPr>
        <w:spacing w:line="260" w:lineRule="exact"/>
        <w:ind w:left="501"/>
        <w:rPr>
          <w:rFonts w:asciiTheme="minorHAnsi" w:eastAsia="Century Gothic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position w:val="-1"/>
          <w:sz w:val="22"/>
          <w:szCs w:val="22"/>
        </w:rPr>
        <w:t xml:space="preserve">  </w:t>
      </w:r>
      <w:r w:rsidRPr="003956BC">
        <w:rPr>
          <w:rFonts w:asciiTheme="minorHAnsi" w:hAnsiTheme="minorHAnsi" w:cstheme="minorHAnsi"/>
          <w:spacing w:val="22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mo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p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h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 xml:space="preserve">es 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s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w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th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an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>t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position w:val="-1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v</w:t>
      </w:r>
      <w:r w:rsidRPr="003956BC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rb?</w:t>
      </w:r>
    </w:p>
    <w:p w14:paraId="2F5F1B5C" w14:textId="77777777" w:rsidR="00B431BF" w:rsidRPr="003956BC" w:rsidRDefault="00F17E80">
      <w:pPr>
        <w:spacing w:before="1"/>
        <w:ind w:left="502"/>
        <w:rPr>
          <w:rFonts w:asciiTheme="minorHAnsi" w:eastAsia="Century Gothic" w:hAnsiTheme="minorHAnsi" w:cstheme="minorHAnsi"/>
          <w:sz w:val="22"/>
          <w:szCs w:val="22"/>
        </w:rPr>
        <w:sectPr w:rsidR="00B431BF" w:rsidRPr="003956BC">
          <w:type w:val="continuous"/>
          <w:pgSz w:w="12240" w:h="15840"/>
          <w:pgMar w:top="640" w:right="1300" w:bottom="280" w:left="1300" w:header="720" w:footer="720" w:gutter="0"/>
          <w:cols w:space="720"/>
        </w:sectPr>
      </w:pPr>
      <w:r w:rsidRPr="003956BC">
        <w:rPr>
          <w:rFonts w:asciiTheme="minorHAnsi" w:hAnsiTheme="minorHAnsi" w:cstheme="minorHAnsi"/>
          <w:sz w:val="22"/>
          <w:szCs w:val="22"/>
        </w:rPr>
        <w:t xml:space="preserve">  </w:t>
      </w:r>
      <w:r w:rsidRPr="003956BC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F </w:t>
      </w:r>
      <w:r w:rsidRPr="003956BC">
        <w:rPr>
          <w:rFonts w:asciiTheme="minorHAnsi" w:eastAsia="Century Gothic" w:hAnsiTheme="minorHAnsi" w:cstheme="minorHAnsi"/>
          <w:spacing w:val="-4"/>
          <w:sz w:val="22"/>
          <w:szCs w:val="22"/>
        </w:rPr>
        <w:t>Y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OU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W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THE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EMP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YE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R,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W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D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OU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3"/>
          <w:sz w:val="22"/>
          <w:szCs w:val="22"/>
        </w:rPr>
        <w:t>C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L 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OU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 xml:space="preserve">R </w:t>
      </w:r>
      <w:r w:rsidRPr="003956BC">
        <w:rPr>
          <w:rFonts w:asciiTheme="minorHAnsi" w:eastAsia="Century Gothic" w:hAnsiTheme="minorHAnsi" w:cstheme="minorHAnsi"/>
          <w:spacing w:val="-5"/>
          <w:sz w:val="22"/>
          <w:szCs w:val="22"/>
        </w:rPr>
        <w:t>A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entury Gothic" w:hAnsiTheme="minorHAnsi" w:cstheme="minorHAnsi"/>
          <w:spacing w:val="5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NT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R</w:t>
      </w:r>
      <w:r w:rsidRPr="003956BC">
        <w:rPr>
          <w:rFonts w:asciiTheme="minorHAnsi" w:eastAsia="Century Gothic" w:hAnsiTheme="minorHAnsi" w:cstheme="minorHAnsi"/>
          <w:spacing w:val="-6"/>
          <w:sz w:val="22"/>
          <w:szCs w:val="22"/>
        </w:rPr>
        <w:t>V</w:t>
      </w:r>
      <w:r w:rsidRPr="003956BC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3956BC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Century Gothic" w:hAnsiTheme="minorHAnsi" w:cstheme="minorHAnsi"/>
          <w:spacing w:val="-3"/>
          <w:sz w:val="22"/>
          <w:szCs w:val="22"/>
        </w:rPr>
        <w:t>W</w:t>
      </w:r>
      <w:r w:rsidRPr="003956BC">
        <w:rPr>
          <w:rFonts w:asciiTheme="minorHAnsi" w:eastAsia="Century Gothic" w:hAnsiTheme="minorHAnsi" w:cstheme="minorHAnsi"/>
          <w:sz w:val="22"/>
          <w:szCs w:val="22"/>
        </w:rPr>
        <w:t>?</w:t>
      </w:r>
    </w:p>
    <w:p w14:paraId="6EA95B1B" w14:textId="77777777" w:rsidR="00B431BF" w:rsidRPr="003956BC" w:rsidRDefault="00F17E80">
      <w:pPr>
        <w:spacing w:before="86"/>
        <w:ind w:left="210" w:right="379"/>
        <w:jc w:val="center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lastRenderedPageBreak/>
        <w:pict w14:anchorId="4F2FA830">
          <v:group id="_x0000_s1159" style="position:absolute;left:0;text-align:left;margin-left:62.6pt;margin-top:48.2pt;width:478.35pt;height:36.4pt;z-index:-2095;mso-position-horizontal-relative:page;mso-position-vertical-relative:page" coordorigin="1253,965" coordsize="9567,728">
            <v:shape id="_x0000_s1161" style="position:absolute;left:1260;top:972;width:9552;height:713" coordorigin="1260,972" coordsize="9552,713" path="m1260,1685r9552,l10812,972r-9552,l1260,1685xe" fillcolor="#ddd" stroked="f">
              <v:path arrowok="t"/>
            </v:shape>
            <v:shape id="_x0000_s1160" style="position:absolute;left:1260;top:972;width:9552;height:713" coordorigin="1260,972" coordsize="9552,713" path="m1260,1685r9552,l10812,972r-9552,l1260,1685xe" filled="f">
              <v:path arrowok="t"/>
            </v:shape>
            <w10:wrap anchorx="page" anchory="page"/>
          </v:group>
        </w:pict>
      </w:r>
      <w:r w:rsidRPr="003956BC">
        <w:rPr>
          <w:rFonts w:asciiTheme="minorHAnsi" w:hAnsiTheme="minorHAnsi" w:cstheme="minorHAnsi"/>
          <w:sz w:val="22"/>
          <w:szCs w:val="22"/>
        </w:rPr>
        <w:t>In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>is 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,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3956BC">
        <w:rPr>
          <w:rFonts w:asciiTheme="minorHAnsi" w:hAnsiTheme="minorHAnsi" w:cstheme="minorHAnsi"/>
          <w:sz w:val="22"/>
          <w:szCs w:val="22"/>
        </w:rPr>
        <w:t>ti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st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ts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il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 xml:space="preserve">e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can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e'</w:t>
      </w:r>
      <w:r w:rsidRPr="003956BC">
        <w:rPr>
          <w:rFonts w:asciiTheme="minorHAnsi" w:hAnsiTheme="minorHAnsi" w:cstheme="minorHAnsi"/>
          <w:sz w:val="22"/>
          <w:szCs w:val="22"/>
        </w:rPr>
        <w:t xml:space="preserve">s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acc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z w:val="22"/>
          <w:szCs w:val="22"/>
        </w:rPr>
        <w:t>lis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ts 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956BC">
        <w:rPr>
          <w:rFonts w:asciiTheme="minorHAnsi" w:hAnsiTheme="minorHAnsi" w:cstheme="minorHAnsi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ir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ex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ri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e 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956BC">
        <w:rPr>
          <w:rFonts w:asciiTheme="minorHAnsi" w:hAnsiTheme="minorHAnsi" w:cstheme="minorHAnsi"/>
          <w:sz w:val="22"/>
          <w:szCs w:val="22"/>
        </w:rPr>
        <w:t>ti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3956BC">
        <w:rPr>
          <w:rFonts w:asciiTheme="minorHAnsi" w:hAnsiTheme="minorHAnsi" w:cstheme="minorHAnsi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in</w:t>
      </w:r>
    </w:p>
    <w:p w14:paraId="72190DF8" w14:textId="77777777" w:rsidR="00B431BF" w:rsidRPr="003956BC" w:rsidRDefault="00F17E80">
      <w:pPr>
        <w:spacing w:before="11" w:line="200" w:lineRule="exact"/>
        <w:ind w:left="1054" w:right="1223"/>
        <w:jc w:val="center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X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T</w:t>
      </w:r>
      <w:r w:rsidRPr="003956BC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ACURR</w:t>
      </w:r>
      <w:r w:rsidRPr="003956BC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I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CULAR ACT</w:t>
      </w:r>
      <w:r w:rsidRPr="003956BC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I</w:t>
      </w:r>
      <w:r w:rsidRPr="003956BC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V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3956BC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T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IES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3956B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3"/>
          <w:position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2"/>
          <w:position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lis</w:t>
      </w:r>
      <w:r w:rsidRPr="003956BC">
        <w:rPr>
          <w:rFonts w:asciiTheme="minorHAnsi" w:hAnsiTheme="minorHAnsi" w:cstheme="minorHAnsi"/>
          <w:spacing w:val="4"/>
          <w:position w:val="-1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 xml:space="preserve">ts 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 xml:space="preserve">re 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3"/>
          <w:position w:val="-1"/>
          <w:sz w:val="22"/>
          <w:szCs w:val="22"/>
        </w:rPr>
        <w:t>l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so</w:t>
      </w:r>
      <w:r w:rsidRPr="003956BC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4"/>
          <w:position w:val="-1"/>
          <w:sz w:val="22"/>
          <w:szCs w:val="22"/>
        </w:rPr>
        <w:t>y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3956BC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3"/>
          <w:position w:val="-1"/>
          <w:sz w:val="22"/>
          <w:szCs w:val="22"/>
        </w:rPr>
        <w:t>w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s s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ec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3956BC">
        <w:rPr>
          <w:rFonts w:asciiTheme="minorHAnsi" w:hAnsiTheme="minorHAnsi" w:cstheme="minorHAnsi"/>
          <w:spacing w:val="1"/>
          <w:position w:val="-1"/>
          <w:sz w:val="22"/>
          <w:szCs w:val="22"/>
        </w:rPr>
        <w:t>on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4639EA57" w14:textId="77777777" w:rsidR="00B431BF" w:rsidRPr="003956BC" w:rsidRDefault="00B431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DFE033" w14:textId="77777777" w:rsidR="00B431BF" w:rsidRPr="003956BC" w:rsidRDefault="00B431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A8E124" w14:textId="77777777" w:rsidR="00B431BF" w:rsidRPr="003956BC" w:rsidRDefault="00B431BF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7AD1E908" w14:textId="77777777" w:rsidR="00B431BF" w:rsidRPr="003956BC" w:rsidRDefault="00F17E80">
      <w:pPr>
        <w:spacing w:before="29"/>
        <w:ind w:left="14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b/>
          <w:sz w:val="22"/>
          <w:szCs w:val="22"/>
        </w:rPr>
        <w:t xml:space="preserve">C </w:t>
      </w:r>
      <w:r w:rsidRPr="003956BC">
        <w:rPr>
          <w:rFonts w:asciiTheme="minorHAnsi" w:hAnsiTheme="minorHAnsi" w:cstheme="minorHAnsi"/>
          <w:b/>
          <w:spacing w:val="-20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sz w:val="22"/>
          <w:szCs w:val="22"/>
        </w:rPr>
        <w:t xml:space="preserve">a </w:t>
      </w:r>
      <w:r w:rsidRPr="003956BC">
        <w:rPr>
          <w:rFonts w:asciiTheme="minorHAnsi" w:hAnsiTheme="minorHAnsi" w:cstheme="minorHAnsi"/>
          <w:b/>
          <w:spacing w:val="-19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spacing w:val="40"/>
          <w:sz w:val="22"/>
          <w:szCs w:val="22"/>
        </w:rPr>
        <w:t>r</w:t>
      </w:r>
      <w:r w:rsidRPr="003956BC">
        <w:rPr>
          <w:rFonts w:asciiTheme="minorHAnsi" w:hAnsiTheme="minorHAnsi" w:cstheme="minorHAnsi"/>
          <w:b/>
          <w:sz w:val="22"/>
          <w:szCs w:val="22"/>
        </w:rPr>
        <w:t xml:space="preserve"> l   </w:t>
      </w:r>
      <w:r w:rsidRPr="003956BC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sz w:val="22"/>
          <w:szCs w:val="22"/>
        </w:rPr>
        <w:t xml:space="preserve">C </w:t>
      </w:r>
      <w:r w:rsidRPr="003956BC">
        <w:rPr>
          <w:rFonts w:asciiTheme="minorHAnsi" w:hAnsiTheme="minorHAnsi" w:cstheme="minorHAnsi"/>
          <w:b/>
          <w:spacing w:val="-2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sz w:val="22"/>
          <w:szCs w:val="22"/>
        </w:rPr>
        <w:t xml:space="preserve">o </w:t>
      </w:r>
      <w:r w:rsidRPr="003956BC">
        <w:rPr>
          <w:rFonts w:asciiTheme="minorHAnsi" w:hAnsiTheme="minorHAnsi" w:cstheme="minorHAnsi"/>
          <w:b/>
          <w:spacing w:val="-19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sz w:val="22"/>
          <w:szCs w:val="22"/>
        </w:rPr>
        <w:t xml:space="preserve">m </w:t>
      </w:r>
      <w:r w:rsidRPr="003956BC">
        <w:rPr>
          <w:rFonts w:asciiTheme="minorHAnsi" w:hAnsiTheme="minorHAnsi" w:cstheme="minorHAnsi"/>
          <w:b/>
          <w:spacing w:val="-2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sz w:val="22"/>
          <w:szCs w:val="22"/>
        </w:rPr>
        <w:t xml:space="preserve">m </w:t>
      </w:r>
      <w:r w:rsidRPr="003956BC">
        <w:rPr>
          <w:rFonts w:asciiTheme="minorHAnsi" w:hAnsiTheme="minorHAnsi" w:cstheme="minorHAnsi"/>
          <w:b/>
          <w:spacing w:val="-2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3956BC">
        <w:rPr>
          <w:rFonts w:asciiTheme="minorHAnsi" w:hAnsiTheme="minorHAnsi" w:cstheme="minorHAnsi"/>
          <w:b/>
          <w:spacing w:val="-18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spacing w:val="40"/>
          <w:sz w:val="22"/>
          <w:szCs w:val="22"/>
        </w:rPr>
        <w:t>r</w:t>
      </w:r>
      <w:r w:rsidRPr="003956B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spacing w:val="40"/>
          <w:sz w:val="22"/>
          <w:szCs w:val="22"/>
        </w:rPr>
        <w:t>c</w:t>
      </w:r>
      <w:r w:rsidRPr="003956BC">
        <w:rPr>
          <w:rFonts w:asciiTheme="minorHAnsi" w:hAnsiTheme="minorHAnsi" w:cstheme="minorHAnsi"/>
          <w:b/>
          <w:sz w:val="22"/>
          <w:szCs w:val="22"/>
        </w:rPr>
        <w:t xml:space="preserve"> e </w:t>
      </w:r>
      <w:r w:rsidRPr="003956BC">
        <w:rPr>
          <w:rFonts w:asciiTheme="minorHAnsi" w:hAnsiTheme="minorHAnsi" w:cstheme="minorHAnsi"/>
          <w:b/>
          <w:spacing w:val="-20"/>
          <w:sz w:val="22"/>
          <w:szCs w:val="22"/>
        </w:rPr>
        <w:t xml:space="preserve"> </w:t>
      </w:r>
    </w:p>
    <w:p w14:paraId="61E5D8A2" w14:textId="77777777" w:rsidR="00B431BF" w:rsidRPr="003956BC" w:rsidRDefault="00B431BF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49B49B17" w14:textId="77777777" w:rsidR="00B431BF" w:rsidRPr="003956BC" w:rsidRDefault="00F17E80">
      <w:pPr>
        <w:spacing w:line="260" w:lineRule="exact"/>
        <w:ind w:left="361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pacing w:val="19"/>
          <w:position w:val="-1"/>
          <w:sz w:val="22"/>
          <w:szCs w:val="22"/>
        </w:rPr>
        <w:t>12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3</w:t>
      </w:r>
      <w:r w:rsidRPr="003956BC">
        <w:rPr>
          <w:rFonts w:asciiTheme="minorHAnsi" w:hAnsiTheme="minorHAnsi" w:cstheme="minorHAnsi"/>
          <w:spacing w:val="41"/>
          <w:position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9"/>
          <w:position w:val="-1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22"/>
          <w:position w:val="-1"/>
          <w:sz w:val="22"/>
          <w:szCs w:val="22"/>
        </w:rPr>
        <w:t>x</w:t>
      </w:r>
      <w:r w:rsidRPr="003956BC">
        <w:rPr>
          <w:rFonts w:asciiTheme="minorHAnsi" w:hAnsiTheme="minorHAnsi" w:cstheme="minorHAnsi"/>
          <w:spacing w:val="18"/>
          <w:position w:val="-1"/>
          <w:sz w:val="22"/>
          <w:szCs w:val="22"/>
        </w:rPr>
        <w:t>f</w:t>
      </w:r>
      <w:r w:rsidRPr="003956BC">
        <w:rPr>
          <w:rFonts w:asciiTheme="minorHAnsi" w:hAnsiTheme="minorHAnsi" w:cstheme="minorHAnsi"/>
          <w:spacing w:val="22"/>
          <w:position w:val="-1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18"/>
          <w:position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41"/>
          <w:position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30"/>
          <w:position w:val="-1"/>
          <w:sz w:val="22"/>
          <w:szCs w:val="22"/>
        </w:rPr>
        <w:t>S</w:t>
      </w:r>
      <w:r w:rsidRPr="003956BC">
        <w:rPr>
          <w:rFonts w:ascii="Segoe UI Emoji" w:hAnsi="Segoe UI Emoji" w:cs="Segoe UI Emoji"/>
          <w:spacing w:val="-72"/>
          <w:position w:val="-1"/>
          <w:sz w:val="22"/>
          <w:szCs w:val="22"/>
        </w:rPr>
        <w:t>♦</w:t>
      </w:r>
      <w:r w:rsidRPr="003956BC">
        <w:rPr>
          <w:rFonts w:asciiTheme="minorHAnsi" w:hAnsiTheme="minorHAnsi" w:cstheme="minorHAnsi"/>
          <w:spacing w:val="20"/>
          <w:position w:val="-1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26"/>
          <w:position w:val="-1"/>
          <w:sz w:val="22"/>
          <w:szCs w:val="22"/>
        </w:rPr>
        <w:t>.</w:t>
      </w:r>
      <w:r w:rsidRPr="003956BC">
        <w:rPr>
          <w:rFonts w:asciiTheme="minorHAnsi" w:hAnsiTheme="minorHAnsi" w:cstheme="minorHAnsi"/>
          <w:spacing w:val="19"/>
          <w:position w:val="-1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18"/>
          <w:position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22"/>
          <w:position w:val="-1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20"/>
          <w:position w:val="-1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18"/>
          <w:position w:val="-1"/>
          <w:sz w:val="22"/>
          <w:szCs w:val="22"/>
        </w:rPr>
        <w:t>fa</w:t>
      </w:r>
      <w:r w:rsidRPr="003956BC">
        <w:rPr>
          <w:rFonts w:asciiTheme="minorHAnsi" w:hAnsiTheme="minorHAnsi" w:cstheme="minorHAnsi"/>
          <w:spacing w:val="22"/>
          <w:position w:val="-1"/>
          <w:sz w:val="22"/>
          <w:szCs w:val="22"/>
        </w:rPr>
        <w:t>x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3956BC">
        <w:rPr>
          <w:rFonts w:asciiTheme="minorHAnsi" w:hAnsiTheme="minorHAnsi" w:cstheme="minorHAnsi"/>
          <w:spacing w:val="41"/>
          <w:position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 xml:space="preserve">N    </w:t>
      </w:r>
      <w:r w:rsidRPr="003956BC">
        <w:rPr>
          <w:rFonts w:asciiTheme="minorHAnsi" w:hAnsiTheme="minorHAnsi" w:cstheme="minorHAnsi"/>
          <w:spacing w:val="16"/>
          <w:position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20"/>
          <w:position w:val="-1"/>
          <w:sz w:val="22"/>
          <w:szCs w:val="22"/>
        </w:rPr>
        <w:t>S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3956BC">
        <w:rPr>
          <w:rFonts w:asciiTheme="minorHAnsi" w:hAnsiTheme="minorHAnsi" w:cstheme="minorHAnsi"/>
          <w:spacing w:val="43"/>
          <w:position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8"/>
          <w:position w:val="-1"/>
          <w:sz w:val="22"/>
          <w:szCs w:val="22"/>
        </w:rPr>
        <w:t>B</w:t>
      </w:r>
      <w:r w:rsidRPr="003956BC">
        <w:rPr>
          <w:rFonts w:asciiTheme="minorHAnsi" w:hAnsiTheme="minorHAnsi" w:cstheme="minorHAnsi"/>
          <w:spacing w:val="19"/>
          <w:position w:val="-1"/>
          <w:sz w:val="22"/>
          <w:szCs w:val="22"/>
        </w:rPr>
        <w:t>3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42"/>
          <w:position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9"/>
          <w:position w:val="-1"/>
          <w:sz w:val="22"/>
          <w:szCs w:val="22"/>
        </w:rPr>
        <w:t>4</w:t>
      </w:r>
      <w:r w:rsidRPr="003956BC">
        <w:rPr>
          <w:rFonts w:asciiTheme="minorHAnsi" w:hAnsiTheme="minorHAnsi" w:cstheme="minorHAnsi"/>
          <w:spacing w:val="22"/>
          <w:position w:val="-1"/>
          <w:sz w:val="22"/>
          <w:szCs w:val="22"/>
        </w:rPr>
        <w:t>J</w:t>
      </w:r>
      <w:r w:rsidRPr="003956BC">
        <w:rPr>
          <w:rFonts w:asciiTheme="minorHAnsi" w:hAnsiTheme="minorHAnsi" w:cstheme="minorHAnsi"/>
          <w:spacing w:val="-120"/>
          <w:position w:val="-1"/>
          <w:sz w:val="22"/>
          <w:szCs w:val="22"/>
        </w:rPr>
        <w:t>2</w:t>
      </w:r>
      <w:r w:rsidRPr="003956BC">
        <w:rPr>
          <w:rFonts w:ascii="Segoe UI Emoji" w:hAnsi="Segoe UI Emoji" w:cs="Segoe UI Emoji"/>
          <w:position w:val="-1"/>
          <w:sz w:val="22"/>
          <w:szCs w:val="22"/>
        </w:rPr>
        <w:t>♦</w:t>
      </w:r>
      <w:r w:rsidRPr="003956BC">
        <w:rPr>
          <w:rFonts w:asciiTheme="minorHAnsi" w:hAnsiTheme="minorHAnsi" w:cstheme="minorHAnsi"/>
          <w:spacing w:val="41"/>
          <w:position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9"/>
          <w:position w:val="-1"/>
          <w:sz w:val="22"/>
          <w:szCs w:val="22"/>
        </w:rPr>
        <w:t>902</w:t>
      </w:r>
      <w:r w:rsidRPr="003956BC">
        <w:rPr>
          <w:rFonts w:asciiTheme="minorHAnsi" w:hAnsiTheme="minorHAnsi" w:cstheme="minorHAnsi"/>
          <w:spacing w:val="22"/>
          <w:position w:val="-1"/>
          <w:sz w:val="22"/>
          <w:szCs w:val="22"/>
        </w:rPr>
        <w:t>.</w:t>
      </w:r>
      <w:r w:rsidRPr="003956BC">
        <w:rPr>
          <w:rFonts w:asciiTheme="minorHAnsi" w:hAnsiTheme="minorHAnsi" w:cstheme="minorHAnsi"/>
          <w:spacing w:val="19"/>
          <w:position w:val="-1"/>
          <w:sz w:val="22"/>
          <w:szCs w:val="22"/>
        </w:rPr>
        <w:t>47</w:t>
      </w:r>
      <w:r w:rsidRPr="003956BC">
        <w:rPr>
          <w:rFonts w:asciiTheme="minorHAnsi" w:hAnsiTheme="minorHAnsi" w:cstheme="minorHAnsi"/>
          <w:spacing w:val="22"/>
          <w:position w:val="-1"/>
          <w:sz w:val="22"/>
          <w:szCs w:val="22"/>
        </w:rPr>
        <w:t>3</w:t>
      </w:r>
      <w:r w:rsidRPr="003956BC">
        <w:rPr>
          <w:rFonts w:asciiTheme="minorHAnsi" w:hAnsiTheme="minorHAnsi" w:cstheme="minorHAnsi"/>
          <w:spacing w:val="19"/>
          <w:position w:val="-1"/>
          <w:sz w:val="22"/>
          <w:szCs w:val="22"/>
        </w:rPr>
        <w:t>.2</w:t>
      </w:r>
      <w:r w:rsidRPr="003956BC">
        <w:rPr>
          <w:rFonts w:asciiTheme="minorHAnsi" w:hAnsiTheme="minorHAnsi" w:cstheme="minorHAnsi"/>
          <w:spacing w:val="22"/>
          <w:position w:val="-1"/>
          <w:sz w:val="22"/>
          <w:szCs w:val="22"/>
        </w:rPr>
        <w:t>2</w:t>
      </w:r>
      <w:r w:rsidRPr="003956BC">
        <w:rPr>
          <w:rFonts w:asciiTheme="minorHAnsi" w:hAnsiTheme="minorHAnsi" w:cstheme="minorHAnsi"/>
          <w:spacing w:val="19"/>
          <w:position w:val="-1"/>
          <w:sz w:val="22"/>
          <w:szCs w:val="22"/>
        </w:rPr>
        <w:t>8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6</w:t>
      </w:r>
      <w:r w:rsidRPr="003956BC">
        <w:rPr>
          <w:rFonts w:asciiTheme="minorHAnsi" w:hAnsiTheme="minorHAnsi" w:cstheme="minorHAnsi"/>
          <w:spacing w:val="41"/>
          <w:position w:val="-1"/>
          <w:sz w:val="22"/>
          <w:szCs w:val="22"/>
        </w:rPr>
        <w:t xml:space="preserve"> </w:t>
      </w:r>
      <w:r w:rsidRPr="003956BC">
        <w:rPr>
          <w:rFonts w:ascii="Segoe UI Emoji" w:hAnsi="Segoe UI Emoji" w:cs="Segoe UI Emoji"/>
          <w:position w:val="-1"/>
          <w:sz w:val="22"/>
          <w:szCs w:val="22"/>
        </w:rPr>
        <w:t>♦</w:t>
      </w:r>
      <w:r w:rsidRPr="003956BC">
        <w:rPr>
          <w:rFonts w:asciiTheme="minorHAnsi" w:hAnsiTheme="minorHAnsi" w:cstheme="minorHAnsi"/>
          <w:spacing w:val="41"/>
          <w:position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8"/>
          <w:position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pacing w:val="21"/>
          <w:position w:val="-1"/>
          <w:sz w:val="22"/>
          <w:szCs w:val="22"/>
        </w:rPr>
        <w:t>f</w:t>
      </w:r>
      <w:r w:rsidRPr="003956BC">
        <w:rPr>
          <w:rFonts w:asciiTheme="minorHAnsi" w:hAnsiTheme="minorHAnsi" w:cstheme="minorHAnsi"/>
          <w:spacing w:val="19"/>
          <w:position w:val="-1"/>
          <w:sz w:val="22"/>
          <w:szCs w:val="22"/>
        </w:rPr>
        <w:t>u</w:t>
      </w:r>
      <w:r w:rsidRPr="003956BC">
        <w:rPr>
          <w:rFonts w:asciiTheme="minorHAnsi" w:hAnsiTheme="minorHAnsi" w:cstheme="minorHAnsi"/>
          <w:spacing w:val="21"/>
          <w:position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20"/>
          <w:position w:val="-1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18"/>
          <w:position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22"/>
          <w:position w:val="-1"/>
          <w:sz w:val="22"/>
          <w:szCs w:val="22"/>
        </w:rPr>
        <w:t>n</w:t>
      </w:r>
      <w:hyperlink r:id="rId8">
        <w:r w:rsidRPr="003956BC">
          <w:rPr>
            <w:rFonts w:asciiTheme="minorHAnsi" w:hAnsiTheme="minorHAnsi" w:cstheme="minorHAnsi"/>
            <w:spacing w:val="19"/>
            <w:position w:val="-1"/>
            <w:sz w:val="22"/>
            <w:szCs w:val="22"/>
          </w:rPr>
          <w:t>@</w:t>
        </w:r>
        <w:r w:rsidRPr="003956BC">
          <w:rPr>
            <w:rFonts w:asciiTheme="minorHAnsi" w:hAnsiTheme="minorHAnsi" w:cstheme="minorHAnsi"/>
            <w:spacing w:val="20"/>
            <w:position w:val="-1"/>
            <w:sz w:val="22"/>
            <w:szCs w:val="22"/>
          </w:rPr>
          <w:t>m</w:t>
        </w:r>
        <w:r w:rsidRPr="003956BC">
          <w:rPr>
            <w:rFonts w:asciiTheme="minorHAnsi" w:hAnsiTheme="minorHAnsi" w:cstheme="minorHAnsi"/>
            <w:spacing w:val="21"/>
            <w:position w:val="-1"/>
            <w:sz w:val="22"/>
            <w:szCs w:val="22"/>
          </w:rPr>
          <w:t>a</w:t>
        </w:r>
      </w:hyperlink>
      <w:r w:rsidRPr="003956BC">
        <w:rPr>
          <w:rFonts w:asciiTheme="minorHAnsi" w:hAnsiTheme="minorHAnsi" w:cstheme="minorHAnsi"/>
          <w:spacing w:val="20"/>
          <w:position w:val="-1"/>
          <w:sz w:val="22"/>
          <w:szCs w:val="22"/>
        </w:rPr>
        <w:t>il</w:t>
      </w:r>
      <w:r w:rsidRPr="003956BC">
        <w:rPr>
          <w:rFonts w:asciiTheme="minorHAnsi" w:hAnsiTheme="minorHAnsi" w:cstheme="minorHAnsi"/>
          <w:spacing w:val="22"/>
          <w:position w:val="-1"/>
          <w:sz w:val="22"/>
          <w:szCs w:val="22"/>
        </w:rPr>
        <w:t>.</w:t>
      </w:r>
      <w:r w:rsidRPr="003956BC">
        <w:rPr>
          <w:rFonts w:asciiTheme="minorHAnsi" w:hAnsiTheme="minorHAnsi" w:cstheme="minorHAnsi"/>
          <w:spacing w:val="18"/>
          <w:position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pacing w:val="19"/>
          <w:position w:val="-1"/>
          <w:sz w:val="22"/>
          <w:szCs w:val="22"/>
        </w:rPr>
        <w:t>om</w:t>
      </w:r>
    </w:p>
    <w:p w14:paraId="30AE8BD6" w14:textId="77777777" w:rsidR="00B431BF" w:rsidRPr="003956BC" w:rsidRDefault="00B431BF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33375959" w14:textId="77777777" w:rsidR="00B431BF" w:rsidRPr="003956BC" w:rsidRDefault="00B431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6B858B" w14:textId="77777777" w:rsidR="00B431BF" w:rsidRPr="003956BC" w:rsidRDefault="00B431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48"/>
        <w:gridCol w:w="570"/>
      </w:tblGrid>
      <w:tr w:rsidR="003956BC" w:rsidRPr="003956BC" w14:paraId="5D15A658" w14:textId="77777777">
        <w:trPr>
          <w:trHeight w:hRule="exact" w:val="326"/>
        </w:trPr>
        <w:tc>
          <w:tcPr>
            <w:tcW w:w="8848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50EF1A02" w14:textId="77777777" w:rsidR="00B431BF" w:rsidRPr="003956BC" w:rsidRDefault="00F17E80">
            <w:pPr>
              <w:spacing w:before="17"/>
              <w:ind w:left="29"/>
              <w:rPr>
                <w:rFonts w:asciiTheme="minorHAnsi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3956BC">
              <w:rPr>
                <w:rFonts w:asciiTheme="minorHAnsi" w:hAnsiTheme="minorHAnsi" w:cstheme="minorHAnsi"/>
                <w:b/>
                <w:sz w:val="22"/>
                <w:szCs w:val="22"/>
              </w:rPr>
              <w:t>DUCA</w:t>
            </w:r>
            <w:r w:rsidRPr="003956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3956BC">
              <w:rPr>
                <w:rFonts w:asciiTheme="minorHAnsi" w:hAnsiTheme="minorHAnsi" w:cstheme="minorHAnsi"/>
                <w:b/>
                <w:sz w:val="22"/>
                <w:szCs w:val="22"/>
              </w:rPr>
              <w:t>ION</w:t>
            </w:r>
          </w:p>
        </w:tc>
        <w:tc>
          <w:tcPr>
            <w:tcW w:w="57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7FC5A9F2" w14:textId="77777777" w:rsidR="00B431BF" w:rsidRPr="003956BC" w:rsidRDefault="00B431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6BC" w:rsidRPr="003956BC" w14:paraId="25CCD106" w14:textId="77777777">
        <w:trPr>
          <w:trHeight w:hRule="exact" w:val="1126"/>
        </w:trPr>
        <w:tc>
          <w:tcPr>
            <w:tcW w:w="8848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229B5A82" w14:textId="77777777" w:rsidR="00B431BF" w:rsidRPr="003956BC" w:rsidRDefault="00B431BF">
            <w:pPr>
              <w:spacing w:before="7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EBED37" w14:textId="77777777" w:rsidR="00B431BF" w:rsidRPr="003956BC" w:rsidRDefault="00F17E80">
            <w:pPr>
              <w:ind w:left="29"/>
              <w:rPr>
                <w:rFonts w:asciiTheme="minorHAnsi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B</w:t>
            </w:r>
            <w:r w:rsidRPr="003956BC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3956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3956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3956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3956BC">
              <w:rPr>
                <w:rFonts w:asciiTheme="minorHAnsi" w:hAnsiTheme="minorHAnsi" w:cstheme="minorHAnsi"/>
                <w:b/>
                <w:sz w:val="22"/>
                <w:szCs w:val="22"/>
              </w:rPr>
              <w:t>lor</w:t>
            </w:r>
            <w:r w:rsidRPr="003956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hAnsiTheme="minorHAnsi" w:cstheme="minorHAnsi"/>
                <w:b/>
                <w:sz w:val="22"/>
                <w:szCs w:val="22"/>
              </w:rPr>
              <w:t>of</w:t>
            </w:r>
            <w:r w:rsidRPr="003956BC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hAnsiTheme="minorHAnsi" w:cstheme="minorHAnsi"/>
                <w:b/>
                <w:sz w:val="22"/>
                <w:szCs w:val="22"/>
              </w:rPr>
              <w:t>Co</w:t>
            </w:r>
            <w:r w:rsidRPr="003956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mme</w:t>
            </w:r>
            <w:r w:rsidRPr="003956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3956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ce</w:t>
            </w:r>
            <w:r w:rsidRPr="003956BC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3956BC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Bu</w:t>
            </w:r>
            <w:r w:rsidRPr="003956BC">
              <w:rPr>
                <w:rFonts w:asciiTheme="minorHAnsi" w:hAnsiTheme="minorHAnsi" w:cstheme="minorHAnsi"/>
                <w:b/>
                <w:sz w:val="22"/>
                <w:szCs w:val="22"/>
              </w:rPr>
              <w:t>si</w:t>
            </w:r>
            <w:r w:rsidRPr="003956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3956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3956BC">
              <w:rPr>
                <w:rFonts w:asciiTheme="minorHAnsi" w:hAnsiTheme="minorHAnsi" w:cstheme="minorHAnsi"/>
                <w:b/>
                <w:sz w:val="22"/>
                <w:szCs w:val="22"/>
              </w:rPr>
              <w:t>ss A</w:t>
            </w:r>
            <w:r w:rsidRPr="003956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3956BC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m</w:t>
            </w:r>
            <w:r w:rsidRPr="003956BC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3956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3956BC">
              <w:rPr>
                <w:rFonts w:asciiTheme="minorHAnsi" w:hAnsiTheme="minorHAnsi" w:cstheme="minorHAnsi"/>
                <w:b/>
                <w:sz w:val="22"/>
                <w:szCs w:val="22"/>
              </w:rPr>
              <w:t>is</w:t>
            </w:r>
            <w:r w:rsidRPr="003956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tr</w:t>
            </w:r>
            <w:r w:rsidRPr="003956BC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3956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3956BC">
              <w:rPr>
                <w:rFonts w:asciiTheme="minorHAnsi" w:hAnsiTheme="minorHAnsi" w:cstheme="minorHAnsi"/>
                <w:b/>
                <w:sz w:val="22"/>
                <w:szCs w:val="22"/>
              </w:rPr>
              <w:t>io</w:t>
            </w:r>
            <w:r w:rsidRPr="003956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3956BC">
              <w:rPr>
                <w:rFonts w:asciiTheme="minorHAnsi" w:hAnsiTheme="minorHAnsi" w:cstheme="minorHAnsi"/>
                <w:b/>
                <w:sz w:val="22"/>
                <w:szCs w:val="22"/>
              </w:rPr>
              <w:t>/</w:t>
            </w:r>
            <w:r w:rsidRPr="003956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3956BC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3956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3956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k</w:t>
            </w:r>
            <w:r w:rsidRPr="003956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et</w:t>
            </w:r>
            <w:r w:rsidRPr="003956BC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3956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3956BC">
              <w:rPr>
                <w:rFonts w:asciiTheme="minorHAnsi" w:hAnsiTheme="minorHAnsi" w:cstheme="minorHAnsi"/>
                <w:b/>
                <w:sz w:val="22"/>
                <w:szCs w:val="22"/>
              </w:rPr>
              <w:t>g</w:t>
            </w:r>
          </w:p>
          <w:p w14:paraId="41F83577" w14:textId="77777777" w:rsidR="00B431BF" w:rsidRPr="003956BC" w:rsidRDefault="00F17E80">
            <w:pPr>
              <w:ind w:left="29"/>
              <w:rPr>
                <w:rFonts w:asciiTheme="minorHAnsi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lhousie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Univ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er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si</w:t>
            </w:r>
            <w:r w:rsidRPr="003956BC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3956BC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, H</w:t>
            </w:r>
            <w:r w:rsidRPr="003956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li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fa</w:t>
            </w:r>
            <w:r w:rsidRPr="003956B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x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, Nova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otia</w:t>
            </w:r>
          </w:p>
          <w:p w14:paraId="6A27F1F1" w14:textId="77777777" w:rsidR="00B431BF" w:rsidRPr="003956BC" w:rsidRDefault="00F17E80">
            <w:pPr>
              <w:ind w:left="29"/>
              <w:rPr>
                <w:rFonts w:asciiTheme="minorHAnsi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 xml:space="preserve">      </w:t>
            </w:r>
            <w:r w:rsidRPr="003956BC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 xml:space="preserve">nt </w:t>
            </w:r>
            <w:r w:rsidRPr="003956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ou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se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W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 xml:space="preserve">k: </w:t>
            </w:r>
            <w:r w:rsidRPr="003956B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usin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 xml:space="preserve">ss </w:t>
            </w:r>
            <w:r w:rsidRPr="003956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ommuni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tions,</w:t>
            </w:r>
            <w:r w:rsidRPr="003956B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I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  <w:r w:rsidRPr="003956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tion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l M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ar</w:t>
            </w:r>
            <w:r w:rsidRPr="003956B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k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tin</w:t>
            </w:r>
            <w:r w:rsidRPr="003956B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, M</w:t>
            </w:r>
            <w:r w:rsidRPr="003956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ti</w:t>
            </w:r>
            <w:r w:rsidRPr="003956B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570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197990FB" w14:textId="77777777" w:rsidR="00B431BF" w:rsidRPr="003956BC" w:rsidRDefault="00B431BF">
            <w:pPr>
              <w:spacing w:before="7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BBAC45" w14:textId="77777777" w:rsidR="00B431BF" w:rsidRPr="003956BC" w:rsidRDefault="00F17E80">
            <w:pPr>
              <w:ind w:left="54"/>
              <w:rPr>
                <w:rFonts w:asciiTheme="minorHAnsi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2004</w:t>
            </w:r>
          </w:p>
        </w:tc>
      </w:tr>
    </w:tbl>
    <w:p w14:paraId="3D7B939E" w14:textId="77777777" w:rsidR="00B431BF" w:rsidRPr="003956BC" w:rsidRDefault="00F17E80">
      <w:pPr>
        <w:spacing w:line="240" w:lineRule="exact"/>
        <w:ind w:left="50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3956BC">
        <w:rPr>
          <w:rFonts w:asciiTheme="minorHAnsi" w:hAnsiTheme="minorHAnsi" w:cstheme="minorHAnsi"/>
          <w:sz w:val="22"/>
          <w:szCs w:val="22"/>
        </w:rPr>
        <w:t>oss G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3956BC">
        <w:rPr>
          <w:rFonts w:asciiTheme="minorHAnsi" w:hAnsiTheme="minorHAnsi" w:cstheme="minorHAnsi"/>
          <w:sz w:val="22"/>
          <w:szCs w:val="22"/>
        </w:rPr>
        <w:t>tions, Eth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 xml:space="preserve">s in 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956BC">
        <w:rPr>
          <w:rFonts w:asciiTheme="minorHAnsi" w:hAnsiTheme="minorHAnsi" w:cstheme="minorHAnsi"/>
          <w:sz w:val="22"/>
          <w:szCs w:val="22"/>
        </w:rPr>
        <w:t>usin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ss</w:t>
      </w:r>
    </w:p>
    <w:p w14:paraId="48DAF654" w14:textId="77777777" w:rsidR="00B431BF" w:rsidRPr="003956BC" w:rsidRDefault="00F17E80">
      <w:pPr>
        <w:spacing w:line="26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7254142C">
          <v:group id="_x0000_s1157" style="position:absolute;left:0;text-align:left;margin-left:70.55pt;margin-top:28.25pt;width:470.9pt;height:0;z-index:-2100;mso-position-horizontal-relative:page" coordorigin="1411,565" coordsize="9418,0">
            <v:shape id="_x0000_s1158" style="position:absolute;left:1411;top:565;width:9418;height:0" coordorigin="1411,565" coordsize="9418,0" path="m1411,565r9418,e" filled="f" strokeweight=".58pt">
              <v:path arrowok="t"/>
            </v:shape>
            <w10:wrap anchorx="page"/>
          </v:group>
        </w:pic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 xml:space="preserve">      </w:t>
      </w:r>
      <w:r w:rsidRPr="003956BC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d ov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5</w:t>
      </w:r>
      <w:r w:rsidRPr="003956BC">
        <w:rPr>
          <w:rFonts w:asciiTheme="minorHAnsi" w:hAnsiTheme="minorHAnsi" w:cstheme="minorHAnsi"/>
          <w:spacing w:val="2"/>
          <w:position w:val="-1"/>
          <w:sz w:val="22"/>
          <w:szCs w:val="22"/>
        </w:rPr>
        <w:t>0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%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 xml:space="preserve">tuition 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fee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s th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2"/>
          <w:position w:val="-1"/>
          <w:sz w:val="22"/>
          <w:szCs w:val="22"/>
        </w:rPr>
        <w:t>u</w:t>
      </w:r>
      <w:r w:rsidRPr="003956BC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h p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ar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t ti</w:t>
      </w:r>
      <w:r w:rsidRPr="003956BC">
        <w:rPr>
          <w:rFonts w:asciiTheme="minorHAnsi" w:hAnsiTheme="minorHAnsi" w:cstheme="minorHAnsi"/>
          <w:spacing w:val="3"/>
          <w:position w:val="-1"/>
          <w:sz w:val="22"/>
          <w:szCs w:val="22"/>
        </w:rPr>
        <w:t>m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wo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k</w:t>
      </w:r>
    </w:p>
    <w:p w14:paraId="1328DDDE" w14:textId="77777777" w:rsidR="00B431BF" w:rsidRPr="003956BC" w:rsidRDefault="00B431BF">
      <w:pPr>
        <w:spacing w:before="8" w:line="280" w:lineRule="exact"/>
        <w:rPr>
          <w:rFonts w:asciiTheme="minorHAnsi" w:hAnsiTheme="minorHAnsi" w:cstheme="minorHAnsi"/>
          <w:sz w:val="22"/>
          <w:szCs w:val="22"/>
        </w:rPr>
      </w:pPr>
    </w:p>
    <w:p w14:paraId="21D44FF6" w14:textId="77777777" w:rsidR="00B431BF" w:rsidRPr="003956BC" w:rsidRDefault="00F17E80">
      <w:pPr>
        <w:spacing w:before="29" w:line="26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1E96DAEA">
          <v:group id="_x0000_s1155" style="position:absolute;left:0;text-align:left;margin-left:70.55pt;margin-top:16.6pt;width:470.9pt;height:0;z-index:-2099;mso-position-horizontal-relative:page" coordorigin="1411,332" coordsize="9418,0">
            <v:shape id="_x0000_s1156" style="position:absolute;left:1411;top:332;width:9418;height:0" coordorigin="1411,332" coordsize="9418,0" path="m1411,332r9418,e" filled="f" strokeweight=".58pt">
              <v:path arrowok="t"/>
            </v:shape>
            <w10:wrap anchorx="page"/>
          </v:group>
        </w:pic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AWARDS</w:t>
      </w:r>
    </w:p>
    <w:p w14:paraId="690C60B0" w14:textId="77777777" w:rsidR="00B431BF" w:rsidRPr="003956BC" w:rsidRDefault="00B431B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AE6355A" w14:textId="77777777" w:rsidR="00B431BF" w:rsidRPr="003956BC" w:rsidRDefault="00F17E80">
      <w:pPr>
        <w:spacing w:before="29" w:line="26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position w:val="-1"/>
          <w:sz w:val="22"/>
          <w:szCs w:val="22"/>
        </w:rPr>
        <w:t xml:space="preserve">      </w:t>
      </w:r>
      <w:r w:rsidRPr="003956BC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ec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3956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p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3956B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t</w:t>
      </w:r>
      <w:r w:rsidRPr="003956BC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P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.A.C.</w:t>
      </w:r>
      <w:r w:rsidRPr="003956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 xml:space="preserve">. 5 </w:t>
      </w:r>
      <w:r w:rsidRPr="003956BC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Aw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d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 xml:space="preserve">s 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(</w:t>
      </w:r>
      <w:r w:rsidRPr="003956BC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ublic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knowl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 xml:space="preserve">nt 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3956BC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ons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ntious E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ff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)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3956B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d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33"/>
        <w:gridCol w:w="2285"/>
      </w:tblGrid>
      <w:tr w:rsidR="003956BC" w:rsidRPr="003956BC" w14:paraId="71877F1A" w14:textId="77777777">
        <w:trPr>
          <w:trHeight w:hRule="exact" w:val="294"/>
        </w:trPr>
        <w:tc>
          <w:tcPr>
            <w:tcW w:w="7133" w:type="dxa"/>
            <w:tcBorders>
              <w:top w:val="nil"/>
              <w:left w:val="nil"/>
              <w:bottom w:val="nil"/>
              <w:right w:val="nil"/>
            </w:tcBorders>
          </w:tcPr>
          <w:p w14:paraId="0C998960" w14:textId="77777777" w:rsidR="00B431BF" w:rsidRPr="003956BC" w:rsidRDefault="00F17E80">
            <w:pPr>
              <w:spacing w:before="5"/>
              <w:ind w:left="389"/>
              <w:rPr>
                <w:rFonts w:asciiTheme="minorHAnsi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vior</w:t>
            </w:r>
            <w:r w:rsidRPr="003956B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I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ns</w:t>
            </w:r>
            <w:r w:rsidRPr="003956B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u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ra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3956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</w:tcPr>
          <w:p w14:paraId="7937ECE1" w14:textId="77777777" w:rsidR="00B431BF" w:rsidRPr="003956BC" w:rsidRDefault="00F17E80">
            <w:pPr>
              <w:spacing w:before="5"/>
              <w:ind w:right="2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2006</w:t>
            </w:r>
          </w:p>
        </w:tc>
      </w:tr>
      <w:tr w:rsidR="003956BC" w:rsidRPr="003956BC" w14:paraId="27775577" w14:textId="77777777">
        <w:trPr>
          <w:trHeight w:hRule="exact" w:val="276"/>
        </w:trPr>
        <w:tc>
          <w:tcPr>
            <w:tcW w:w="7133" w:type="dxa"/>
            <w:tcBorders>
              <w:top w:val="nil"/>
              <w:left w:val="nil"/>
              <w:bottom w:val="nil"/>
              <w:right w:val="nil"/>
            </w:tcBorders>
          </w:tcPr>
          <w:p w14:paraId="762402F3" w14:textId="77777777" w:rsidR="00B431BF" w:rsidRPr="003956BC" w:rsidRDefault="00F17E80">
            <w:pPr>
              <w:spacing w:line="260" w:lineRule="exact"/>
              <w:ind w:left="29"/>
              <w:rPr>
                <w:rFonts w:asciiTheme="minorHAnsi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 xml:space="preserve">      </w:t>
            </w:r>
            <w:r w:rsidRPr="003956BC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hAnsiTheme="minorHAnsi" w:cstheme="minorHAnsi"/>
                <w:b/>
                <w:sz w:val="22"/>
                <w:szCs w:val="22"/>
              </w:rPr>
              <w:t>D</w:t>
            </w:r>
            <w:r w:rsidRPr="003956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3956BC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3956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3956BC">
              <w:rPr>
                <w:rFonts w:asciiTheme="minorHAnsi" w:hAnsiTheme="minorHAnsi" w:cstheme="minorHAnsi"/>
                <w:b/>
                <w:sz w:val="22"/>
                <w:szCs w:val="22"/>
              </w:rPr>
              <w:t>s A</w:t>
            </w:r>
            <w:r w:rsidRPr="003956BC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w</w:t>
            </w:r>
            <w:r w:rsidRPr="003956BC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3956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3956BC">
              <w:rPr>
                <w:rFonts w:asciiTheme="minorHAnsi" w:hAnsiTheme="minorHAnsi" w:cstheme="minorHAnsi"/>
                <w:b/>
                <w:sz w:val="22"/>
                <w:szCs w:val="22"/>
              </w:rPr>
              <w:t>d</w:t>
            </w:r>
            <w:r w:rsidRPr="003956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f</w:t>
            </w:r>
            <w:r w:rsidRPr="003956BC">
              <w:rPr>
                <w:rFonts w:asciiTheme="minorHAnsi" w:hAnsiTheme="minorHAnsi" w:cstheme="minorHAnsi"/>
                <w:b/>
                <w:sz w:val="22"/>
                <w:szCs w:val="22"/>
              </w:rPr>
              <w:t>or</w:t>
            </w:r>
            <w:r w:rsidRPr="003956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G</w:t>
            </w:r>
            <w:r w:rsidRPr="003956BC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P</w:t>
            </w:r>
            <w:r w:rsidRPr="003956BC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3956BC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3956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b</w:t>
            </w:r>
            <w:r w:rsidRPr="003956BC">
              <w:rPr>
                <w:rFonts w:asciiTheme="minorHAnsi" w:hAnsiTheme="minorHAnsi" w:cstheme="minorHAnsi"/>
                <w:b/>
                <w:sz w:val="22"/>
                <w:szCs w:val="22"/>
              </w:rPr>
              <w:t>ove</w:t>
            </w:r>
            <w:r w:rsidRPr="003956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hAnsiTheme="minorHAnsi" w:cstheme="minorHAnsi"/>
                <w:b/>
                <w:sz w:val="22"/>
                <w:szCs w:val="22"/>
              </w:rPr>
              <w:t>95</w:t>
            </w:r>
            <w:r w:rsidRPr="003956BC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%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, D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lhousie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Univ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er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si</w:t>
            </w:r>
            <w:r w:rsidRPr="003956B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</w:tcPr>
          <w:p w14:paraId="5E9223E1" w14:textId="77777777" w:rsidR="00B431BF" w:rsidRPr="003956BC" w:rsidRDefault="00F17E80">
            <w:pPr>
              <w:spacing w:line="260" w:lineRule="exact"/>
              <w:ind w:left="1049"/>
              <w:rPr>
                <w:rFonts w:asciiTheme="minorHAnsi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2002 -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2004</w:t>
            </w:r>
          </w:p>
        </w:tc>
      </w:tr>
      <w:tr w:rsidR="003956BC" w:rsidRPr="003956BC" w14:paraId="4577295E" w14:textId="77777777">
        <w:trPr>
          <w:trHeight w:hRule="exact" w:val="558"/>
        </w:trPr>
        <w:tc>
          <w:tcPr>
            <w:tcW w:w="7133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28169132" w14:textId="77777777" w:rsidR="00B431BF" w:rsidRPr="003956BC" w:rsidRDefault="00F17E80">
            <w:pPr>
              <w:spacing w:line="260" w:lineRule="exact"/>
              <w:ind w:left="29"/>
              <w:rPr>
                <w:rFonts w:asciiTheme="minorHAnsi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 xml:space="preserve">      </w:t>
            </w:r>
            <w:r w:rsidRPr="003956BC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3956BC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3956BC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w</w:t>
            </w:r>
            <w:r w:rsidRPr="003956BC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3956BC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3956BC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3956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S</w:t>
            </w:r>
            <w:r w:rsidRPr="003956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3956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3956BC">
              <w:rPr>
                <w:rFonts w:asciiTheme="minorHAnsi" w:hAnsiTheme="minorHAnsi" w:cstheme="minorHAnsi"/>
                <w:b/>
                <w:sz w:val="22"/>
                <w:szCs w:val="22"/>
              </w:rPr>
              <w:t>ola</w:t>
            </w:r>
            <w:r w:rsidRPr="003956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3956BC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3956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3956BC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3956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3956B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3956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 xml:space="preserve">wson </w:t>
            </w:r>
            <w:r w:rsidRPr="003956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04CCF246" w14:textId="77777777" w:rsidR="00B431BF" w:rsidRPr="003956BC" w:rsidRDefault="00F17E80">
            <w:pPr>
              <w:spacing w:line="260" w:lineRule="exact"/>
              <w:ind w:right="3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2003</w:t>
            </w:r>
          </w:p>
        </w:tc>
      </w:tr>
    </w:tbl>
    <w:p w14:paraId="077ACEFF" w14:textId="77777777" w:rsidR="00B431BF" w:rsidRPr="003956BC" w:rsidRDefault="00F17E80">
      <w:pPr>
        <w:spacing w:before="5" w:line="26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1C591176">
          <v:group id="_x0000_s1153" style="position:absolute;left:0;text-align:left;margin-left:70.55pt;margin-top:15.4pt;width:470.9pt;height:0;z-index:-2098;mso-position-horizontal-relative:page;mso-position-vertical-relative:text" coordorigin="1411,308" coordsize="9418,0">
            <v:shape id="_x0000_s1154" style="position:absolute;left:1411;top:308;width:9418;height:0" coordorigin="1411,308" coordsize="9418,0" path="m1411,308r9418,e" filled="f" strokeweight=".58pt">
              <v:path arrowok="t"/>
            </v:shape>
            <w10:wrap anchorx="page"/>
          </v:group>
        </w:pic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CO</w:t>
      </w:r>
      <w:r w:rsidRPr="003956B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M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PU</w:t>
      </w:r>
      <w:r w:rsidRPr="003956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TE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 xml:space="preserve">R </w:t>
      </w:r>
      <w:r w:rsidRPr="003956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S</w:t>
      </w:r>
      <w:r w:rsidRPr="003956BC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K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3956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LLS</w:t>
      </w:r>
    </w:p>
    <w:p w14:paraId="0D63C9EE" w14:textId="77777777" w:rsidR="00B431BF" w:rsidRPr="003956BC" w:rsidRDefault="00B431B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8467944" w14:textId="77777777" w:rsidR="00B431BF" w:rsidRPr="003956BC" w:rsidRDefault="00F17E80">
      <w:pPr>
        <w:spacing w:before="29"/>
        <w:ind w:left="14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 </w:t>
      </w:r>
      <w:r w:rsidRPr="003956B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sz w:val="22"/>
          <w:szCs w:val="22"/>
        </w:rPr>
        <w:t>O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3956BC">
        <w:rPr>
          <w:rFonts w:asciiTheme="minorHAnsi" w:hAnsiTheme="minorHAnsi" w:cstheme="minorHAnsi"/>
          <w:b/>
          <w:sz w:val="22"/>
          <w:szCs w:val="22"/>
        </w:rPr>
        <w:t>a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956BC">
        <w:rPr>
          <w:rFonts w:asciiTheme="minorHAnsi" w:hAnsiTheme="minorHAnsi" w:cstheme="minorHAnsi"/>
          <w:b/>
          <w:sz w:val="22"/>
          <w:szCs w:val="22"/>
        </w:rPr>
        <w:t>i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b/>
          <w:sz w:val="22"/>
          <w:szCs w:val="22"/>
        </w:rPr>
        <w:t xml:space="preserve">g 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956BC">
        <w:rPr>
          <w:rFonts w:asciiTheme="minorHAnsi" w:hAnsiTheme="minorHAnsi" w:cstheme="minorHAnsi"/>
          <w:b/>
          <w:sz w:val="22"/>
          <w:szCs w:val="22"/>
        </w:rPr>
        <w:t>ys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te</w:t>
      </w:r>
      <w:r w:rsidRPr="003956BC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956BC">
        <w:rPr>
          <w:rFonts w:asciiTheme="minorHAnsi" w:hAnsiTheme="minorHAnsi" w:cstheme="minorHAnsi"/>
          <w:b/>
          <w:sz w:val="22"/>
          <w:szCs w:val="22"/>
        </w:rPr>
        <w:t>s</w:t>
      </w:r>
      <w:r w:rsidRPr="003956BC">
        <w:rPr>
          <w:rFonts w:asciiTheme="minorHAnsi" w:hAnsiTheme="minorHAnsi" w:cstheme="minorHAnsi"/>
          <w:sz w:val="22"/>
          <w:szCs w:val="22"/>
        </w:rPr>
        <w:t>: All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Mi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3956BC">
        <w:rPr>
          <w:rFonts w:asciiTheme="minorHAnsi" w:hAnsiTheme="minorHAnsi" w:cstheme="minorHAnsi"/>
          <w:sz w:val="22"/>
          <w:szCs w:val="22"/>
        </w:rPr>
        <w:t>oso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hAnsiTheme="minorHAnsi" w:cstheme="minorHAnsi"/>
          <w:sz w:val="22"/>
          <w:szCs w:val="22"/>
        </w:rPr>
        <w:t xml:space="preserve">t 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956BC">
        <w:rPr>
          <w:rFonts w:asciiTheme="minorHAnsi" w:hAnsiTheme="minorHAnsi" w:cstheme="minorHAnsi"/>
          <w:sz w:val="22"/>
          <w:szCs w:val="22"/>
        </w:rPr>
        <w:t>st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ms, OS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3956BC">
        <w:rPr>
          <w:rFonts w:asciiTheme="minorHAnsi" w:hAnsiTheme="minorHAnsi" w:cstheme="minorHAnsi"/>
          <w:sz w:val="22"/>
          <w:szCs w:val="22"/>
        </w:rPr>
        <w:t>90, U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hAnsiTheme="minorHAnsi" w:cstheme="minorHAnsi"/>
          <w:sz w:val="22"/>
          <w:szCs w:val="22"/>
        </w:rPr>
        <w:t xml:space="preserve">X,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nd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Nov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ll</w:t>
      </w:r>
    </w:p>
    <w:p w14:paraId="52A6FC52" w14:textId="77777777" w:rsidR="00B431BF" w:rsidRPr="003956BC" w:rsidRDefault="00F17E80">
      <w:pPr>
        <w:ind w:left="14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 </w:t>
      </w:r>
      <w:r w:rsidRPr="003956B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b/>
          <w:sz w:val="22"/>
          <w:szCs w:val="22"/>
        </w:rPr>
        <w:t>o</w:t>
      </w:r>
      <w:r w:rsidRPr="003956BC">
        <w:rPr>
          <w:rFonts w:asciiTheme="minorHAnsi" w:hAnsiTheme="minorHAnsi" w:cstheme="minorHAnsi"/>
          <w:b/>
          <w:spacing w:val="2"/>
          <w:sz w:val="22"/>
          <w:szCs w:val="22"/>
        </w:rPr>
        <w:t>g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3956BC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956BC">
        <w:rPr>
          <w:rFonts w:asciiTheme="minorHAnsi" w:hAnsiTheme="minorHAnsi" w:cstheme="minorHAnsi"/>
          <w:b/>
          <w:sz w:val="22"/>
          <w:szCs w:val="22"/>
        </w:rPr>
        <w:t>i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b/>
          <w:sz w:val="22"/>
          <w:szCs w:val="22"/>
        </w:rPr>
        <w:t xml:space="preserve">g 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956BC">
        <w:rPr>
          <w:rFonts w:asciiTheme="minorHAnsi" w:hAnsiTheme="minorHAnsi" w:cstheme="minorHAnsi"/>
          <w:b/>
          <w:sz w:val="22"/>
          <w:szCs w:val="22"/>
        </w:rPr>
        <w:t>a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b/>
          <w:sz w:val="22"/>
          <w:szCs w:val="22"/>
        </w:rPr>
        <w:t>g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3956BC">
        <w:rPr>
          <w:rFonts w:asciiTheme="minorHAnsi" w:hAnsiTheme="minorHAnsi" w:cstheme="minorHAnsi"/>
          <w:b/>
          <w:sz w:val="22"/>
          <w:szCs w:val="22"/>
        </w:rPr>
        <w:t>ag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b/>
          <w:sz w:val="22"/>
          <w:szCs w:val="22"/>
        </w:rPr>
        <w:t>s</w:t>
      </w:r>
      <w:r w:rsidRPr="003956BC">
        <w:rPr>
          <w:rFonts w:asciiTheme="minorHAnsi" w:hAnsiTheme="minorHAnsi" w:cstheme="minorHAnsi"/>
          <w:sz w:val="22"/>
          <w:szCs w:val="22"/>
        </w:rPr>
        <w:t xml:space="preserve">: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++</w:t>
      </w:r>
      <w:r w:rsidRPr="003956BC">
        <w:rPr>
          <w:rFonts w:asciiTheme="minorHAnsi" w:hAnsiTheme="minorHAnsi" w:cstheme="minorHAnsi"/>
          <w:sz w:val="22"/>
          <w:szCs w:val="22"/>
        </w:rPr>
        <w:t>, Visu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 xml:space="preserve">l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si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 xml:space="preserve">,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3956BC">
        <w:rPr>
          <w:rFonts w:asciiTheme="minorHAnsi" w:hAnsiTheme="minorHAnsi" w:cstheme="minorHAnsi"/>
          <w:sz w:val="22"/>
          <w:szCs w:val="22"/>
        </w:rPr>
        <w:t>, As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mb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956BC">
        <w:rPr>
          <w:rFonts w:asciiTheme="minorHAnsi" w:hAnsiTheme="minorHAnsi" w:cstheme="minorHAnsi"/>
          <w:sz w:val="22"/>
          <w:szCs w:val="22"/>
        </w:rPr>
        <w:t>,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hAnsiTheme="minorHAnsi" w:cstheme="minorHAnsi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3956BC">
        <w:rPr>
          <w:rFonts w:asciiTheme="minorHAnsi" w:hAnsiTheme="minorHAnsi" w:cstheme="minorHAnsi"/>
          <w:sz w:val="22"/>
          <w:szCs w:val="22"/>
        </w:rPr>
        <w:t xml:space="preserve">nd 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956BC">
        <w:rPr>
          <w:rFonts w:asciiTheme="minorHAnsi" w:hAnsiTheme="minorHAnsi" w:cstheme="minorHAnsi"/>
          <w:sz w:val="22"/>
          <w:szCs w:val="22"/>
        </w:rPr>
        <w:t>AVA</w:t>
      </w:r>
    </w:p>
    <w:p w14:paraId="6B2AAEBA" w14:textId="77777777" w:rsidR="00B431BF" w:rsidRPr="003956BC" w:rsidRDefault="00F17E80">
      <w:pPr>
        <w:spacing w:line="26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1FFF962A">
          <v:group id="_x0000_s1151" style="position:absolute;left:0;text-align:left;margin-left:70.55pt;margin-top:28.25pt;width:470.9pt;height:0;z-index:-2097;mso-position-horizontal-relative:page" coordorigin="1411,565" coordsize="9418,0">
            <v:shape id="_x0000_s1152" style="position:absolute;left:1411;top:565;width:9418;height:0" coordorigin="1411,565" coordsize="9418,0" path="m1411,565r9418,e" filled="f" strokeweight=".58pt">
              <v:path arrowok="t"/>
            </v:shape>
            <w10:wrap anchorx="page"/>
          </v:group>
        </w:pic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 xml:space="preserve">      </w:t>
      </w:r>
      <w:r w:rsidRPr="003956BC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S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3956BC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f</w:t>
      </w:r>
      <w:r w:rsidRPr="003956BC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t</w:t>
      </w:r>
      <w:r w:rsidRPr="003956BC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w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pp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li</w:t>
      </w:r>
      <w:r w:rsidRPr="003956B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io</w:t>
      </w:r>
      <w:r w:rsidRPr="003956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:</w:t>
      </w:r>
      <w:r w:rsidRPr="003956B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Mi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cr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oso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 xml:space="preserve">t </w:t>
      </w:r>
      <w:r w:rsidRPr="003956BC">
        <w:rPr>
          <w:rFonts w:asciiTheme="minorHAnsi" w:hAnsiTheme="minorHAnsi" w:cstheme="minorHAnsi"/>
          <w:spacing w:val="1"/>
          <w:position w:val="-1"/>
          <w:sz w:val="22"/>
          <w:szCs w:val="22"/>
        </w:rPr>
        <w:t>W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d, Mi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cr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oso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t E</w:t>
      </w:r>
      <w:r w:rsidRPr="003956BC">
        <w:rPr>
          <w:rFonts w:asciiTheme="minorHAnsi" w:hAnsiTheme="minorHAnsi" w:cstheme="minorHAnsi"/>
          <w:spacing w:val="2"/>
          <w:position w:val="-1"/>
          <w:sz w:val="22"/>
          <w:szCs w:val="22"/>
        </w:rPr>
        <w:t>x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ce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l, Mi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cr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oso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 xml:space="preserve">t </w:t>
      </w:r>
      <w:r w:rsidRPr="003956BC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ow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oint</w:t>
      </w:r>
    </w:p>
    <w:p w14:paraId="5F7E06B6" w14:textId="77777777" w:rsidR="00B431BF" w:rsidRPr="003956BC" w:rsidRDefault="00B431BF">
      <w:pPr>
        <w:spacing w:before="8" w:line="280" w:lineRule="exact"/>
        <w:rPr>
          <w:rFonts w:asciiTheme="minorHAnsi" w:hAnsiTheme="minorHAnsi" w:cstheme="minorHAnsi"/>
          <w:sz w:val="22"/>
          <w:szCs w:val="22"/>
        </w:rPr>
      </w:pPr>
    </w:p>
    <w:p w14:paraId="00D458C0" w14:textId="77777777" w:rsidR="00B431BF" w:rsidRPr="003956BC" w:rsidRDefault="00F17E80">
      <w:pPr>
        <w:spacing w:before="29" w:line="26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2B3088E0">
          <v:group id="_x0000_s1149" style="position:absolute;left:0;text-align:left;margin-left:70.55pt;margin-top:16.6pt;width:470.9pt;height:0;z-index:-2096;mso-position-horizontal-relative:page" coordorigin="1411,332" coordsize="9418,0">
            <v:shape id="_x0000_s1150" style="position:absolute;left:1411;top:332;width:9418;height:0" coordorigin="1411,332" coordsize="9418,0" path="m1411,332r9418,e" filled="f" strokeweight=".58pt">
              <v:path arrowok="t"/>
            </v:shape>
            <w10:wrap anchorx="page"/>
          </v:group>
        </w:pic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ELE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VANT</w:t>
      </w:r>
      <w:r w:rsidRPr="003956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E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X</w:t>
      </w:r>
      <w:r w:rsidRPr="003956BC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P</w:t>
      </w:r>
      <w:r w:rsidRPr="003956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I</w:t>
      </w:r>
      <w:r w:rsidRPr="003956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NCE</w:t>
      </w:r>
    </w:p>
    <w:p w14:paraId="6D5D6F0D" w14:textId="77777777" w:rsidR="00B431BF" w:rsidRPr="003956BC" w:rsidRDefault="00B431BF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347A337F" w14:textId="77777777" w:rsidR="00B431BF" w:rsidRPr="003956BC" w:rsidRDefault="00F17E80">
      <w:pPr>
        <w:spacing w:before="29"/>
        <w:ind w:left="14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b/>
          <w:sz w:val="22"/>
          <w:szCs w:val="22"/>
        </w:rPr>
        <w:t>I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3956BC">
        <w:rPr>
          <w:rFonts w:asciiTheme="minorHAnsi" w:hAnsiTheme="minorHAnsi" w:cstheme="minorHAnsi"/>
          <w:b/>
          <w:sz w:val="22"/>
          <w:szCs w:val="22"/>
        </w:rPr>
        <w:t>o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956BC">
        <w:rPr>
          <w:rFonts w:asciiTheme="minorHAnsi" w:hAnsiTheme="minorHAnsi" w:cstheme="minorHAnsi"/>
          <w:b/>
          <w:sz w:val="22"/>
          <w:szCs w:val="22"/>
        </w:rPr>
        <w:t>a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956BC">
        <w:rPr>
          <w:rFonts w:asciiTheme="minorHAnsi" w:hAnsiTheme="minorHAnsi" w:cstheme="minorHAnsi"/>
          <w:b/>
          <w:sz w:val="22"/>
          <w:szCs w:val="22"/>
        </w:rPr>
        <w:t>ion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sz w:val="22"/>
          <w:szCs w:val="22"/>
        </w:rPr>
        <w:t>Co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b/>
          <w:sz w:val="22"/>
          <w:szCs w:val="22"/>
        </w:rPr>
        <w:t>s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3956BC">
        <w:rPr>
          <w:rFonts w:asciiTheme="minorHAnsi" w:hAnsiTheme="minorHAnsi" w:cstheme="minorHAnsi"/>
          <w:b/>
          <w:sz w:val="22"/>
          <w:szCs w:val="22"/>
        </w:rPr>
        <w:t>l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956BC">
        <w:rPr>
          <w:rFonts w:asciiTheme="minorHAnsi" w:hAnsiTheme="minorHAnsi" w:cstheme="minorHAnsi"/>
          <w:b/>
          <w:sz w:val="22"/>
          <w:szCs w:val="22"/>
        </w:rPr>
        <w:t>a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b/>
          <w:sz w:val="22"/>
          <w:szCs w:val="22"/>
        </w:rPr>
        <w:t>t</w:t>
      </w:r>
    </w:p>
    <w:p w14:paraId="4F165232" w14:textId="77777777" w:rsidR="00B431BF" w:rsidRPr="003956BC" w:rsidRDefault="00F17E80">
      <w:pPr>
        <w:spacing w:line="26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vior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hAnsiTheme="minorHAnsi" w:cstheme="minorHAnsi"/>
          <w:sz w:val="22"/>
          <w:szCs w:val="22"/>
        </w:rPr>
        <w:t>nsu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956BC">
        <w:rPr>
          <w:rFonts w:asciiTheme="minorHAnsi" w:hAnsiTheme="minorHAnsi" w:cstheme="minorHAnsi"/>
          <w:sz w:val="22"/>
          <w:szCs w:val="22"/>
        </w:rPr>
        <w:t xml:space="preserve">,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li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956BC">
        <w:rPr>
          <w:rFonts w:asciiTheme="minorHAnsi" w:hAnsiTheme="minorHAnsi" w:cstheme="minorHAnsi"/>
          <w:sz w:val="22"/>
          <w:szCs w:val="22"/>
        </w:rPr>
        <w:t>, Nova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otia</w:t>
      </w:r>
      <w:r w:rsidRPr="003956B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</w:t>
      </w:r>
      <w:r w:rsidRPr="003956B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 xml:space="preserve">2006 –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nt</w:t>
      </w:r>
    </w:p>
    <w:p w14:paraId="265C37CF" w14:textId="77777777" w:rsidR="00B431BF" w:rsidRPr="003956BC" w:rsidRDefault="00F17E80">
      <w:pPr>
        <w:tabs>
          <w:tab w:val="left" w:pos="500"/>
        </w:tabs>
        <w:ind w:left="500" w:right="291" w:hanging="36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ab/>
      </w:r>
      <w:r w:rsidRPr="003956BC">
        <w:rPr>
          <w:rFonts w:asciiTheme="minorHAnsi" w:hAnsiTheme="minorHAnsi" w:cstheme="minorHAnsi"/>
          <w:sz w:val="22"/>
          <w:szCs w:val="22"/>
        </w:rPr>
        <w:t>Edu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956BC">
        <w:rPr>
          <w:rFonts w:asciiTheme="minorHAnsi" w:hAnsiTheme="minorHAnsi" w:cstheme="minorHAnsi"/>
          <w:sz w:val="22"/>
          <w:szCs w:val="22"/>
        </w:rPr>
        <w:t>te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public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 xml:space="preserve">on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ppli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ble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/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poli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s,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z w:val="22"/>
          <w:szCs w:val="22"/>
        </w:rPr>
        <w:t>u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956BC">
        <w:rPr>
          <w:rFonts w:asciiTheme="minorHAnsi" w:hAnsiTheme="minorHAnsi" w:cstheme="minorHAnsi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lin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s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nd 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du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s t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ou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z w:val="22"/>
          <w:szCs w:val="22"/>
        </w:rPr>
        <w:t>h pho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956BC">
        <w:rPr>
          <w:rFonts w:asciiTheme="minorHAnsi" w:hAnsiTheme="minorHAnsi" w:cstheme="minorHAnsi"/>
          <w:sz w:val="22"/>
          <w:szCs w:val="22"/>
        </w:rPr>
        <w:t>nd on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e-</w:t>
      </w:r>
      <w:r w:rsidRPr="003956BC">
        <w:rPr>
          <w:rFonts w:asciiTheme="minorHAnsi" w:hAnsiTheme="minorHAnsi" w:cstheme="minorHAnsi"/>
          <w:sz w:val="22"/>
          <w:szCs w:val="22"/>
        </w:rPr>
        <w:t>on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956BC">
        <w:rPr>
          <w:rFonts w:asciiTheme="minorHAnsi" w:hAnsiTheme="minorHAnsi" w:cstheme="minorHAnsi"/>
          <w:sz w:val="22"/>
          <w:szCs w:val="22"/>
        </w:rPr>
        <w:t>one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int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3956BC">
        <w:rPr>
          <w:rFonts w:asciiTheme="minorHAnsi" w:hAnsiTheme="minorHAnsi" w:cstheme="minorHAnsi"/>
          <w:sz w:val="22"/>
          <w:szCs w:val="22"/>
        </w:rPr>
        <w:t>tion</w:t>
      </w:r>
    </w:p>
    <w:p w14:paraId="3AD5CC67" w14:textId="77777777" w:rsidR="00B431BF" w:rsidRPr="003956BC" w:rsidRDefault="00F17E80">
      <w:pPr>
        <w:tabs>
          <w:tab w:val="left" w:pos="500"/>
        </w:tabs>
        <w:ind w:left="500" w:right="531" w:hanging="36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ab/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solve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956BC">
        <w:rPr>
          <w:rFonts w:asciiTheme="minorHAnsi" w:hAnsiTheme="minorHAnsi" w:cstheme="minorHAnsi"/>
          <w:sz w:val="22"/>
          <w:szCs w:val="22"/>
        </w:rPr>
        <w:t>ompl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 xml:space="preserve">ints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nd disput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s in billing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or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956BC">
        <w:rPr>
          <w:rFonts w:asciiTheme="minorHAnsi" w:hAnsiTheme="minorHAnsi" w:cstheme="minorHAnsi"/>
          <w:sz w:val="22"/>
          <w:szCs w:val="22"/>
        </w:rPr>
        <w:t>ont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3956BC">
        <w:rPr>
          <w:rFonts w:asciiTheme="minorHAnsi" w:hAnsiTheme="minorHAnsi" w:cstheme="minorHAnsi"/>
          <w:sz w:val="22"/>
          <w:szCs w:val="22"/>
        </w:rPr>
        <w:t>t sp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956BC">
        <w:rPr>
          <w:rFonts w:asciiTheme="minorHAnsi" w:hAnsiTheme="minorHAnsi" w:cstheme="minorHAnsi"/>
          <w:sz w:val="22"/>
          <w:szCs w:val="22"/>
        </w:rPr>
        <w:t xml:space="preserve">tions </w:t>
      </w:r>
      <w:r w:rsidRPr="003956BC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3956BC">
        <w:rPr>
          <w:rFonts w:asciiTheme="minorHAnsi" w:hAnsiTheme="minorHAnsi" w:cstheme="minorHAnsi"/>
          <w:sz w:val="22"/>
          <w:szCs w:val="22"/>
        </w:rPr>
        <w:t>y</w:t>
      </w:r>
      <w:r w:rsidRPr="003956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list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ning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 xml:space="preserve">to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li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nt issu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, o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ffer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956BC">
        <w:rPr>
          <w:rFonts w:asciiTheme="minorHAnsi" w:hAnsiTheme="minorHAnsi" w:cstheme="minorHAnsi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sti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 xml:space="preserve">ns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nd 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 xml:space="preserve">oviding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hAnsiTheme="minorHAnsi" w:cstheme="minorHAnsi"/>
          <w:sz w:val="22"/>
          <w:szCs w:val="22"/>
        </w:rPr>
        <w:t>ollow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3956BC">
        <w:rPr>
          <w:rFonts w:asciiTheme="minorHAnsi" w:hAnsiTheme="minorHAnsi" w:cstheme="minorHAnsi"/>
          <w:sz w:val="22"/>
          <w:szCs w:val="22"/>
        </w:rPr>
        <w:t>ups</w:t>
      </w:r>
    </w:p>
    <w:p w14:paraId="370F5AD8" w14:textId="77777777" w:rsidR="00B431BF" w:rsidRPr="003956BC" w:rsidRDefault="00F17E80">
      <w:pPr>
        <w:ind w:left="14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 </w:t>
      </w:r>
      <w:r w:rsidRPr="003956B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3956BC">
        <w:rPr>
          <w:rFonts w:asciiTheme="minorHAnsi" w:hAnsiTheme="minorHAnsi" w:cstheme="minorHAnsi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nd w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ite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ustom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3956BC">
        <w:rPr>
          <w:rFonts w:asciiTheme="minorHAnsi" w:hAnsiTheme="minorHAnsi" w:cstheme="minorHAnsi"/>
          <w:sz w:val="22"/>
          <w:szCs w:val="22"/>
        </w:rPr>
        <w:t>q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sts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hAnsiTheme="minorHAnsi" w:cstheme="minorHAnsi"/>
          <w:sz w:val="22"/>
          <w:szCs w:val="22"/>
        </w:rPr>
        <w:t>or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956BC">
        <w:rPr>
          <w:rFonts w:asciiTheme="minorHAnsi" w:hAnsiTheme="minorHAnsi" w:cstheme="minorHAnsi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956BC">
        <w:rPr>
          <w:rFonts w:asciiTheme="minorHAnsi" w:hAnsiTheme="minorHAnsi" w:cstheme="minorHAnsi"/>
          <w:sz w:val="22"/>
          <w:szCs w:val="22"/>
        </w:rPr>
        <w:t xml:space="preserve">l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nd 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nt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hAnsiTheme="minorHAnsi" w:cstheme="minorHAnsi"/>
          <w:sz w:val="22"/>
          <w:szCs w:val="22"/>
        </w:rPr>
        <w:t>indi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z w:val="22"/>
          <w:szCs w:val="22"/>
        </w:rPr>
        <w:t>s to the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eam</w:t>
      </w:r>
    </w:p>
    <w:p w14:paraId="631CD89F" w14:textId="77777777" w:rsidR="00B431BF" w:rsidRPr="003956BC" w:rsidRDefault="00F17E80">
      <w:pPr>
        <w:tabs>
          <w:tab w:val="left" w:pos="500"/>
        </w:tabs>
        <w:ind w:left="500" w:right="468" w:hanging="36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ab/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nti</w:t>
      </w:r>
      <w:r w:rsidRPr="003956BC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3956BC">
        <w:rPr>
          <w:rFonts w:asciiTheme="minorHAnsi" w:hAnsiTheme="minorHAnsi" w:cstheme="minorHAnsi"/>
          <w:sz w:val="22"/>
          <w:szCs w:val="22"/>
        </w:rPr>
        <w:t>y</w:t>
      </w:r>
      <w:r w:rsidRPr="003956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956BC">
        <w:rPr>
          <w:rFonts w:asciiTheme="minorHAnsi" w:hAnsiTheme="minorHAnsi" w:cstheme="minorHAnsi"/>
          <w:sz w:val="22"/>
          <w:szCs w:val="22"/>
        </w:rPr>
        <w:t>isting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obl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956BC">
        <w:rPr>
          <w:rFonts w:asciiTheme="minorHAnsi" w:hAnsiTheme="minorHAnsi" w:cstheme="minorHAnsi"/>
          <w:sz w:val="22"/>
          <w:szCs w:val="22"/>
        </w:rPr>
        <w:t xml:space="preserve">s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nd 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ovide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3956BC">
        <w:rPr>
          <w:rFonts w:asciiTheme="minorHAnsi" w:hAnsiTheme="minorHAnsi" w:cstheme="minorHAnsi"/>
          <w:sz w:val="22"/>
          <w:szCs w:val="22"/>
        </w:rPr>
        <w:t>h d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ta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to Ombudsm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n whi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 xml:space="preserve">h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ont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ibut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hAnsiTheme="minorHAnsi" w:cstheme="minorHAnsi"/>
          <w:sz w:val="22"/>
          <w:szCs w:val="22"/>
        </w:rPr>
        <w:t xml:space="preserve">to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vision of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956BC">
        <w:rPr>
          <w:rFonts w:asciiTheme="minorHAnsi" w:hAnsiTheme="minorHAnsi" w:cstheme="minorHAnsi"/>
          <w:sz w:val="22"/>
          <w:szCs w:val="22"/>
        </w:rPr>
        <w:t>ppli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956BC">
        <w:rPr>
          <w:rFonts w:asciiTheme="minorHAnsi" w:hAnsiTheme="minorHAnsi" w:cstheme="minorHAnsi"/>
          <w:sz w:val="22"/>
          <w:szCs w:val="22"/>
        </w:rPr>
        <w:t>ble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u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956BC">
        <w:rPr>
          <w:rFonts w:asciiTheme="minorHAnsi" w:hAnsiTheme="minorHAnsi" w:cstheme="minorHAnsi"/>
          <w:sz w:val="22"/>
          <w:szCs w:val="22"/>
        </w:rPr>
        <w:t>w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iti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poli</w:t>
      </w:r>
      <w:r w:rsidRPr="003956BC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y</w:t>
      </w:r>
    </w:p>
    <w:p w14:paraId="64AF48E4" w14:textId="77777777" w:rsidR="00B431BF" w:rsidRPr="003956BC" w:rsidRDefault="00F17E80">
      <w:pPr>
        <w:tabs>
          <w:tab w:val="left" w:pos="500"/>
        </w:tabs>
        <w:ind w:left="500" w:right="583" w:hanging="360"/>
        <w:rPr>
          <w:rFonts w:asciiTheme="minorHAnsi" w:hAnsiTheme="minorHAnsi" w:cstheme="minorHAnsi"/>
          <w:sz w:val="22"/>
          <w:szCs w:val="22"/>
        </w:rPr>
        <w:sectPr w:rsidR="00B431BF" w:rsidRPr="003956BC">
          <w:headerReference w:type="default" r:id="rId9"/>
          <w:pgSz w:w="12240" w:h="15840"/>
          <w:pgMar w:top="960" w:right="1300" w:bottom="280" w:left="1300" w:header="0" w:footer="0" w:gutter="0"/>
          <w:cols w:space="720"/>
        </w:sectPr>
      </w:pPr>
      <w:r w:rsidRPr="003956BC">
        <w:rPr>
          <w:rFonts w:asciiTheme="minorHAnsi" w:hAnsiTheme="minorHAnsi" w:cstheme="minorHAnsi"/>
          <w:sz w:val="22"/>
          <w:szCs w:val="22"/>
        </w:rPr>
        <w:tab/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d to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ssist the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onsum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tions D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nt with inqui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s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3956BC">
        <w:rPr>
          <w:rFonts w:asciiTheme="minorHAnsi" w:hAnsiTheme="minorHAnsi" w:cstheme="minorHAnsi"/>
          <w:sz w:val="22"/>
          <w:szCs w:val="22"/>
        </w:rPr>
        <w:t>om the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dia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956BC">
        <w:rPr>
          <w:rFonts w:asciiTheme="minorHAnsi" w:hAnsiTheme="minorHAnsi" w:cstheme="minorHAnsi"/>
          <w:sz w:val="22"/>
          <w:szCs w:val="22"/>
        </w:rPr>
        <w:t>nd thi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d 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956BC">
        <w:rPr>
          <w:rFonts w:asciiTheme="minorHAnsi" w:hAnsiTheme="minorHAnsi" w:cstheme="minorHAnsi"/>
          <w:sz w:val="22"/>
          <w:szCs w:val="22"/>
        </w:rPr>
        <w:t>y</w:t>
      </w:r>
      <w:r w:rsidRPr="003956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inqui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3956BC">
        <w:rPr>
          <w:rFonts w:asciiTheme="minorHAnsi" w:hAnsiTheme="minorHAnsi" w:cstheme="minorHAnsi"/>
          <w:sz w:val="22"/>
          <w:szCs w:val="22"/>
        </w:rPr>
        <w:t>om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the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Division of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3956BC">
        <w:rPr>
          <w:rFonts w:asciiTheme="minorHAnsi" w:hAnsiTheme="minorHAnsi" w:cstheme="minorHAnsi"/>
          <w:sz w:val="22"/>
          <w:szCs w:val="22"/>
        </w:rPr>
        <w:t>ns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956BC">
        <w:rPr>
          <w:rFonts w:asciiTheme="minorHAnsi" w:hAnsiTheme="minorHAnsi" w:cstheme="minorHAnsi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e</w:t>
      </w:r>
    </w:p>
    <w:p w14:paraId="338C39B5" w14:textId="77777777" w:rsidR="00B431BF" w:rsidRPr="003956BC" w:rsidRDefault="00B431BF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85"/>
        <w:gridCol w:w="1632"/>
      </w:tblGrid>
      <w:tr w:rsidR="003956BC" w:rsidRPr="003956BC" w14:paraId="0FEFF583" w14:textId="77777777">
        <w:trPr>
          <w:trHeight w:hRule="exact" w:val="558"/>
        </w:trPr>
        <w:tc>
          <w:tcPr>
            <w:tcW w:w="7785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258E974B" w14:textId="77777777" w:rsidR="00B431BF" w:rsidRPr="003956BC" w:rsidRDefault="00B431BF">
            <w:pPr>
              <w:spacing w:before="12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4ED71C" w14:textId="77777777" w:rsidR="00B431BF" w:rsidRPr="003956BC" w:rsidRDefault="00F17E80">
            <w:pPr>
              <w:ind w:left="29"/>
              <w:rPr>
                <w:rFonts w:asciiTheme="minorHAnsi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3956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3956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3956BC">
              <w:rPr>
                <w:rFonts w:asciiTheme="minorHAnsi" w:hAnsiTheme="minorHAnsi" w:cstheme="minorHAnsi"/>
                <w:b/>
                <w:sz w:val="22"/>
                <w:szCs w:val="22"/>
              </w:rPr>
              <w:t>ior</w:t>
            </w:r>
            <w:r w:rsidRPr="003956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3956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3956BC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f</w:t>
            </w:r>
            <w:r w:rsidRPr="003956BC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Pr="003956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3956BC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m</w:t>
            </w:r>
            <w:r w:rsidRPr="003956BC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3956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3956BC">
              <w:rPr>
                <w:rFonts w:asciiTheme="minorHAnsi" w:hAnsiTheme="minorHAnsi" w:cstheme="minorHAnsi"/>
                <w:b/>
                <w:sz w:val="22"/>
                <w:szCs w:val="22"/>
              </w:rPr>
              <w:t>ion</w:t>
            </w:r>
            <w:r w:rsidRPr="003956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3956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3956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3956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re</w:t>
            </w:r>
            <w:r w:rsidRPr="003956BC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3956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3956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3956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3956BC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3956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3956BC">
              <w:rPr>
                <w:rFonts w:asciiTheme="minorHAnsi" w:hAnsiTheme="minorHAnsi" w:cstheme="minorHAnsi"/>
                <w:b/>
                <w:sz w:val="22"/>
                <w:szCs w:val="22"/>
              </w:rPr>
              <w:t>ive</w:t>
            </w:r>
          </w:p>
        </w:tc>
        <w:tc>
          <w:tcPr>
            <w:tcW w:w="1632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6D9F3638" w14:textId="77777777" w:rsidR="00B431BF" w:rsidRPr="003956BC" w:rsidRDefault="00B431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6BC" w:rsidRPr="003956BC" w14:paraId="78B47E43" w14:textId="77777777">
        <w:trPr>
          <w:trHeight w:hRule="exact" w:val="844"/>
        </w:trPr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</w:tcPr>
          <w:p w14:paraId="03AA5D1D" w14:textId="77777777" w:rsidR="00B431BF" w:rsidRPr="003956BC" w:rsidRDefault="00F17E80">
            <w:pPr>
              <w:spacing w:line="260" w:lineRule="exact"/>
              <w:ind w:left="29"/>
              <w:rPr>
                <w:rFonts w:asciiTheme="minorHAnsi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956B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3956B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.,</w:t>
            </w:r>
            <w:r w:rsidRPr="003956B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ar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 xml:space="preserve">tmouth, </w:t>
            </w:r>
            <w:r w:rsidRPr="003956B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ova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otia</w:t>
            </w:r>
          </w:p>
          <w:p w14:paraId="39C2CFB1" w14:textId="77777777" w:rsidR="00B431BF" w:rsidRPr="003956BC" w:rsidRDefault="00F17E80">
            <w:pPr>
              <w:ind w:left="29"/>
              <w:rPr>
                <w:rFonts w:asciiTheme="minorHAnsi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 xml:space="preserve">      </w:t>
            </w:r>
            <w:r w:rsidRPr="003956BC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ra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  <w:r w:rsidRPr="003956B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fac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ilit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d o</w:t>
            </w:r>
            <w:r w:rsidRPr="003956B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 xml:space="preserve">tion 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3956B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3956B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956B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m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 xml:space="preserve">tion </w:t>
            </w:r>
            <w:r w:rsidRPr="003956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tiv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  <w:p w14:paraId="01A68EF3" w14:textId="77777777" w:rsidR="00B431BF" w:rsidRPr="003956BC" w:rsidRDefault="00F17E80">
            <w:pPr>
              <w:ind w:left="29"/>
              <w:rPr>
                <w:rFonts w:asciiTheme="minorHAnsi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 xml:space="preserve">      </w:t>
            </w:r>
            <w:r w:rsidRPr="003956BC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is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d di</w:t>
            </w:r>
            <w:r w:rsidRPr="003956B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956BC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l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3956BC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956B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w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ee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3956B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earc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3956B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  <w:r w:rsidRPr="003956B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3956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w D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956B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956B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tm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nt on l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956B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3956B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es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6DC6A4FD" w14:textId="77777777" w:rsidR="00B431BF" w:rsidRPr="003956BC" w:rsidRDefault="00F17E80">
            <w:pPr>
              <w:spacing w:line="260" w:lineRule="exact"/>
              <w:ind w:left="543"/>
              <w:rPr>
                <w:rFonts w:asciiTheme="minorHAnsi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2004</w:t>
            </w:r>
            <w:r w:rsidRPr="003956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-</w:t>
            </w:r>
            <w:r w:rsidRPr="003956BC">
              <w:rPr>
                <w:rFonts w:asciiTheme="minorHAnsi" w:hAnsiTheme="minorHAnsi" w:cstheme="minorHAnsi"/>
                <w:sz w:val="22"/>
                <w:szCs w:val="22"/>
              </w:rPr>
              <w:t>2006</w:t>
            </w:r>
          </w:p>
        </w:tc>
      </w:tr>
    </w:tbl>
    <w:p w14:paraId="3F5CBB90" w14:textId="77777777" w:rsidR="00B431BF" w:rsidRPr="003956BC" w:rsidRDefault="00F17E80">
      <w:pPr>
        <w:spacing w:line="24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 </w:t>
      </w:r>
      <w:r w:rsidRPr="003956B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d to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nd 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956BC">
        <w:rPr>
          <w:rFonts w:asciiTheme="minorHAnsi" w:hAnsiTheme="minorHAnsi" w:cstheme="minorHAnsi"/>
          <w:sz w:val="22"/>
          <w:szCs w:val="22"/>
        </w:rPr>
        <w:t>ini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956BC">
        <w:rPr>
          <w:rFonts w:asciiTheme="minorHAnsi" w:hAnsiTheme="minorHAnsi" w:cstheme="minorHAnsi"/>
          <w:sz w:val="22"/>
          <w:szCs w:val="22"/>
        </w:rPr>
        <w:t>m on 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w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EDS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3956BC">
        <w:rPr>
          <w:rFonts w:asciiTheme="minorHAnsi" w:hAnsiTheme="minorHAnsi" w:cstheme="minorHAnsi"/>
          <w:sz w:val="22"/>
          <w:szCs w:val="22"/>
        </w:rPr>
        <w:t>omput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956BC">
        <w:rPr>
          <w:rFonts w:asciiTheme="minorHAnsi" w:hAnsiTheme="minorHAnsi" w:cstheme="minorHAnsi"/>
          <w:sz w:val="22"/>
          <w:szCs w:val="22"/>
        </w:rPr>
        <w:t>st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m </w:t>
      </w:r>
      <w:r w:rsidRPr="003956BC">
        <w:rPr>
          <w:rFonts w:asciiTheme="minorHAnsi" w:hAnsiTheme="minorHAnsi" w:cstheme="minorHAnsi"/>
          <w:sz w:val="22"/>
          <w:szCs w:val="22"/>
        </w:rPr>
        <w:t>with su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qu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nt</w:t>
      </w:r>
    </w:p>
    <w:p w14:paraId="63945A74" w14:textId="77777777" w:rsidR="00B431BF" w:rsidRPr="003956BC" w:rsidRDefault="00F17E80">
      <w:pPr>
        <w:ind w:left="50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sponsibili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956BC">
        <w:rPr>
          <w:rFonts w:asciiTheme="minorHAnsi" w:hAnsiTheme="minorHAnsi" w:cstheme="minorHAnsi"/>
          <w:sz w:val="22"/>
          <w:szCs w:val="22"/>
        </w:rPr>
        <w:t>y</w:t>
      </w:r>
      <w:r w:rsidRPr="003956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to t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 xml:space="preserve">in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3956BC">
        <w:rPr>
          <w:rFonts w:asciiTheme="minorHAnsi" w:hAnsiTheme="minorHAnsi" w:cstheme="minorHAnsi"/>
          <w:sz w:val="22"/>
          <w:szCs w:val="22"/>
        </w:rPr>
        <w:t>wo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k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ers</w:t>
      </w:r>
    </w:p>
    <w:p w14:paraId="4D5EF77F" w14:textId="77777777" w:rsidR="00B431BF" w:rsidRPr="003956BC" w:rsidRDefault="00F17E80">
      <w:pPr>
        <w:tabs>
          <w:tab w:val="left" w:pos="500"/>
        </w:tabs>
        <w:ind w:left="500" w:right="293" w:hanging="36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ab/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spond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d to inqui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s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nd id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nti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 xml:space="preserve">nd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d subs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3956BC">
        <w:rPr>
          <w:rFonts w:asciiTheme="minorHAnsi" w:hAnsiTheme="minorHAnsi" w:cstheme="minorHAnsi"/>
          <w:sz w:val="22"/>
          <w:szCs w:val="22"/>
        </w:rPr>
        <w:t>ib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obl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ms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whi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 xml:space="preserve">h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sz w:val="22"/>
          <w:szCs w:val="22"/>
        </w:rPr>
        <w:t>sult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d in in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crea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li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nt 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tis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 xml:space="preserve">tion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956BC">
        <w:rPr>
          <w:rFonts w:asciiTheme="minorHAnsi" w:hAnsiTheme="minorHAnsi" w:cstheme="minorHAnsi"/>
          <w:sz w:val="22"/>
          <w:szCs w:val="22"/>
        </w:rPr>
        <w:t>y</w:t>
      </w:r>
      <w:r w:rsidRPr="003956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15%</w:t>
      </w:r>
    </w:p>
    <w:p w14:paraId="4F49976E" w14:textId="77777777" w:rsidR="00B431BF" w:rsidRPr="003956BC" w:rsidRDefault="00F17E80">
      <w:pPr>
        <w:ind w:left="14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 </w:t>
      </w:r>
      <w:r w:rsidRPr="003956B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raf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s of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hAnsiTheme="minorHAnsi" w:cstheme="minorHAnsi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m l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956BC">
        <w:rPr>
          <w:rFonts w:asciiTheme="minorHAnsi" w:hAnsiTheme="minorHAnsi" w:cstheme="minorHAnsi"/>
          <w:sz w:val="22"/>
          <w:szCs w:val="22"/>
        </w:rPr>
        <w:t xml:space="preserve">s to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acc</w:t>
      </w:r>
      <w:r w:rsidRPr="003956BC">
        <w:rPr>
          <w:rFonts w:asciiTheme="minorHAnsi" w:hAnsiTheme="minorHAnsi" w:cstheme="minorHAnsi"/>
          <w:sz w:val="22"/>
          <w:szCs w:val="22"/>
        </w:rPr>
        <w:t>om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y</w:t>
      </w:r>
      <w:r w:rsidRPr="003956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956BC">
        <w:rPr>
          <w:rFonts w:asciiTheme="minorHAnsi" w:hAnsiTheme="minorHAnsi" w:cstheme="minorHAnsi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nts to 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956BC">
        <w:rPr>
          <w:rFonts w:asciiTheme="minorHAnsi" w:hAnsiTheme="minorHAnsi" w:cstheme="minorHAnsi"/>
          <w:sz w:val="22"/>
          <w:szCs w:val="22"/>
        </w:rPr>
        <w:t>ti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ip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ting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di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l 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ovid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</w:p>
    <w:p w14:paraId="55433E10" w14:textId="77777777" w:rsidR="00B431BF" w:rsidRPr="003956BC" w:rsidRDefault="00B431BF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0FB0C342" w14:textId="77777777" w:rsidR="00B431BF" w:rsidRPr="003956BC" w:rsidRDefault="00F17E80">
      <w:pPr>
        <w:ind w:left="14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956BC">
        <w:rPr>
          <w:rFonts w:asciiTheme="minorHAnsi" w:hAnsiTheme="minorHAnsi" w:cstheme="minorHAnsi"/>
          <w:b/>
          <w:sz w:val="22"/>
          <w:szCs w:val="22"/>
        </w:rPr>
        <w:t>al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b/>
          <w:sz w:val="22"/>
          <w:szCs w:val="22"/>
        </w:rPr>
        <w:t>s Asso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b/>
          <w:sz w:val="22"/>
          <w:szCs w:val="22"/>
        </w:rPr>
        <w:t>ia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956BC">
        <w:rPr>
          <w:rFonts w:asciiTheme="minorHAnsi" w:hAnsiTheme="minorHAnsi" w:cstheme="minorHAnsi"/>
          <w:b/>
          <w:sz w:val="22"/>
          <w:szCs w:val="22"/>
        </w:rPr>
        <w:t>e</w:t>
      </w:r>
    </w:p>
    <w:p w14:paraId="0B3F6D7B" w14:textId="77777777" w:rsidR="00B431BF" w:rsidRPr="003956BC" w:rsidRDefault="00F17E80">
      <w:pPr>
        <w:spacing w:line="26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>The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loth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s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it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956BC">
        <w:rPr>
          <w:rFonts w:asciiTheme="minorHAnsi" w:hAnsiTheme="minorHAnsi" w:cstheme="minorHAnsi"/>
          <w:sz w:val="22"/>
          <w:szCs w:val="22"/>
        </w:rPr>
        <w:t xml:space="preserve">ion,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3956BC">
        <w:rPr>
          <w:rFonts w:asciiTheme="minorHAnsi" w:hAnsiTheme="minorHAnsi" w:cstheme="minorHAnsi"/>
          <w:sz w:val="22"/>
          <w:szCs w:val="22"/>
        </w:rPr>
        <w:t>kvill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, 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w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unswi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 xml:space="preserve">k                                      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hAnsiTheme="minorHAnsi" w:cstheme="minorHAnsi"/>
          <w:sz w:val="22"/>
          <w:szCs w:val="22"/>
        </w:rPr>
        <w:t>umm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956BC">
        <w:rPr>
          <w:rFonts w:asciiTheme="minorHAnsi" w:hAnsiTheme="minorHAnsi" w:cstheme="minorHAnsi"/>
          <w:sz w:val="22"/>
          <w:szCs w:val="22"/>
        </w:rPr>
        <w:t>s 2001 -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2004</w:t>
      </w:r>
    </w:p>
    <w:p w14:paraId="1B57CB7F" w14:textId="77777777" w:rsidR="00B431BF" w:rsidRPr="003956BC" w:rsidRDefault="00F17E80">
      <w:pPr>
        <w:ind w:left="14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 </w:t>
      </w:r>
      <w:r w:rsidRPr="003956B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nk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mo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Top 15 s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sp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ople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in the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956BC">
        <w:rPr>
          <w:rFonts w:asciiTheme="minorHAnsi" w:hAnsiTheme="minorHAnsi" w:cstheme="minorHAnsi"/>
          <w:sz w:val="22"/>
          <w:szCs w:val="22"/>
        </w:rPr>
        <w:t>ount</w:t>
      </w:r>
      <w:r w:rsidRPr="003956BC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y</w:t>
      </w:r>
    </w:p>
    <w:p w14:paraId="12268960" w14:textId="77777777" w:rsidR="00B431BF" w:rsidRPr="003956BC" w:rsidRDefault="00F17E80">
      <w:pPr>
        <w:tabs>
          <w:tab w:val="left" w:pos="500"/>
        </w:tabs>
        <w:ind w:left="500" w:right="916" w:hanging="36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ab/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ovid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956BC">
        <w:rPr>
          <w:rFonts w:asciiTheme="minorHAnsi" w:hAnsiTheme="minorHAnsi" w:cstheme="minorHAnsi"/>
          <w:sz w:val="22"/>
          <w:szCs w:val="22"/>
        </w:rPr>
        <w:t>ll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nt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ustom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956BC">
        <w:rPr>
          <w:rFonts w:asciiTheme="minorHAnsi" w:hAnsiTheme="minorHAnsi" w:cstheme="minorHAnsi"/>
          <w:sz w:val="22"/>
          <w:szCs w:val="22"/>
        </w:rPr>
        <w:t>vi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: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ss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ss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ds </w:t>
      </w:r>
      <w:r w:rsidRPr="003956BC">
        <w:rPr>
          <w:rFonts w:asciiTheme="minorHAnsi" w:hAnsiTheme="minorHAnsi" w:cstheme="minorHAnsi"/>
          <w:sz w:val="22"/>
          <w:szCs w:val="22"/>
        </w:rPr>
        <w:t>of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956BC">
        <w:rPr>
          <w:rFonts w:asciiTheme="minorHAnsi" w:hAnsiTheme="minorHAnsi" w:cstheme="minorHAnsi"/>
          <w:sz w:val="22"/>
          <w:szCs w:val="22"/>
        </w:rPr>
        <w:t>li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nts, sugg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st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pp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op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te 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odu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 xml:space="preserve">ts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 xml:space="preserve">nd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ns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ere</w:t>
      </w:r>
      <w:r w:rsidRPr="003956BC">
        <w:rPr>
          <w:rFonts w:asciiTheme="minorHAnsi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3956BC">
        <w:rPr>
          <w:rFonts w:asciiTheme="minorHAnsi" w:hAnsiTheme="minorHAnsi" w:cstheme="minorHAnsi"/>
          <w:sz w:val="22"/>
          <w:szCs w:val="22"/>
        </w:rPr>
        <w:t>u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</w:p>
    <w:p w14:paraId="6B70F13A" w14:textId="77777777" w:rsidR="00B431BF" w:rsidRPr="003956BC" w:rsidRDefault="00F17E80">
      <w:pPr>
        <w:ind w:left="14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 </w:t>
      </w:r>
      <w:r w:rsidRPr="003956B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si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nd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arr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erc</w:t>
      </w:r>
      <w:r w:rsidRPr="003956BC">
        <w:rPr>
          <w:rFonts w:asciiTheme="minorHAnsi" w:hAnsiTheme="minorHAnsi" w:cstheme="minorHAnsi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ndise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displ</w:t>
      </w:r>
      <w:r w:rsidRPr="003956B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956BC">
        <w:rPr>
          <w:rFonts w:asciiTheme="minorHAnsi" w:hAnsiTheme="minorHAnsi" w:cstheme="minorHAnsi"/>
          <w:sz w:val="22"/>
          <w:szCs w:val="22"/>
        </w:rPr>
        <w:t>s m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ting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om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y</w:t>
      </w:r>
      <w:r w:rsidRPr="003956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poli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s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 xml:space="preserve">nd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ustom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eed</w:t>
      </w:r>
    </w:p>
    <w:p w14:paraId="66E3379A" w14:textId="77777777" w:rsidR="00B431BF" w:rsidRPr="003956BC" w:rsidRDefault="00F17E80">
      <w:pPr>
        <w:tabs>
          <w:tab w:val="left" w:pos="500"/>
        </w:tabs>
        <w:ind w:left="500" w:right="456" w:hanging="36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7FFFB504">
          <v:group id="_x0000_s1147" style="position:absolute;left:0;text-align:left;margin-left:70.55pt;margin-top:42.05pt;width:470.9pt;height:0;z-index:-2094;mso-position-horizontal-relative:page" coordorigin="1411,841" coordsize="9418,0">
            <v:shape id="_x0000_s1148" style="position:absolute;left:1411;top:841;width:9418;height:0" coordorigin="1411,841" coordsize="9418,0" path="m1411,841r9418,e" filled="f" strokeweight=".58pt">
              <v:path arrowok="t"/>
            </v:shape>
            <w10:wrap anchorx="page"/>
          </v:group>
        </w:pict>
      </w:r>
      <w:r w:rsidRPr="003956BC">
        <w:rPr>
          <w:rFonts w:asciiTheme="minorHAnsi" w:hAnsiTheme="minorHAnsi" w:cstheme="minorHAnsi"/>
          <w:sz w:val="22"/>
          <w:szCs w:val="22"/>
        </w:rPr>
        <w:tab/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956BC">
        <w:rPr>
          <w:rFonts w:asciiTheme="minorHAnsi" w:hAnsiTheme="minorHAnsi" w:cstheme="minorHAnsi"/>
          <w:sz w:val="22"/>
          <w:szCs w:val="22"/>
        </w:rPr>
        <w:t>in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d 10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mpl</w:t>
      </w:r>
      <w:r w:rsidRPr="003956B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s on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omput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956BC">
        <w:rPr>
          <w:rFonts w:asciiTheme="minorHAnsi" w:hAnsiTheme="minorHAnsi" w:cstheme="minorHAnsi"/>
          <w:sz w:val="22"/>
          <w:szCs w:val="22"/>
        </w:rPr>
        <w:t>st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m,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ef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956BC">
        <w:rPr>
          <w:rFonts w:asciiTheme="minorHAnsi" w:hAnsiTheme="minorHAnsi" w:cstheme="minorHAnsi"/>
          <w:sz w:val="22"/>
          <w:szCs w:val="22"/>
        </w:rPr>
        <w:t>ve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erc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 xml:space="preserve">ndising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 xml:space="preserve">nd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956BC">
        <w:rPr>
          <w:rFonts w:asciiTheme="minorHAnsi" w:hAnsiTheme="minorHAnsi" w:cstheme="minorHAnsi"/>
          <w:sz w:val="22"/>
          <w:szCs w:val="22"/>
        </w:rPr>
        <w:t>stom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956BC">
        <w:rPr>
          <w:rFonts w:asciiTheme="minorHAnsi" w:hAnsiTheme="minorHAnsi" w:cstheme="minorHAnsi"/>
          <w:sz w:val="22"/>
          <w:szCs w:val="22"/>
        </w:rPr>
        <w:t>vi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ce </w:t>
      </w:r>
      <w:r w:rsidRPr="003956BC">
        <w:rPr>
          <w:rFonts w:asciiTheme="minorHAnsi" w:hAnsiTheme="minorHAnsi" w:cstheme="minorHAnsi"/>
          <w:sz w:val="22"/>
          <w:szCs w:val="22"/>
        </w:rPr>
        <w:t>th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ou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z w:val="22"/>
          <w:szCs w:val="22"/>
        </w:rPr>
        <w:t>h o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nt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tion 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ssions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nd job sh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dowing</w:t>
      </w:r>
    </w:p>
    <w:p w14:paraId="35D900C3" w14:textId="77777777" w:rsidR="00B431BF" w:rsidRPr="003956BC" w:rsidRDefault="00B431BF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60FF0F4E" w14:textId="77777777" w:rsidR="00B431BF" w:rsidRPr="003956BC" w:rsidRDefault="00F17E80">
      <w:pPr>
        <w:spacing w:before="29" w:line="26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0FD04AC6">
          <v:group id="_x0000_s1145" style="position:absolute;left:0;text-align:left;margin-left:70.55pt;margin-top:16.6pt;width:470.9pt;height:0;z-index:-2093;mso-position-horizontal-relative:page" coordorigin="1411,332" coordsize="9418,0">
            <v:shape id="_x0000_s1146" style="position:absolute;left:1411;top:332;width:9418;height:0" coordorigin="1411,332" coordsize="9418,0" path="m1411,332r9418,e" filled="f" strokeweight=".58pt">
              <v:path arrowok="t"/>
            </v:shape>
            <w10:wrap anchorx="page"/>
          </v:group>
        </w:pict>
      </w:r>
      <w:r w:rsidRPr="003956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X</w:t>
      </w:r>
      <w:r w:rsidRPr="003956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RACURRICU</w:t>
      </w:r>
      <w:r w:rsidRPr="003956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L</w:t>
      </w:r>
      <w:r w:rsidRPr="003956BC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R AC</w:t>
      </w:r>
      <w:r w:rsidRPr="003956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IVI</w:t>
      </w:r>
      <w:r w:rsidRPr="003956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3956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</w:p>
    <w:p w14:paraId="33FB14B4" w14:textId="77777777" w:rsidR="00B431BF" w:rsidRPr="003956BC" w:rsidRDefault="00B431BF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42561069" w14:textId="77777777" w:rsidR="00B431BF" w:rsidRPr="003956BC" w:rsidRDefault="00F17E80">
      <w:pPr>
        <w:spacing w:before="29"/>
        <w:ind w:left="14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b/>
          <w:sz w:val="22"/>
          <w:szCs w:val="22"/>
        </w:rPr>
        <w:t>Dal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b/>
          <w:sz w:val="22"/>
          <w:szCs w:val="22"/>
        </w:rPr>
        <w:t>o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3956BC">
        <w:rPr>
          <w:rFonts w:asciiTheme="minorHAnsi" w:hAnsiTheme="minorHAnsi" w:cstheme="minorHAnsi"/>
          <w:b/>
          <w:sz w:val="22"/>
          <w:szCs w:val="22"/>
        </w:rPr>
        <w:t>sie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956BC">
        <w:rPr>
          <w:rFonts w:asciiTheme="minorHAnsi" w:hAnsiTheme="minorHAnsi" w:cstheme="minorHAnsi"/>
          <w:b/>
          <w:sz w:val="22"/>
          <w:szCs w:val="22"/>
        </w:rPr>
        <w:t>ig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3956BC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956BC">
        <w:rPr>
          <w:rFonts w:asciiTheme="minorHAnsi" w:hAnsiTheme="minorHAnsi" w:cstheme="minorHAnsi"/>
          <w:b/>
          <w:sz w:val="22"/>
          <w:szCs w:val="22"/>
        </w:rPr>
        <w:t>o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cce</w:t>
      </w:r>
      <w:r w:rsidRPr="003956BC">
        <w:rPr>
          <w:rFonts w:asciiTheme="minorHAnsi" w:hAnsiTheme="minorHAnsi" w:cstheme="minorHAnsi"/>
          <w:b/>
          <w:sz w:val="22"/>
          <w:szCs w:val="22"/>
        </w:rPr>
        <w:t>r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3956BC">
        <w:rPr>
          <w:rFonts w:asciiTheme="minorHAnsi" w:hAnsiTheme="minorHAnsi" w:cstheme="minorHAnsi"/>
          <w:b/>
          <w:sz w:val="22"/>
          <w:szCs w:val="22"/>
        </w:rPr>
        <w:t>m</w:t>
      </w:r>
    </w:p>
    <w:p w14:paraId="7AC06FDF" w14:textId="77777777" w:rsidR="00B431BF" w:rsidRPr="003956BC" w:rsidRDefault="00F17E80">
      <w:pPr>
        <w:spacing w:line="26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lhousie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Univ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956BC">
        <w:rPr>
          <w:rFonts w:asciiTheme="minorHAnsi" w:hAnsiTheme="minorHAnsi" w:cstheme="minorHAnsi"/>
          <w:sz w:val="22"/>
          <w:szCs w:val="22"/>
        </w:rPr>
        <w:t>si</w:t>
      </w:r>
      <w:r w:rsidRPr="003956B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956BC">
        <w:rPr>
          <w:rFonts w:asciiTheme="minorHAnsi" w:hAnsiTheme="minorHAnsi" w:cstheme="minorHAnsi"/>
          <w:sz w:val="22"/>
          <w:szCs w:val="22"/>
        </w:rPr>
        <w:t>, H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li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956BC">
        <w:rPr>
          <w:rFonts w:asciiTheme="minorHAnsi" w:hAnsiTheme="minorHAnsi" w:cstheme="minorHAnsi"/>
          <w:sz w:val="22"/>
          <w:szCs w:val="22"/>
        </w:rPr>
        <w:t>, Nova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otia</w:t>
      </w:r>
      <w:r w:rsidRPr="003956B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</w:t>
      </w:r>
      <w:r w:rsidRPr="003956B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2000 – 2004</w:t>
      </w:r>
    </w:p>
    <w:p w14:paraId="4390B526" w14:textId="77777777" w:rsidR="00B431BF" w:rsidRPr="003956BC" w:rsidRDefault="00F17E80">
      <w:pPr>
        <w:ind w:left="14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 </w:t>
      </w:r>
      <w:r w:rsidRPr="003956B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ovid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d l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956BC">
        <w:rPr>
          <w:rFonts w:asciiTheme="minorHAnsi" w:hAnsiTheme="minorHAnsi" w:cstheme="minorHAnsi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956BC">
        <w:rPr>
          <w:rFonts w:asciiTheme="minorHAnsi" w:hAnsiTheme="minorHAnsi" w:cstheme="minorHAnsi"/>
          <w:sz w:val="22"/>
          <w:szCs w:val="22"/>
        </w:rPr>
        <w:t xml:space="preserve">ship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s t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956BC">
        <w:rPr>
          <w:rFonts w:asciiTheme="minorHAnsi" w:hAnsiTheme="minorHAnsi" w:cstheme="minorHAnsi"/>
          <w:sz w:val="22"/>
          <w:szCs w:val="22"/>
        </w:rPr>
        <w:t xml:space="preserve">m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pt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 xml:space="preserve">in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hAnsiTheme="minorHAnsi" w:cstheme="minorHAnsi"/>
          <w:sz w:val="22"/>
          <w:szCs w:val="22"/>
        </w:rPr>
        <w:t>or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the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2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3956BC">
        <w:rPr>
          <w:rFonts w:asciiTheme="minorHAnsi" w:hAnsiTheme="minorHAnsi" w:cstheme="minorHAnsi"/>
          <w:sz w:val="22"/>
          <w:szCs w:val="22"/>
        </w:rPr>
        <w:t>03/2004 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956BC">
        <w:rPr>
          <w:rFonts w:asciiTheme="minorHAnsi" w:hAnsiTheme="minorHAnsi" w:cstheme="minorHAnsi"/>
          <w:sz w:val="22"/>
          <w:szCs w:val="22"/>
        </w:rPr>
        <w:t>son</w:t>
      </w:r>
    </w:p>
    <w:p w14:paraId="21824574" w14:textId="77777777" w:rsidR="00B431BF" w:rsidRPr="003956BC" w:rsidRDefault="00F17E80">
      <w:pPr>
        <w:tabs>
          <w:tab w:val="left" w:pos="500"/>
        </w:tabs>
        <w:ind w:left="500" w:right="730" w:hanging="36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ab/>
      </w:r>
      <w:r w:rsidRPr="003956BC">
        <w:rPr>
          <w:rFonts w:asciiTheme="minorHAnsi" w:hAnsiTheme="minorHAnsi" w:cstheme="minorHAnsi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ni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hAnsiTheme="minorHAnsi" w:cstheme="minorHAnsi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 xml:space="preserve">l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nd i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nf</w:t>
      </w:r>
      <w:r w:rsidRPr="003956BC">
        <w:rPr>
          <w:rFonts w:asciiTheme="minorHAnsi" w:hAnsiTheme="minorHAnsi" w:cstheme="minorHAnsi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l 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3956BC">
        <w:rPr>
          <w:rFonts w:asciiTheme="minorHAnsi" w:hAnsiTheme="minorHAnsi" w:cstheme="minorHAnsi"/>
          <w:sz w:val="22"/>
          <w:szCs w:val="22"/>
        </w:rPr>
        <w:t>tin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z w:val="22"/>
          <w:szCs w:val="22"/>
        </w:rPr>
        <w:t>s to o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n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nd imp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ove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956BC">
        <w:rPr>
          <w:rFonts w:asciiTheme="minorHAnsi" w:hAnsiTheme="minorHAnsi" w:cstheme="minorHAnsi"/>
          <w:sz w:val="22"/>
          <w:szCs w:val="22"/>
        </w:rPr>
        <w:t>ommuni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956BC">
        <w:rPr>
          <w:rFonts w:asciiTheme="minorHAnsi" w:hAnsiTheme="minorHAnsi" w:cstheme="minorHAnsi"/>
          <w:sz w:val="22"/>
          <w:szCs w:val="22"/>
        </w:rPr>
        <w:t>tion b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tw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3956BC">
        <w:rPr>
          <w:rFonts w:asciiTheme="minorHAnsi" w:hAnsiTheme="minorHAnsi" w:cstheme="minorHAnsi"/>
          <w:sz w:val="22"/>
          <w:szCs w:val="22"/>
        </w:rPr>
        <w:t>n 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mb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</w:p>
    <w:p w14:paraId="1DAF3408" w14:textId="77777777" w:rsidR="00B431BF" w:rsidRPr="003956BC" w:rsidRDefault="00F17E80">
      <w:pPr>
        <w:ind w:left="14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 </w:t>
      </w:r>
      <w:r w:rsidRPr="003956B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3956BC">
        <w:rPr>
          <w:rFonts w:asciiTheme="minorHAnsi" w:hAnsiTheme="minorHAnsi" w:cstheme="minorHAnsi"/>
          <w:sz w:val="22"/>
          <w:szCs w:val="22"/>
        </w:rPr>
        <w:t>iv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hAnsiTheme="minorHAnsi" w:cstheme="minorHAnsi"/>
          <w:sz w:val="22"/>
          <w:szCs w:val="22"/>
        </w:rPr>
        <w:t>AUS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3956BC">
        <w:rPr>
          <w:rFonts w:asciiTheme="minorHAnsi" w:hAnsiTheme="minorHAnsi" w:cstheme="minorHAnsi"/>
          <w:sz w:val="22"/>
          <w:szCs w:val="22"/>
        </w:rPr>
        <w:t>on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ere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956BC">
        <w:rPr>
          <w:rFonts w:asciiTheme="minorHAnsi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outst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nding 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erf</w:t>
      </w:r>
      <w:r w:rsidRPr="003956BC">
        <w:rPr>
          <w:rFonts w:asciiTheme="minorHAnsi" w:hAnsiTheme="minorHAnsi" w:cstheme="minorHAnsi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ce</w:t>
      </w:r>
    </w:p>
    <w:p w14:paraId="656BD5EB" w14:textId="77777777" w:rsidR="00B431BF" w:rsidRPr="003956BC" w:rsidRDefault="00F17E80">
      <w:pPr>
        <w:ind w:left="14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 </w:t>
      </w:r>
      <w:r w:rsidRPr="003956B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lp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d D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lhousie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956BC">
        <w:rPr>
          <w:rFonts w:asciiTheme="minorHAnsi" w:hAnsiTheme="minorHAnsi" w:cstheme="minorHAnsi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hAnsiTheme="minorHAnsi" w:cstheme="minorHAnsi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cce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hi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ve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 xml:space="preserve">its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 xml:space="preserve">st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3956BC">
        <w:rPr>
          <w:rFonts w:asciiTheme="minorHAnsi" w:hAnsiTheme="minorHAnsi" w:cstheme="minorHAnsi"/>
          <w:sz w:val="22"/>
          <w:szCs w:val="22"/>
        </w:rPr>
        <w:t>0 win 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956BC">
        <w:rPr>
          <w:rFonts w:asciiTheme="minorHAnsi" w:hAnsiTheme="minorHAnsi" w:cstheme="minorHAnsi"/>
          <w:sz w:val="22"/>
          <w:szCs w:val="22"/>
        </w:rPr>
        <w:t>son in 20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</w:p>
    <w:p w14:paraId="74FA8F5B" w14:textId="77777777" w:rsidR="00B431BF" w:rsidRPr="003956BC" w:rsidRDefault="00B431BF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4B5A80FB" w14:textId="77777777" w:rsidR="00B431BF" w:rsidRPr="003956BC" w:rsidRDefault="00F17E80">
      <w:pPr>
        <w:ind w:left="14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3956BC">
        <w:rPr>
          <w:rFonts w:asciiTheme="minorHAnsi" w:hAnsiTheme="minorHAnsi" w:cstheme="minorHAnsi"/>
          <w:b/>
          <w:sz w:val="22"/>
          <w:szCs w:val="22"/>
        </w:rPr>
        <w:t>as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rer</w:t>
      </w:r>
    </w:p>
    <w:p w14:paraId="6A12FED0" w14:textId="77777777" w:rsidR="00B431BF" w:rsidRPr="003956BC" w:rsidRDefault="00F17E80">
      <w:pPr>
        <w:spacing w:line="26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956BC">
        <w:rPr>
          <w:rFonts w:asciiTheme="minorHAnsi" w:hAnsiTheme="minorHAnsi" w:cstheme="minorHAnsi"/>
          <w:sz w:val="22"/>
          <w:szCs w:val="22"/>
        </w:rPr>
        <w:t>usin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ss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lub, D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lhousie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Univ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956BC">
        <w:rPr>
          <w:rFonts w:asciiTheme="minorHAnsi" w:hAnsiTheme="minorHAnsi" w:cstheme="minorHAnsi"/>
          <w:sz w:val="22"/>
          <w:szCs w:val="22"/>
        </w:rPr>
        <w:t>si</w:t>
      </w:r>
      <w:r w:rsidRPr="003956B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956BC">
        <w:rPr>
          <w:rFonts w:asciiTheme="minorHAnsi" w:hAnsiTheme="minorHAnsi" w:cstheme="minorHAnsi"/>
          <w:sz w:val="22"/>
          <w:szCs w:val="22"/>
        </w:rPr>
        <w:t>, 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li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956BC">
        <w:rPr>
          <w:rFonts w:asciiTheme="minorHAnsi" w:hAnsiTheme="minorHAnsi" w:cstheme="minorHAnsi"/>
          <w:sz w:val="22"/>
          <w:szCs w:val="22"/>
        </w:rPr>
        <w:t>, N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>va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otia</w:t>
      </w:r>
      <w:r w:rsidRPr="003956BC">
        <w:rPr>
          <w:rFonts w:asciiTheme="minorHAnsi" w:hAnsiTheme="minorHAnsi" w:cstheme="minorHAnsi"/>
          <w:sz w:val="22"/>
          <w:szCs w:val="22"/>
        </w:rPr>
        <w:t xml:space="preserve">                                       </w:t>
      </w:r>
      <w:r w:rsidRPr="003956B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2003 -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2004</w:t>
      </w:r>
    </w:p>
    <w:p w14:paraId="75C66566" w14:textId="77777777" w:rsidR="00B431BF" w:rsidRPr="003956BC" w:rsidRDefault="00F17E80">
      <w:pPr>
        <w:ind w:left="14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 </w:t>
      </w:r>
      <w:r w:rsidRPr="003956B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 xml:space="preserve">nd 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int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in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acc</w:t>
      </w:r>
      <w:r w:rsidRPr="003956BC">
        <w:rPr>
          <w:rFonts w:asciiTheme="minorHAnsi" w:hAnsiTheme="minorHAnsi" w:cstheme="minorHAnsi"/>
          <w:sz w:val="22"/>
          <w:szCs w:val="22"/>
        </w:rPr>
        <w:t>u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 xml:space="preserve">l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956BC">
        <w:rPr>
          <w:rFonts w:asciiTheme="minorHAnsi" w:hAnsiTheme="minorHAnsi" w:cstheme="minorHAnsi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956BC">
        <w:rPr>
          <w:rFonts w:asciiTheme="minorHAnsi" w:hAnsiTheme="minorHAnsi" w:cstheme="minorHAnsi"/>
          <w:sz w:val="22"/>
          <w:szCs w:val="22"/>
        </w:rPr>
        <w:t xml:space="preserve">s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hAnsiTheme="minorHAnsi" w:cstheme="minorHAnsi"/>
          <w:sz w:val="22"/>
          <w:szCs w:val="22"/>
        </w:rPr>
        <w:t>or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$5,000</w:t>
      </w:r>
      <w:r w:rsidRPr="003956B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956BC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3956BC">
        <w:rPr>
          <w:rFonts w:asciiTheme="minorHAnsi" w:hAnsiTheme="minorHAnsi" w:cstheme="minorHAnsi"/>
          <w:sz w:val="22"/>
          <w:szCs w:val="22"/>
        </w:rPr>
        <w:t>y</w:t>
      </w:r>
      <w:r w:rsidRPr="003956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bu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et</w:t>
      </w:r>
    </w:p>
    <w:p w14:paraId="572CF336" w14:textId="77777777" w:rsidR="00B431BF" w:rsidRPr="003956BC" w:rsidRDefault="00F17E80">
      <w:pPr>
        <w:tabs>
          <w:tab w:val="left" w:pos="500"/>
        </w:tabs>
        <w:ind w:left="500" w:right="512" w:hanging="36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ab/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d a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il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d bu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3956BC">
        <w:rPr>
          <w:rFonts w:asciiTheme="minorHAnsi" w:hAnsiTheme="minorHAnsi" w:cstheme="minorHAnsi"/>
          <w:sz w:val="22"/>
          <w:szCs w:val="22"/>
        </w:rPr>
        <w:t>ki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956BC">
        <w:rPr>
          <w:rFonts w:asciiTheme="minorHAnsi" w:hAnsiTheme="minorHAnsi" w:cstheme="minorHAnsi"/>
          <w:sz w:val="22"/>
          <w:szCs w:val="22"/>
        </w:rPr>
        <w:t>st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m using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Ex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956BC">
        <w:rPr>
          <w:rFonts w:asciiTheme="minorHAnsi" w:hAnsiTheme="minorHAnsi" w:cstheme="minorHAnsi"/>
          <w:sz w:val="22"/>
          <w:szCs w:val="22"/>
        </w:rPr>
        <w:t>l sp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3956BC">
        <w:rPr>
          <w:rFonts w:asciiTheme="minorHAnsi" w:hAnsiTheme="minorHAnsi" w:cstheme="minorHAnsi"/>
          <w:sz w:val="22"/>
          <w:szCs w:val="22"/>
        </w:rPr>
        <w:t>dsh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3956BC">
        <w:rPr>
          <w:rFonts w:asciiTheme="minorHAnsi" w:hAnsiTheme="minorHAnsi" w:cstheme="minorHAnsi"/>
          <w:sz w:val="22"/>
          <w:szCs w:val="22"/>
        </w:rPr>
        <w:t xml:space="preserve">ts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sulting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in in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ed eff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y</w:t>
      </w:r>
      <w:r w:rsidRPr="003956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nd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acc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956BC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y</w:t>
      </w:r>
    </w:p>
    <w:p w14:paraId="727B53E1" w14:textId="77777777" w:rsidR="00B431BF" w:rsidRPr="003956BC" w:rsidRDefault="00F17E80">
      <w:pPr>
        <w:spacing w:line="26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44D14C32">
          <v:group id="_x0000_s1143" style="position:absolute;left:0;text-align:left;margin-left:70.55pt;margin-top:28.25pt;width:470.9pt;height:0;z-index:-2092;mso-position-horizontal-relative:page" coordorigin="1411,565" coordsize="9418,0">
            <v:shape id="_x0000_s1144" style="position:absolute;left:1411;top:565;width:9418;height:0" coordorigin="1411,565" coordsize="9418,0" path="m1411,565r9418,e" filled="f" strokeweight=".58pt">
              <v:path arrowok="t"/>
            </v:shape>
            <w10:wrap anchorx="page"/>
          </v:group>
        </w:pic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 xml:space="preserve">      </w:t>
      </w:r>
      <w:r w:rsidRPr="003956BC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oll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bo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ra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d with the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c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2"/>
          <w:position w:val="-1"/>
          <w:sz w:val="22"/>
          <w:szCs w:val="22"/>
        </w:rPr>
        <w:t>u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’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2"/>
          <w:position w:val="-1"/>
          <w:sz w:val="22"/>
          <w:szCs w:val="22"/>
        </w:rPr>
        <w:t>x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ec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utive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bo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ar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d of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ne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mb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 xml:space="preserve">s to 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oo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di</w:t>
      </w:r>
      <w:r w:rsidRPr="003956BC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te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oj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ec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t p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ra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ms</w:t>
      </w:r>
    </w:p>
    <w:p w14:paraId="004DC2D9" w14:textId="77777777" w:rsidR="00B431BF" w:rsidRPr="003956BC" w:rsidRDefault="00B431BF">
      <w:pPr>
        <w:spacing w:before="8" w:line="280" w:lineRule="exact"/>
        <w:rPr>
          <w:rFonts w:asciiTheme="minorHAnsi" w:hAnsiTheme="minorHAnsi" w:cstheme="minorHAnsi"/>
          <w:sz w:val="22"/>
          <w:szCs w:val="22"/>
        </w:rPr>
      </w:pPr>
    </w:p>
    <w:p w14:paraId="4238A5B8" w14:textId="77777777" w:rsidR="00B431BF" w:rsidRPr="003956BC" w:rsidRDefault="00F17E80">
      <w:pPr>
        <w:spacing w:before="29"/>
        <w:ind w:left="14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b/>
          <w:sz w:val="22"/>
          <w:szCs w:val="22"/>
        </w:rPr>
        <w:t>IN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TE</w:t>
      </w:r>
      <w:r w:rsidRPr="003956BC">
        <w:rPr>
          <w:rFonts w:asciiTheme="minorHAnsi" w:hAnsiTheme="minorHAnsi" w:cstheme="minorHAnsi"/>
          <w:b/>
          <w:sz w:val="22"/>
          <w:szCs w:val="22"/>
        </w:rPr>
        <w:t>R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ES</w:t>
      </w:r>
      <w:r w:rsidRPr="003956B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3956BC">
        <w:rPr>
          <w:rFonts w:asciiTheme="minorHAnsi" w:hAnsiTheme="minorHAnsi" w:cstheme="minorHAnsi"/>
          <w:b/>
          <w:sz w:val="22"/>
          <w:szCs w:val="22"/>
        </w:rPr>
        <w:t>S</w:t>
      </w:r>
    </w:p>
    <w:p w14:paraId="123A681A" w14:textId="77777777" w:rsidR="00B431BF" w:rsidRPr="003956BC" w:rsidRDefault="00F17E80">
      <w:pPr>
        <w:spacing w:before="24"/>
        <w:ind w:left="14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2C64F1D5">
          <v:group id="_x0000_s1141" style="position:absolute;left:0;text-align:left;margin-left:70.55pt;margin-top:1.35pt;width:470.9pt;height:0;z-index:-2091;mso-position-horizontal-relative:page" coordorigin="1411,27" coordsize="9418,0">
            <v:shape id="_x0000_s1142" style="position:absolute;left:1411;top:27;width:9418;height:0" coordorigin="1411,27" coordsize="9418,0" path="m1411,27r9418,e" filled="f" strokeweight=".58pt">
              <v:path arrowok="t"/>
            </v:shape>
            <w10:wrap anchorx="page"/>
          </v:group>
        </w:pict>
      </w:r>
      <w:r w:rsidRPr="003956BC">
        <w:rPr>
          <w:rFonts w:asciiTheme="minorHAnsi" w:hAnsiTheme="minorHAnsi" w:cstheme="minorHAnsi"/>
          <w:sz w:val="22"/>
          <w:szCs w:val="22"/>
        </w:rPr>
        <w:t xml:space="preserve">      </w:t>
      </w:r>
      <w:r w:rsidRPr="003956B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956BC">
        <w:rPr>
          <w:rFonts w:asciiTheme="minorHAnsi" w:hAnsiTheme="minorHAnsi" w:cstheme="minorHAnsi"/>
          <w:sz w:val="22"/>
          <w:szCs w:val="22"/>
        </w:rPr>
        <w:t>v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l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v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d ind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nt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956BC">
        <w:rPr>
          <w:rFonts w:asciiTheme="minorHAnsi" w:hAnsiTheme="minorHAnsi" w:cstheme="minorHAnsi"/>
          <w:sz w:val="22"/>
          <w:szCs w:val="22"/>
        </w:rPr>
        <w:t>y</w:t>
      </w:r>
      <w:r w:rsidRPr="003956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th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z w:val="22"/>
          <w:szCs w:val="22"/>
        </w:rPr>
        <w:t>hout Eu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, Middle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 xml:space="preserve">st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 xml:space="preserve">nd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hAnsiTheme="minorHAnsi" w:cstheme="minorHAnsi"/>
          <w:sz w:val="22"/>
          <w:szCs w:val="22"/>
        </w:rPr>
        <w:t>outh 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st Asi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)</w:t>
      </w:r>
    </w:p>
    <w:p w14:paraId="65B870A7" w14:textId="77777777" w:rsidR="00B431BF" w:rsidRPr="003956BC" w:rsidRDefault="00F17E80">
      <w:pPr>
        <w:ind w:left="14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 </w:t>
      </w:r>
      <w:r w:rsidRPr="003956B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956BC">
        <w:rPr>
          <w:rFonts w:asciiTheme="minorHAnsi" w:hAnsiTheme="minorHAnsi" w:cstheme="minorHAnsi"/>
          <w:sz w:val="22"/>
          <w:szCs w:val="22"/>
        </w:rPr>
        <w:t>ding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di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n histo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y</w:t>
      </w:r>
    </w:p>
    <w:p w14:paraId="6FC6B43F" w14:textId="77777777" w:rsidR="00B431BF" w:rsidRPr="003956BC" w:rsidRDefault="00F17E80">
      <w:pPr>
        <w:ind w:left="14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 </w:t>
      </w:r>
      <w:r w:rsidRPr="003956B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hAnsiTheme="minorHAnsi" w:cstheme="minorHAnsi"/>
          <w:sz w:val="22"/>
          <w:szCs w:val="22"/>
        </w:rPr>
        <w:t>wimming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 xml:space="preserve">nd </w:t>
      </w:r>
      <w:r w:rsidRPr="003956BC">
        <w:rPr>
          <w:rFonts w:asciiTheme="minorHAnsi" w:hAnsiTheme="minorHAnsi" w:cstheme="minorHAnsi"/>
          <w:sz w:val="22"/>
          <w:szCs w:val="22"/>
        </w:rPr>
        <w:t>pl</w:t>
      </w:r>
      <w:r w:rsidRPr="003956B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956BC">
        <w:rPr>
          <w:rFonts w:asciiTheme="minorHAnsi" w:hAnsiTheme="minorHAnsi" w:cstheme="minorHAnsi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cce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</w:p>
    <w:p w14:paraId="34FDBF36" w14:textId="77777777" w:rsidR="00B431BF" w:rsidRPr="003956BC" w:rsidRDefault="00F17E80">
      <w:pPr>
        <w:ind w:left="140"/>
        <w:rPr>
          <w:rFonts w:asciiTheme="minorHAnsi" w:hAnsiTheme="minorHAnsi" w:cstheme="minorHAnsi"/>
          <w:sz w:val="22"/>
          <w:szCs w:val="22"/>
        </w:rPr>
        <w:sectPr w:rsidR="00B431BF" w:rsidRPr="003956BC">
          <w:headerReference w:type="default" r:id="rId10"/>
          <w:pgSz w:w="12240" w:h="15840"/>
          <w:pgMar w:top="1520" w:right="1300" w:bottom="280" w:left="1300" w:header="1329" w:footer="0" w:gutter="0"/>
          <w:cols w:space="720"/>
        </w:sect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 </w:t>
      </w:r>
      <w:r w:rsidRPr="003956B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z w:val="22"/>
          <w:szCs w:val="22"/>
        </w:rPr>
        <w:t>hoto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956BC">
        <w:rPr>
          <w:rFonts w:asciiTheme="minorHAnsi" w:hAnsiTheme="minorHAnsi" w:cstheme="minorHAnsi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>y</w:t>
      </w:r>
    </w:p>
    <w:p w14:paraId="059D4ADF" w14:textId="77777777" w:rsidR="00B431BF" w:rsidRPr="003956BC" w:rsidRDefault="00F17E80">
      <w:pPr>
        <w:spacing w:before="80"/>
        <w:ind w:left="302" w:right="253" w:hanging="4"/>
        <w:jc w:val="center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lastRenderedPageBreak/>
        <w:pict w14:anchorId="379E3FC9">
          <v:group id="_x0000_s1138" style="position:absolute;left:0;text-align:left;margin-left:67.4pt;margin-top:13.9pt;width:476.55pt;height:53.7pt;z-index:-2090;mso-position-horizontal-relative:page;mso-position-vertical-relative:page" coordorigin="1349,278" coordsize="9531,1074">
            <v:shape id="_x0000_s1140" style="position:absolute;left:1356;top:285;width:9516;height:1059" coordorigin="1356,285" coordsize="9516,1059" path="m1356,1344r9516,l10872,285r-9516,l1356,1344xe" fillcolor="#ddd" stroked="f">
              <v:path arrowok="t"/>
            </v:shape>
            <v:shape id="_x0000_s1139" style="position:absolute;left:1356;top:285;width:9516;height:1059" coordorigin="1356,285" coordsize="9516,1059" path="m1356,1344r9516,l10872,285r-9516,l1356,1344xe" filled="f">
              <v:path arrowok="t"/>
            </v:shape>
            <w10:wrap anchorx="page" anchory="page"/>
          </v:group>
        </w:pict>
      </w:r>
      <w:r w:rsidRPr="003956BC">
        <w:rPr>
          <w:rFonts w:asciiTheme="minorHAnsi" w:hAnsiTheme="minorHAnsi" w:cstheme="minorHAnsi"/>
          <w:sz w:val="22"/>
          <w:szCs w:val="22"/>
        </w:rPr>
        <w:t>In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>is 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z w:val="22"/>
          <w:szCs w:val="22"/>
        </w:rPr>
        <w:t>le 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,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sz w:val="22"/>
          <w:szCs w:val="22"/>
        </w:rPr>
        <w:t>CLIN</w:t>
      </w:r>
      <w:r w:rsidRPr="003956BC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3956BC">
        <w:rPr>
          <w:rFonts w:asciiTheme="minorHAnsi" w:hAnsiTheme="minorHAnsi" w:cstheme="minorHAnsi"/>
          <w:b/>
          <w:sz w:val="22"/>
          <w:szCs w:val="22"/>
        </w:rPr>
        <w:t>C</w:t>
      </w:r>
      <w:r w:rsidRPr="003956BC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3956BC">
        <w:rPr>
          <w:rFonts w:asciiTheme="minorHAnsi" w:hAnsiTheme="minorHAnsi" w:cstheme="minorHAnsi"/>
          <w:b/>
          <w:sz w:val="22"/>
          <w:szCs w:val="22"/>
        </w:rPr>
        <w:t>L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sz w:val="22"/>
          <w:szCs w:val="22"/>
        </w:rPr>
        <w:t>E</w:t>
      </w:r>
      <w:r w:rsidRPr="003956BC">
        <w:rPr>
          <w:rFonts w:asciiTheme="minorHAnsi" w:hAnsiTheme="minorHAnsi" w:cstheme="minorHAnsi"/>
          <w:b/>
          <w:spacing w:val="-3"/>
          <w:sz w:val="22"/>
          <w:szCs w:val="22"/>
        </w:rPr>
        <w:t>X</w:t>
      </w:r>
      <w:r w:rsidRPr="003956BC">
        <w:rPr>
          <w:rFonts w:asciiTheme="minorHAnsi" w:hAnsiTheme="minorHAnsi" w:cstheme="minorHAnsi"/>
          <w:b/>
          <w:sz w:val="22"/>
          <w:szCs w:val="22"/>
        </w:rPr>
        <w:t>PERIE</w:t>
      </w:r>
      <w:r w:rsidRPr="003956BC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3956BC">
        <w:rPr>
          <w:rFonts w:asciiTheme="minorHAnsi" w:hAnsiTheme="minorHAnsi" w:cstheme="minorHAnsi"/>
          <w:b/>
          <w:sz w:val="22"/>
          <w:szCs w:val="22"/>
        </w:rPr>
        <w:t xml:space="preserve">CE </w:t>
      </w:r>
      <w:r w:rsidRPr="003956BC">
        <w:rPr>
          <w:rFonts w:asciiTheme="minorHAnsi" w:hAnsiTheme="minorHAnsi" w:cstheme="minorHAnsi"/>
          <w:sz w:val="22"/>
          <w:szCs w:val="22"/>
        </w:rPr>
        <w:t xml:space="preserve">is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ss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ti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o</w:t>
      </w:r>
      <w:r w:rsidRPr="003956BC">
        <w:rPr>
          <w:rFonts w:asciiTheme="minorHAnsi" w:hAnsiTheme="minorHAnsi" w:cstheme="minorHAnsi"/>
          <w:sz w:val="22"/>
          <w:szCs w:val="22"/>
        </w:rPr>
        <w:t>f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a 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hAnsiTheme="minorHAnsi" w:cstheme="minorHAnsi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st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ts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in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956BC">
        <w:rPr>
          <w:rFonts w:asciiTheme="minorHAnsi" w:hAnsiTheme="minorHAnsi" w:cstheme="minorHAnsi"/>
          <w:sz w:val="22"/>
          <w:szCs w:val="22"/>
        </w:rPr>
        <w:t>lth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ld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956BC">
        <w:rPr>
          <w:rFonts w:asciiTheme="minorHAnsi" w:hAnsiTheme="minorHAnsi" w:cstheme="minorHAnsi"/>
          <w:sz w:val="22"/>
          <w:szCs w:val="22"/>
        </w:rPr>
        <w:t>ith li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hAnsiTheme="minorHAnsi" w:cstheme="minorHAnsi"/>
          <w:sz w:val="22"/>
          <w:szCs w:val="22"/>
        </w:rPr>
        <w:t>it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>rk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ri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956BC">
        <w:rPr>
          <w:rFonts w:asciiTheme="minorHAnsi" w:hAnsiTheme="minorHAnsi" w:cstheme="minorHAnsi"/>
          <w:sz w:val="22"/>
          <w:szCs w:val="22"/>
        </w:rPr>
        <w:t xml:space="preserve">.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ssi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Af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956BC">
        <w:rPr>
          <w:rFonts w:asciiTheme="minorHAnsi" w:hAnsiTheme="minorHAnsi" w:cstheme="minorHAnsi"/>
          <w:sz w:val="22"/>
          <w:szCs w:val="22"/>
        </w:rPr>
        <w:t>ili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3956BC">
        <w:rPr>
          <w:rFonts w:asciiTheme="minorHAnsi" w:hAnsiTheme="minorHAnsi" w:cstheme="minorHAnsi"/>
          <w:sz w:val="22"/>
          <w:szCs w:val="22"/>
        </w:rPr>
        <w:t>s” 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nd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s a st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 xml:space="preserve">t’s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956BC">
        <w:rPr>
          <w:rFonts w:asciiTheme="minorHAnsi" w:hAnsiTheme="minorHAnsi" w:cstheme="minorHAnsi"/>
          <w:sz w:val="22"/>
          <w:szCs w:val="22"/>
        </w:rPr>
        <w:t>ti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to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he</w:t>
      </w:r>
      <w:r w:rsidRPr="003956BC">
        <w:rPr>
          <w:rFonts w:asciiTheme="minorHAnsi" w:hAnsiTheme="minorHAnsi" w:cstheme="minorHAnsi"/>
          <w:sz w:val="22"/>
          <w:szCs w:val="22"/>
        </w:rPr>
        <w:t>ir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hAnsiTheme="minorHAnsi" w:cstheme="minorHAnsi"/>
          <w:sz w:val="22"/>
          <w:szCs w:val="22"/>
        </w:rPr>
        <w:t xml:space="preserve">.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ev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ts s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3956BC">
        <w:rPr>
          <w:rFonts w:asciiTheme="minorHAnsi" w:hAnsiTheme="minorHAnsi" w:cstheme="minorHAnsi"/>
          <w:sz w:val="22"/>
          <w:szCs w:val="22"/>
        </w:rPr>
        <w:t>w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 xml:space="preserve">e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ye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>is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rs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 xml:space="preserve">is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956BC">
        <w:rPr>
          <w:rFonts w:asciiTheme="minorHAnsi" w:hAnsiTheme="minorHAnsi" w:cstheme="minorHAnsi"/>
          <w:sz w:val="22"/>
          <w:szCs w:val="22"/>
        </w:rPr>
        <w:t>f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956BC">
        <w:rPr>
          <w:rFonts w:asciiTheme="minorHAnsi" w:hAnsiTheme="minorHAnsi" w:cstheme="minorHAnsi"/>
          <w:sz w:val="22"/>
          <w:szCs w:val="22"/>
        </w:rPr>
        <w:t>ti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3956BC">
        <w:rPr>
          <w:rFonts w:asciiTheme="minorHAnsi" w:hAnsiTheme="minorHAnsi" w:cstheme="minorHAnsi"/>
          <w:sz w:val="22"/>
          <w:szCs w:val="22"/>
        </w:rPr>
        <w:t>;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 xml:space="preserve">e 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>rk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3956BC">
        <w:rPr>
          <w:rFonts w:asciiTheme="minorHAnsi" w:hAnsiTheme="minorHAnsi" w:cstheme="minorHAnsi"/>
          <w:sz w:val="22"/>
          <w:szCs w:val="22"/>
        </w:rPr>
        <w:t>’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 xml:space="preserve">e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956BC">
        <w:rPr>
          <w:rFonts w:asciiTheme="minorHAnsi" w:hAnsiTheme="minorHAnsi" w:cstheme="minorHAnsi"/>
          <w:sz w:val="22"/>
          <w:szCs w:val="22"/>
        </w:rPr>
        <w:t>ORK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hAnsiTheme="minorHAnsi" w:cstheme="minorHAnsi"/>
          <w:sz w:val="22"/>
          <w:szCs w:val="22"/>
        </w:rPr>
        <w:t>!</w:t>
      </w:r>
      <w:r w:rsidRPr="003956BC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ri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956BC">
        <w:rPr>
          <w:rFonts w:asciiTheme="minorHAnsi" w:hAnsiTheme="minorHAnsi" w:cstheme="minorHAnsi"/>
          <w:sz w:val="22"/>
          <w:szCs w:val="22"/>
        </w:rPr>
        <w:t xml:space="preserve">”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3956BC">
        <w:rPr>
          <w:rFonts w:asciiTheme="minorHAnsi" w:hAnsiTheme="minorHAnsi" w:cstheme="minorHAnsi"/>
          <w:sz w:val="22"/>
          <w:szCs w:val="22"/>
        </w:rPr>
        <w:t>Ot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>rk 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ri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956BC">
        <w:rPr>
          <w:rFonts w:asciiTheme="minorHAnsi" w:hAnsiTheme="minorHAnsi" w:cstheme="minorHAnsi"/>
          <w:sz w:val="22"/>
          <w:szCs w:val="22"/>
        </w:rPr>
        <w:t xml:space="preserve">”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re 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to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ll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 xml:space="preserve">w 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 xml:space="preserve">re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il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o</w:t>
      </w:r>
      <w:r w:rsidRPr="003956BC">
        <w:rPr>
          <w:rFonts w:asciiTheme="minorHAnsi" w:hAnsiTheme="minorHAnsi" w:cstheme="minorHAnsi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ex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ri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956BC">
        <w:rPr>
          <w:rFonts w:asciiTheme="minorHAnsi" w:hAnsiTheme="minorHAnsi" w:cstheme="minorHAnsi"/>
          <w:sz w:val="22"/>
          <w:szCs w:val="22"/>
        </w:rPr>
        <w:t>s 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re 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eva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to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 xml:space="preserve">e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>siti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.</w:t>
      </w:r>
    </w:p>
    <w:p w14:paraId="7E4DEEBA" w14:textId="77777777" w:rsidR="00B431BF" w:rsidRPr="003956BC" w:rsidRDefault="00B431BF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90"/>
        <w:gridCol w:w="1383"/>
      </w:tblGrid>
      <w:tr w:rsidR="003956BC" w:rsidRPr="003956BC" w14:paraId="737885DB" w14:textId="77777777">
        <w:trPr>
          <w:trHeight w:hRule="exact" w:val="481"/>
        </w:trPr>
        <w:tc>
          <w:tcPr>
            <w:tcW w:w="8090" w:type="dxa"/>
            <w:tcBorders>
              <w:top w:val="single" w:sz="6" w:space="0" w:color="000000"/>
              <w:left w:val="nil"/>
              <w:bottom w:val="single" w:sz="5" w:space="0" w:color="000000"/>
              <w:right w:val="nil"/>
            </w:tcBorders>
          </w:tcPr>
          <w:p w14:paraId="0ECC4BBC" w14:textId="77777777" w:rsidR="00B431BF" w:rsidRPr="003956BC" w:rsidRDefault="00F17E80">
            <w:pPr>
              <w:spacing w:before="88"/>
              <w:ind w:left="84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Garamond" w:hAnsiTheme="minorHAnsi" w:cstheme="minorHAnsi"/>
                <w:spacing w:val="32"/>
                <w:sz w:val="22"/>
                <w:szCs w:val="22"/>
              </w:rPr>
              <w:t>S</w:t>
            </w:r>
            <w:r w:rsidRPr="003956BC">
              <w:rPr>
                <w:rFonts w:asciiTheme="minorHAnsi" w:eastAsia="Garamond" w:hAnsiTheme="minorHAnsi" w:cstheme="minorHAnsi"/>
                <w:spacing w:val="29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spacing w:val="32"/>
                <w:sz w:val="22"/>
                <w:szCs w:val="22"/>
              </w:rPr>
              <w:t>N</w:t>
            </w:r>
            <w:r w:rsidRPr="003956BC">
              <w:rPr>
                <w:rFonts w:asciiTheme="minorHAnsi" w:eastAsia="Garamond" w:hAnsiTheme="minorHAnsi" w:cstheme="minorHAnsi"/>
                <w:spacing w:val="30"/>
                <w:sz w:val="22"/>
                <w:szCs w:val="22"/>
              </w:rPr>
              <w:t>J</w:t>
            </w:r>
            <w:r w:rsidRPr="003956BC">
              <w:rPr>
                <w:rFonts w:asciiTheme="minorHAnsi" w:eastAsia="Garamond" w:hAnsiTheme="minorHAnsi" w:cstheme="minorHAnsi"/>
                <w:spacing w:val="31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Y</w:t>
            </w:r>
            <w:r w:rsidRPr="003956BC">
              <w:rPr>
                <w:rFonts w:asciiTheme="minorHAnsi" w:eastAsia="Garamond" w:hAnsiTheme="minorHAnsi" w:cstheme="minorHAnsi"/>
                <w:spacing w:val="47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spacing w:val="32"/>
                <w:sz w:val="22"/>
                <w:szCs w:val="22"/>
              </w:rPr>
              <w:t>S</w:t>
            </w:r>
            <w:r w:rsidRPr="003956BC">
              <w:rPr>
                <w:rFonts w:asciiTheme="minorHAnsi" w:eastAsia="Garamond" w:hAnsiTheme="minorHAnsi" w:cstheme="minorHAnsi"/>
                <w:spacing w:val="30"/>
                <w:sz w:val="22"/>
                <w:szCs w:val="22"/>
              </w:rPr>
              <w:t>C</w:t>
            </w:r>
            <w:r w:rsidRPr="003956BC">
              <w:rPr>
                <w:rFonts w:asciiTheme="minorHAnsi" w:eastAsia="Garamond" w:hAnsiTheme="minorHAnsi" w:cstheme="minorHAnsi"/>
                <w:spacing w:val="31"/>
                <w:sz w:val="22"/>
                <w:szCs w:val="22"/>
              </w:rPr>
              <w:t>I</w:t>
            </w:r>
            <w:r w:rsidRPr="003956BC">
              <w:rPr>
                <w:rFonts w:asciiTheme="minorHAnsi" w:eastAsia="Garamond" w:hAnsiTheme="minorHAnsi" w:cstheme="minorHAnsi"/>
                <w:spacing w:val="28"/>
                <w:sz w:val="22"/>
                <w:szCs w:val="22"/>
              </w:rPr>
              <w:t>E</w:t>
            </w:r>
            <w:r w:rsidRPr="003956BC">
              <w:rPr>
                <w:rFonts w:asciiTheme="minorHAnsi" w:eastAsia="Garamond" w:hAnsiTheme="minorHAnsi" w:cstheme="minorHAnsi"/>
                <w:spacing w:val="32"/>
                <w:sz w:val="22"/>
                <w:szCs w:val="22"/>
              </w:rPr>
              <w:t>N</w:t>
            </w:r>
            <w:r w:rsidRPr="003956BC">
              <w:rPr>
                <w:rFonts w:asciiTheme="minorHAnsi" w:eastAsia="Garamond" w:hAnsiTheme="minorHAnsi" w:cstheme="minorHAnsi"/>
                <w:spacing w:val="30"/>
                <w:sz w:val="22"/>
                <w:szCs w:val="22"/>
              </w:rPr>
              <w:t>CE</w:t>
            </w:r>
          </w:p>
        </w:tc>
        <w:tc>
          <w:tcPr>
            <w:tcW w:w="1383" w:type="dxa"/>
            <w:vMerge w:val="restart"/>
            <w:tcBorders>
              <w:top w:val="single" w:sz="6" w:space="0" w:color="000000"/>
              <w:left w:val="nil"/>
              <w:right w:val="nil"/>
            </w:tcBorders>
          </w:tcPr>
          <w:p w14:paraId="4E823001" w14:textId="77777777" w:rsidR="00B431BF" w:rsidRPr="003956BC" w:rsidRDefault="00B431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6BC" w:rsidRPr="003956BC" w14:paraId="53357729" w14:textId="77777777">
        <w:trPr>
          <w:trHeight w:hRule="exact" w:val="497"/>
        </w:trPr>
        <w:tc>
          <w:tcPr>
            <w:tcW w:w="8090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71B4072F" w14:textId="77777777" w:rsidR="00B431BF" w:rsidRPr="003956BC" w:rsidRDefault="00F17E80">
            <w:pPr>
              <w:spacing w:before="59"/>
              <w:ind w:left="84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123 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llis</w:t>
            </w:r>
            <w:r w:rsidRPr="003956BC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St</w:t>
            </w:r>
            <w:r w:rsidRPr="003956BC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ee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3956BC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•</w:t>
            </w:r>
            <w:r w:rsidRPr="003956BC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H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3956BC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3956BC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f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x, </w:t>
            </w:r>
            <w:r w:rsidRPr="003956BC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ova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c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otia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•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B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5H 2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C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8 •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(12</w:t>
            </w:r>
            <w:r w:rsidRPr="003956BC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3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) 456 7891 •</w:t>
            </w:r>
            <w:r w:rsidRPr="003956BC">
              <w:rPr>
                <w:rFonts w:asciiTheme="minorHAnsi" w:eastAsia="Garamond" w:hAnsiTheme="minorHAnsi" w:cstheme="minorHAnsi"/>
                <w:spacing w:val="4"/>
                <w:sz w:val="22"/>
                <w:szCs w:val="22"/>
              </w:rPr>
              <w:t xml:space="preserve"> </w:t>
            </w:r>
            <w:hyperlink r:id="rId11">
              <w:r w:rsidRPr="003956BC">
                <w:rPr>
                  <w:rFonts w:asciiTheme="minorHAnsi" w:eastAsia="Garamond" w:hAnsiTheme="minorHAnsi" w:cstheme="minorHAnsi"/>
                  <w:spacing w:val="-3"/>
                  <w:sz w:val="22"/>
                  <w:szCs w:val="22"/>
                </w:rPr>
                <w:t>c</w:t>
              </w:r>
              <w:r w:rsidRPr="003956BC">
                <w:rPr>
                  <w:rFonts w:asciiTheme="minorHAnsi" w:eastAsia="Garamond" w:hAnsiTheme="minorHAnsi" w:cstheme="minorHAnsi"/>
                  <w:spacing w:val="1"/>
                  <w:sz w:val="22"/>
                  <w:szCs w:val="22"/>
                </w:rPr>
                <w:t>fr</w:t>
              </w:r>
              <w:r w:rsidRPr="003956BC">
                <w:rPr>
                  <w:rFonts w:asciiTheme="minorHAnsi" w:eastAsia="Garamond" w:hAnsiTheme="minorHAnsi" w:cstheme="minorHAnsi"/>
                  <w:sz w:val="22"/>
                  <w:szCs w:val="22"/>
                </w:rPr>
                <w:t>um</w:t>
              </w:r>
              <w:r w:rsidRPr="003956BC">
                <w:rPr>
                  <w:rFonts w:asciiTheme="minorHAnsi" w:eastAsia="Garamond" w:hAnsiTheme="minorHAnsi" w:cstheme="minorHAnsi"/>
                  <w:spacing w:val="-1"/>
                  <w:sz w:val="22"/>
                  <w:szCs w:val="22"/>
                </w:rPr>
                <w:t>a</w:t>
              </w:r>
              <w:r w:rsidRPr="003956BC">
                <w:rPr>
                  <w:rFonts w:asciiTheme="minorHAnsi" w:eastAsia="Garamond" w:hAnsiTheme="minorHAnsi" w:cstheme="minorHAnsi"/>
                  <w:spacing w:val="-2"/>
                  <w:sz w:val="22"/>
                  <w:szCs w:val="22"/>
                </w:rPr>
                <w:t>n</w:t>
              </w:r>
              <w:r w:rsidRPr="003956BC">
                <w:rPr>
                  <w:rFonts w:asciiTheme="minorHAnsi" w:eastAsia="Garamond" w:hAnsiTheme="minorHAnsi" w:cstheme="minorHAnsi"/>
                  <w:sz w:val="22"/>
                  <w:szCs w:val="22"/>
                </w:rPr>
                <w:t>d</w:t>
              </w:r>
              <w:r w:rsidRPr="003956BC">
                <w:rPr>
                  <w:rFonts w:asciiTheme="minorHAnsi" w:eastAsia="Garamond" w:hAnsiTheme="minorHAnsi" w:cstheme="minorHAnsi"/>
                  <w:spacing w:val="-1"/>
                  <w:sz w:val="22"/>
                  <w:szCs w:val="22"/>
                </w:rPr>
                <w:t>@</w:t>
              </w:r>
              <w:r w:rsidRPr="003956BC">
                <w:rPr>
                  <w:rFonts w:asciiTheme="minorHAnsi" w:eastAsia="Garamond" w:hAnsiTheme="minorHAnsi" w:cstheme="minorHAnsi"/>
                  <w:sz w:val="22"/>
                  <w:szCs w:val="22"/>
                </w:rPr>
                <w:t>m</w:t>
              </w:r>
              <w:r w:rsidRPr="003956BC">
                <w:rPr>
                  <w:rFonts w:asciiTheme="minorHAnsi" w:eastAsia="Garamond" w:hAnsiTheme="minorHAnsi" w:cstheme="minorHAnsi"/>
                  <w:spacing w:val="-1"/>
                  <w:sz w:val="22"/>
                  <w:szCs w:val="22"/>
                </w:rPr>
                <w:t>a</w:t>
              </w:r>
              <w:r w:rsidRPr="003956BC">
                <w:rPr>
                  <w:rFonts w:asciiTheme="minorHAnsi" w:eastAsia="Garamond" w:hAnsiTheme="minorHAnsi" w:cstheme="minorHAnsi"/>
                  <w:spacing w:val="-3"/>
                  <w:sz w:val="22"/>
                  <w:szCs w:val="22"/>
                </w:rPr>
                <w:t>i</w:t>
              </w:r>
              <w:r w:rsidRPr="003956BC">
                <w:rPr>
                  <w:rFonts w:asciiTheme="minorHAnsi" w:eastAsia="Garamond" w:hAnsiTheme="minorHAnsi" w:cstheme="minorHAnsi"/>
                  <w:sz w:val="22"/>
                  <w:szCs w:val="22"/>
                </w:rPr>
                <w:t>l.</w:t>
              </w:r>
              <w:r w:rsidRPr="003956BC">
                <w:rPr>
                  <w:rFonts w:asciiTheme="minorHAnsi" w:eastAsia="Garamond" w:hAnsiTheme="minorHAnsi" w:cstheme="minorHAnsi"/>
                  <w:spacing w:val="-1"/>
                  <w:sz w:val="22"/>
                  <w:szCs w:val="22"/>
                </w:rPr>
                <w:t>c</w:t>
              </w:r>
              <w:r w:rsidRPr="003956BC">
                <w:rPr>
                  <w:rFonts w:asciiTheme="minorHAnsi" w:eastAsia="Garamond" w:hAnsiTheme="minorHAnsi" w:cstheme="minorHAnsi"/>
                  <w:sz w:val="22"/>
                  <w:szCs w:val="22"/>
                </w:rPr>
                <w:t>om</w:t>
              </w:r>
            </w:hyperlink>
          </w:p>
        </w:tc>
        <w:tc>
          <w:tcPr>
            <w:tcW w:w="1383" w:type="dxa"/>
            <w:vMerge/>
            <w:tcBorders>
              <w:left w:val="nil"/>
              <w:right w:val="nil"/>
            </w:tcBorders>
          </w:tcPr>
          <w:p w14:paraId="2284942E" w14:textId="77777777" w:rsidR="00B431BF" w:rsidRPr="003956BC" w:rsidRDefault="00B431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6BC" w:rsidRPr="003956BC" w14:paraId="772ABEB9" w14:textId="77777777">
        <w:trPr>
          <w:trHeight w:hRule="exact" w:val="584"/>
        </w:trPr>
        <w:tc>
          <w:tcPr>
            <w:tcW w:w="8090" w:type="dxa"/>
            <w:tcBorders>
              <w:top w:val="nil"/>
              <w:left w:val="nil"/>
              <w:bottom w:val="nil"/>
              <w:right w:val="nil"/>
            </w:tcBorders>
          </w:tcPr>
          <w:p w14:paraId="4529408D" w14:textId="77777777" w:rsidR="00B431BF" w:rsidRPr="003956BC" w:rsidRDefault="00B431BF">
            <w:pPr>
              <w:spacing w:before="6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9E4733" w14:textId="77777777" w:rsidR="00B431BF" w:rsidRPr="003956BC" w:rsidRDefault="00F17E80">
            <w:pPr>
              <w:ind w:left="84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  <w:u w:val="single" w:color="000000"/>
              </w:rPr>
              <w:t>E</w:t>
            </w:r>
            <w:r w:rsidRPr="003956BC">
              <w:rPr>
                <w:rFonts w:asciiTheme="minorHAnsi" w:eastAsia="Garamond" w:hAnsiTheme="minorHAnsi" w:cstheme="minorHAnsi"/>
                <w:b/>
                <w:spacing w:val="-24"/>
                <w:sz w:val="22"/>
                <w:szCs w:val="22"/>
                <w:u w:val="single" w:color="000000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b/>
                <w:spacing w:val="29"/>
                <w:sz w:val="22"/>
                <w:szCs w:val="22"/>
                <w:u w:val="single" w:color="000000"/>
              </w:rPr>
              <w:t>D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  <w:u w:val="single" w:color="000000"/>
              </w:rPr>
              <w:t>UC</w:t>
            </w:r>
            <w:r w:rsidRPr="003956BC">
              <w:rPr>
                <w:rFonts w:asciiTheme="minorHAnsi" w:eastAsia="Garamond" w:hAnsiTheme="minorHAnsi" w:cstheme="minorHAnsi"/>
                <w:b/>
                <w:spacing w:val="-25"/>
                <w:sz w:val="22"/>
                <w:szCs w:val="22"/>
                <w:u w:val="single" w:color="000000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  <w:u w:val="single" w:color="000000"/>
              </w:rPr>
              <w:t>A</w:t>
            </w:r>
            <w:r w:rsidRPr="003956BC">
              <w:rPr>
                <w:rFonts w:asciiTheme="minorHAnsi" w:eastAsia="Garamond" w:hAnsiTheme="minorHAnsi" w:cstheme="minorHAnsi"/>
                <w:b/>
                <w:spacing w:val="-25"/>
                <w:sz w:val="22"/>
                <w:szCs w:val="22"/>
                <w:u w:val="single" w:color="000000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  <w:u w:val="single" w:color="000000"/>
              </w:rPr>
              <w:t>T</w:t>
            </w:r>
            <w:r w:rsidRPr="003956BC">
              <w:rPr>
                <w:rFonts w:asciiTheme="minorHAnsi" w:eastAsia="Garamond" w:hAnsiTheme="minorHAnsi" w:cstheme="minorHAnsi"/>
                <w:b/>
                <w:spacing w:val="-27"/>
                <w:sz w:val="22"/>
                <w:szCs w:val="22"/>
                <w:u w:val="single" w:color="000000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  <w:u w:val="single" w:color="000000"/>
              </w:rPr>
              <w:t>I</w:t>
            </w:r>
            <w:r w:rsidRPr="003956BC">
              <w:rPr>
                <w:rFonts w:asciiTheme="minorHAnsi" w:eastAsia="Garamond" w:hAnsiTheme="minorHAnsi" w:cstheme="minorHAnsi"/>
                <w:b/>
                <w:spacing w:val="-27"/>
                <w:sz w:val="22"/>
                <w:szCs w:val="22"/>
                <w:u w:val="single" w:color="000000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b/>
                <w:spacing w:val="29"/>
                <w:sz w:val="22"/>
                <w:szCs w:val="22"/>
                <w:u w:val="single" w:color="000000"/>
              </w:rPr>
              <w:t>O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  <w:u w:val="single" w:color="000000"/>
              </w:rPr>
              <w:t>N</w:t>
            </w:r>
            <w:r w:rsidRPr="003956BC">
              <w:rPr>
                <w:rFonts w:asciiTheme="minorHAnsi" w:eastAsia="Garamond" w:hAnsiTheme="minorHAnsi" w:cstheme="minorHAnsi"/>
                <w:b/>
                <w:spacing w:val="-26"/>
                <w:sz w:val="22"/>
                <w:szCs w:val="22"/>
                <w:u w:val="single" w:color="000000"/>
              </w:rPr>
              <w:t xml:space="preserve"> </w:t>
            </w:r>
          </w:p>
        </w:tc>
        <w:tc>
          <w:tcPr>
            <w:tcW w:w="1383" w:type="dxa"/>
            <w:vMerge/>
            <w:tcBorders>
              <w:left w:val="nil"/>
              <w:bottom w:val="nil"/>
              <w:right w:val="nil"/>
            </w:tcBorders>
          </w:tcPr>
          <w:p w14:paraId="051E518A" w14:textId="77777777" w:rsidR="00B431BF" w:rsidRPr="003956BC" w:rsidRDefault="00B431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6BC" w:rsidRPr="003956BC" w14:paraId="5E016358" w14:textId="77777777">
        <w:trPr>
          <w:trHeight w:hRule="exact" w:val="781"/>
        </w:trPr>
        <w:tc>
          <w:tcPr>
            <w:tcW w:w="8090" w:type="dxa"/>
            <w:tcBorders>
              <w:top w:val="nil"/>
              <w:left w:val="nil"/>
              <w:bottom w:val="nil"/>
              <w:right w:val="nil"/>
            </w:tcBorders>
          </w:tcPr>
          <w:p w14:paraId="3DE3A3C3" w14:textId="77777777" w:rsidR="00B431BF" w:rsidRPr="003956BC" w:rsidRDefault="00B431BF">
            <w:pPr>
              <w:spacing w:before="6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0E40B0" w14:textId="77777777" w:rsidR="00B431BF" w:rsidRPr="003956BC" w:rsidRDefault="00F17E80">
            <w:pPr>
              <w:ind w:left="84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B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achelor</w:t>
            </w:r>
            <w:r w:rsidRPr="003956BC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of</w:t>
            </w:r>
            <w:r w:rsidRPr="003956BC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b/>
                <w:spacing w:val="3"/>
                <w:sz w:val="22"/>
                <w:szCs w:val="22"/>
              </w:rPr>
              <w:t>S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ci</w:t>
            </w:r>
            <w:r w:rsidRPr="003956BC">
              <w:rPr>
                <w:rFonts w:asciiTheme="minorHAnsi" w:eastAsia="Garamond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nce,</w:t>
            </w:r>
            <w:r w:rsidRPr="003956BC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Occ</w:t>
            </w:r>
            <w:r w:rsidRPr="003956BC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u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pa</w:t>
            </w:r>
            <w:r w:rsidRPr="003956BC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i</w:t>
            </w:r>
            <w:r w:rsidRPr="003956BC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nal</w:t>
            </w:r>
            <w:r w:rsidRPr="003956BC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T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h</w:t>
            </w:r>
            <w:r w:rsidRPr="003956BC">
              <w:rPr>
                <w:rFonts w:asciiTheme="minorHAnsi" w:eastAsia="Garamond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3956BC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apy</w:t>
            </w:r>
          </w:p>
          <w:p w14:paraId="7AD47966" w14:textId="77777777" w:rsidR="00B431BF" w:rsidRPr="003956BC" w:rsidRDefault="00F17E80">
            <w:pPr>
              <w:spacing w:before="59"/>
              <w:ind w:left="84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lhou</w:t>
            </w:r>
            <w:r w:rsidRPr="003956BC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s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ie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Univ</w:t>
            </w:r>
            <w:r w:rsidRPr="003956BC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e</w:t>
            </w:r>
            <w:r w:rsidRPr="003956BC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rs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it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y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,</w:t>
            </w:r>
            <w:r w:rsidRPr="003956BC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H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li</w:t>
            </w:r>
            <w:r w:rsidRPr="003956BC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f</w:t>
            </w:r>
            <w:r w:rsidRPr="003956BC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x, Nova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c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otia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4442399D" w14:textId="77777777" w:rsidR="00B431BF" w:rsidRPr="003956BC" w:rsidRDefault="00B431BF">
            <w:pPr>
              <w:spacing w:before="6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A903BE" w14:textId="77777777" w:rsidR="00B431BF" w:rsidRPr="003956BC" w:rsidRDefault="00F17E80">
            <w:pPr>
              <w:ind w:left="322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2000 -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2004</w:t>
            </w:r>
          </w:p>
        </w:tc>
      </w:tr>
    </w:tbl>
    <w:p w14:paraId="764D0035" w14:textId="77777777" w:rsidR="00B431BF" w:rsidRPr="003956BC" w:rsidRDefault="00F17E80">
      <w:pPr>
        <w:spacing w:line="220" w:lineRule="exact"/>
        <w:ind w:left="5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position w:val="1"/>
          <w:sz w:val="22"/>
          <w:szCs w:val="22"/>
        </w:rPr>
        <w:t xml:space="preserve">     </w:t>
      </w:r>
      <w:r w:rsidRPr="003956BC">
        <w:rPr>
          <w:rFonts w:asciiTheme="minorHAnsi" w:hAnsiTheme="minorHAnsi" w:cstheme="minorHAnsi"/>
          <w:spacing w:val="8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'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li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utive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</w:p>
    <w:p w14:paraId="030DD7E9" w14:textId="77777777" w:rsidR="00B431BF" w:rsidRPr="003956BC" w:rsidRDefault="00B431BF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4520B36D" w14:textId="77777777" w:rsidR="00B431BF" w:rsidRPr="003956BC" w:rsidRDefault="00B431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9035C5" w14:textId="77777777" w:rsidR="00B431BF" w:rsidRPr="003956BC" w:rsidRDefault="00F17E80">
      <w:pPr>
        <w:spacing w:line="240" w:lineRule="exact"/>
        <w:ind w:left="20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A</w:t>
      </w:r>
      <w:r w:rsidRPr="003956BC">
        <w:rPr>
          <w:rFonts w:asciiTheme="minorHAnsi" w:eastAsia="Garamond" w:hAnsiTheme="minorHAnsi" w:cstheme="minorHAnsi"/>
          <w:b/>
          <w:spacing w:val="-25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28"/>
          <w:sz w:val="22"/>
          <w:szCs w:val="22"/>
          <w:u w:val="single" w:color="000000"/>
        </w:rPr>
        <w:t>C</w:t>
      </w:r>
      <w:r w:rsidRPr="003956B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HI</w:t>
      </w:r>
      <w:r w:rsidRPr="003956BC">
        <w:rPr>
          <w:rFonts w:asciiTheme="minorHAnsi" w:eastAsia="Garamond" w:hAnsiTheme="minorHAnsi" w:cstheme="minorHAnsi"/>
          <w:b/>
          <w:spacing w:val="-27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E</w:t>
      </w:r>
      <w:r w:rsidRPr="003956BC">
        <w:rPr>
          <w:rFonts w:asciiTheme="minorHAnsi" w:eastAsia="Garamond" w:hAnsiTheme="minorHAnsi" w:cstheme="minorHAnsi"/>
          <w:b/>
          <w:spacing w:val="-24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V</w:t>
      </w:r>
      <w:r w:rsidRPr="003956BC">
        <w:rPr>
          <w:rFonts w:asciiTheme="minorHAnsi" w:eastAsia="Garamond" w:hAnsiTheme="minorHAnsi" w:cstheme="minorHAnsi"/>
          <w:b/>
          <w:spacing w:val="-27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E</w:t>
      </w:r>
      <w:r w:rsidRPr="003956BC">
        <w:rPr>
          <w:rFonts w:asciiTheme="minorHAnsi" w:eastAsia="Garamond" w:hAnsiTheme="minorHAnsi" w:cstheme="minorHAnsi"/>
          <w:b/>
          <w:spacing w:val="-24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M</w:t>
      </w:r>
      <w:r w:rsidRPr="003956BC">
        <w:rPr>
          <w:rFonts w:asciiTheme="minorHAnsi" w:eastAsia="Garamond" w:hAnsiTheme="minorHAnsi" w:cstheme="minorHAnsi"/>
          <w:b/>
          <w:spacing w:val="-27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E</w:t>
      </w:r>
      <w:r w:rsidRPr="003956BC">
        <w:rPr>
          <w:rFonts w:asciiTheme="minorHAnsi" w:eastAsia="Garamond" w:hAnsiTheme="minorHAnsi" w:cstheme="minorHAnsi"/>
          <w:b/>
          <w:spacing w:val="-27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N</w:t>
      </w:r>
      <w:r w:rsidRPr="003956BC">
        <w:rPr>
          <w:rFonts w:asciiTheme="minorHAnsi" w:eastAsia="Garamond" w:hAnsiTheme="minorHAnsi" w:cstheme="minorHAnsi"/>
          <w:b/>
          <w:spacing w:val="-23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T</w:t>
      </w:r>
      <w:r w:rsidRPr="003956BC">
        <w:rPr>
          <w:rFonts w:asciiTheme="minorHAnsi" w:eastAsia="Garamond" w:hAnsiTheme="minorHAnsi" w:cstheme="minorHAnsi"/>
          <w:b/>
          <w:spacing w:val="-27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S</w:t>
      </w:r>
    </w:p>
    <w:p w14:paraId="416B7087" w14:textId="77777777" w:rsidR="00B431BF" w:rsidRPr="003956BC" w:rsidRDefault="00B431BF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51C8BA17" w14:textId="77777777" w:rsidR="00B431BF" w:rsidRPr="003956BC" w:rsidRDefault="00F17E80">
      <w:pPr>
        <w:tabs>
          <w:tab w:val="left" w:pos="920"/>
        </w:tabs>
        <w:spacing w:before="30" w:line="240" w:lineRule="exact"/>
        <w:ind w:left="920" w:right="607" w:hanging="3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ab/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ho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 by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ng (p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ess</w:t>
      </w:r>
      <w:r w:rsidRPr="003956BC">
        <w:rPr>
          <w:rFonts w:asciiTheme="minorHAnsi" w:eastAsia="Garamond" w:hAnsiTheme="minorHAnsi" w:cstheme="minorHAnsi"/>
          <w:sz w:val="22"/>
          <w:szCs w:val="22"/>
        </w:rPr>
        <w:t>or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of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cc</w:t>
      </w:r>
      <w:r w:rsidRPr="003956BC">
        <w:rPr>
          <w:rFonts w:asciiTheme="minorHAnsi" w:eastAsia="Garamond" w:hAnsiTheme="minorHAnsi" w:cstheme="minorHAnsi"/>
          <w:sz w:val="22"/>
          <w:szCs w:val="22"/>
        </w:rPr>
        <w:t>up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tion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z w:val="22"/>
          <w:szCs w:val="22"/>
        </w:rPr>
        <w:t>)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to be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the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tud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nt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to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esea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ompile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ta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on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he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cc</w:t>
      </w:r>
      <w:r w:rsidRPr="003956BC">
        <w:rPr>
          <w:rFonts w:asciiTheme="minorHAnsi" w:eastAsia="Garamond" w:hAnsiTheme="minorHAnsi" w:cstheme="minorHAnsi"/>
          <w:sz w:val="22"/>
          <w:szCs w:val="22"/>
        </w:rPr>
        <w:t>up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tion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py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in n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z w:val="22"/>
          <w:szCs w:val="22"/>
        </w:rPr>
        <w:t>om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1C97F666" w14:textId="77777777" w:rsidR="00B431BF" w:rsidRPr="003956BC" w:rsidRDefault="00F17E80">
      <w:pPr>
        <w:spacing w:before="68"/>
        <w:ind w:left="5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</w:t>
      </w:r>
      <w:r w:rsidRPr="003956B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Publi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d 3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ti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on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tud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z w:val="22"/>
          <w:szCs w:val="22"/>
        </w:rPr>
        <w:t>ing O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cc</w:t>
      </w:r>
      <w:r w:rsidRPr="003956BC">
        <w:rPr>
          <w:rFonts w:asciiTheme="minorHAnsi" w:eastAsia="Garamond" w:hAnsiTheme="minorHAnsi" w:cstheme="minorHAnsi"/>
          <w:sz w:val="22"/>
          <w:szCs w:val="22"/>
        </w:rPr>
        <w:t>up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tion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py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nd the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e</w:t>
      </w:r>
      <w:r w:rsidRPr="003956BC">
        <w:rPr>
          <w:rFonts w:asciiTheme="minorHAnsi" w:eastAsia="Garamond" w:hAnsiTheme="minorHAnsi" w:cstheme="minorHAnsi"/>
          <w:sz w:val="22"/>
          <w:szCs w:val="22"/>
        </w:rPr>
        <w:t>mplo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nt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nds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z w:val="22"/>
          <w:szCs w:val="22"/>
        </w:rPr>
        <w:t>or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Nova S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tia</w:t>
      </w:r>
    </w:p>
    <w:p w14:paraId="0CD46C11" w14:textId="77777777" w:rsidR="00B431BF" w:rsidRPr="003956BC" w:rsidRDefault="00F17E80">
      <w:pPr>
        <w:spacing w:line="240" w:lineRule="exact"/>
        <w:ind w:left="9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up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tion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l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py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As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tion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thly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ew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.</w:t>
      </w:r>
    </w:p>
    <w:p w14:paraId="4C4286D1" w14:textId="77777777" w:rsidR="00B431BF" w:rsidRPr="003956BC" w:rsidRDefault="00F17E80">
      <w:pPr>
        <w:spacing w:before="59"/>
        <w:ind w:left="5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</w:t>
      </w:r>
      <w:r w:rsidRPr="003956B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Acce</w:t>
      </w:r>
      <w:r w:rsidRPr="003956BC">
        <w:rPr>
          <w:rFonts w:asciiTheme="minorHAnsi" w:eastAsia="Garamond" w:hAnsiTheme="minorHAnsi" w:cstheme="minorHAnsi"/>
          <w:sz w:val="22"/>
          <w:szCs w:val="22"/>
        </w:rPr>
        <w:t>pt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 by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3956BC">
        <w:rPr>
          <w:rFonts w:asciiTheme="minorHAnsi" w:eastAsia="Garamond" w:hAnsiTheme="minorHAnsi" w:cstheme="minorHAnsi"/>
          <w:sz w:val="22"/>
          <w:szCs w:val="22"/>
        </w:rPr>
        <w:t>nd p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ti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ip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 in the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cc</w:t>
      </w:r>
      <w:r w:rsidRPr="003956BC">
        <w:rPr>
          <w:rFonts w:asciiTheme="minorHAnsi" w:eastAsia="Garamond" w:hAnsiTheme="minorHAnsi" w:cstheme="minorHAnsi"/>
          <w:sz w:val="22"/>
          <w:szCs w:val="22"/>
        </w:rPr>
        <w:t>up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on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py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oj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he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Univ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ity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of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hi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3956BC">
        <w:rPr>
          <w:rFonts w:asciiTheme="minorHAnsi" w:eastAsia="Garamond" w:hAnsiTheme="minorHAnsi" w:cstheme="minorHAnsi"/>
          <w:sz w:val="22"/>
          <w:szCs w:val="22"/>
        </w:rPr>
        <w:t>go;</w:t>
      </w:r>
    </w:p>
    <w:p w14:paraId="2F3AD412" w14:textId="77777777" w:rsidR="00B431BF" w:rsidRPr="003956BC" w:rsidRDefault="00F17E80">
      <w:pPr>
        <w:spacing w:line="240" w:lineRule="exact"/>
        <w:ind w:left="9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ece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iv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 a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of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‘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’.</w:t>
      </w:r>
    </w:p>
    <w:p w14:paraId="7EE68FB3" w14:textId="77777777" w:rsidR="00B431BF" w:rsidRPr="003956BC" w:rsidRDefault="00F17E80">
      <w:pPr>
        <w:tabs>
          <w:tab w:val="left" w:pos="920"/>
        </w:tabs>
        <w:spacing w:before="53" w:line="240" w:lineRule="exact"/>
        <w:ind w:left="920" w:right="449" w:hanging="3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ab/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ece</w:t>
      </w:r>
      <w:r w:rsidRPr="003956BC">
        <w:rPr>
          <w:rFonts w:asciiTheme="minorHAnsi" w:eastAsia="Garamond" w:hAnsiTheme="minorHAnsi" w:cstheme="minorHAnsi"/>
          <w:sz w:val="22"/>
          <w:szCs w:val="22"/>
        </w:rPr>
        <w:t>iv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 po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tive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db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k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om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lini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vi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on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my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n-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h kno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dg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, p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nt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3956BC">
        <w:rPr>
          <w:rFonts w:asciiTheme="minorHAnsi" w:eastAsia="Garamond" w:hAnsiTheme="minorHAnsi" w:cstheme="minorHAnsi"/>
          <w:sz w:val="22"/>
          <w:szCs w:val="22"/>
        </w:rPr>
        <w:t>nd po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itive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titud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6E23CC12" w14:textId="77777777" w:rsidR="00B431BF" w:rsidRPr="003956BC" w:rsidRDefault="00B431BF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6E58CD17" w14:textId="77777777" w:rsidR="00B431BF" w:rsidRPr="003956BC" w:rsidRDefault="00B431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C0E39D" w14:textId="77777777" w:rsidR="00B431BF" w:rsidRPr="003956BC" w:rsidRDefault="00F17E80">
      <w:pPr>
        <w:spacing w:line="240" w:lineRule="exact"/>
        <w:ind w:left="20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P</w:t>
      </w:r>
      <w:r w:rsidRPr="003956BC">
        <w:rPr>
          <w:rFonts w:asciiTheme="minorHAnsi" w:eastAsia="Garamond" w:hAnsiTheme="minorHAnsi" w:cstheme="minorHAnsi"/>
          <w:b/>
          <w:spacing w:val="-25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R</w:t>
      </w:r>
      <w:r w:rsidRPr="003956BC">
        <w:rPr>
          <w:rFonts w:asciiTheme="minorHAnsi" w:eastAsia="Garamond" w:hAnsiTheme="minorHAnsi" w:cstheme="minorHAnsi"/>
          <w:b/>
          <w:spacing w:val="-27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O</w:t>
      </w:r>
      <w:r w:rsidRPr="003956BC">
        <w:rPr>
          <w:rFonts w:asciiTheme="minorHAnsi" w:eastAsia="Garamond" w:hAnsiTheme="minorHAnsi" w:cstheme="minorHAnsi"/>
          <w:b/>
          <w:spacing w:val="-26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F</w:t>
      </w:r>
      <w:r w:rsidRPr="003956BC">
        <w:rPr>
          <w:rFonts w:asciiTheme="minorHAnsi" w:eastAsia="Garamond" w:hAnsiTheme="minorHAnsi" w:cstheme="minorHAnsi"/>
          <w:b/>
          <w:spacing w:val="-23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E</w:t>
      </w:r>
      <w:r w:rsidRPr="003956BC">
        <w:rPr>
          <w:rFonts w:asciiTheme="minorHAnsi" w:eastAsia="Garamond" w:hAnsiTheme="minorHAnsi" w:cstheme="minorHAnsi"/>
          <w:b/>
          <w:spacing w:val="-27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S</w:t>
      </w:r>
      <w:r w:rsidRPr="003956BC">
        <w:rPr>
          <w:rFonts w:asciiTheme="minorHAnsi" w:eastAsia="Garamond" w:hAnsiTheme="minorHAnsi" w:cstheme="minorHAnsi"/>
          <w:b/>
          <w:spacing w:val="-26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S</w:t>
      </w:r>
      <w:r w:rsidRPr="003956BC">
        <w:rPr>
          <w:rFonts w:asciiTheme="minorHAnsi" w:eastAsia="Garamond" w:hAnsiTheme="minorHAnsi" w:cstheme="minorHAnsi"/>
          <w:b/>
          <w:spacing w:val="-24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28"/>
          <w:sz w:val="22"/>
          <w:szCs w:val="22"/>
          <w:u w:val="single" w:color="000000"/>
        </w:rPr>
        <w:t>I</w:t>
      </w:r>
      <w:r w:rsidRPr="003956B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O</w:t>
      </w:r>
      <w:r w:rsidRPr="003956BC">
        <w:rPr>
          <w:rFonts w:asciiTheme="minorHAnsi" w:eastAsia="Garamond" w:hAnsiTheme="minorHAnsi" w:cstheme="minorHAnsi"/>
          <w:b/>
          <w:spacing w:val="-27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N</w:t>
      </w:r>
      <w:r w:rsidRPr="003956BC">
        <w:rPr>
          <w:rFonts w:asciiTheme="minorHAnsi" w:eastAsia="Garamond" w:hAnsiTheme="minorHAnsi" w:cstheme="minorHAnsi"/>
          <w:b/>
          <w:spacing w:val="-23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A</w:t>
      </w:r>
      <w:r w:rsidRPr="003956BC">
        <w:rPr>
          <w:rFonts w:asciiTheme="minorHAnsi" w:eastAsia="Garamond" w:hAnsiTheme="minorHAnsi" w:cstheme="minorHAnsi"/>
          <w:b/>
          <w:spacing w:val="-27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 xml:space="preserve">L </w:t>
      </w:r>
      <w:r w:rsidRPr="003956BC">
        <w:rPr>
          <w:rFonts w:asciiTheme="minorHAnsi" w:eastAsia="Garamond" w:hAnsiTheme="minorHAnsi" w:cstheme="minorHAnsi"/>
          <w:b/>
          <w:spacing w:val="4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A</w:t>
      </w:r>
      <w:r w:rsidRPr="003956BC">
        <w:rPr>
          <w:rFonts w:asciiTheme="minorHAnsi" w:eastAsia="Garamond" w:hAnsiTheme="minorHAnsi" w:cstheme="minorHAnsi"/>
          <w:b/>
          <w:spacing w:val="-27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S</w:t>
      </w:r>
      <w:r w:rsidRPr="003956BC">
        <w:rPr>
          <w:rFonts w:asciiTheme="minorHAnsi" w:eastAsia="Garamond" w:hAnsiTheme="minorHAnsi" w:cstheme="minorHAnsi"/>
          <w:b/>
          <w:spacing w:val="-24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S</w:t>
      </w:r>
      <w:r w:rsidRPr="003956BC">
        <w:rPr>
          <w:rFonts w:asciiTheme="minorHAnsi" w:eastAsia="Garamond" w:hAnsiTheme="minorHAnsi" w:cstheme="minorHAnsi"/>
          <w:b/>
          <w:spacing w:val="-26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O</w:t>
      </w:r>
      <w:r w:rsidRPr="003956BC">
        <w:rPr>
          <w:rFonts w:asciiTheme="minorHAnsi" w:eastAsia="Garamond" w:hAnsiTheme="minorHAnsi" w:cstheme="minorHAnsi"/>
          <w:b/>
          <w:spacing w:val="-26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C</w:t>
      </w:r>
      <w:r w:rsidRPr="003956BC">
        <w:rPr>
          <w:rFonts w:asciiTheme="minorHAnsi" w:eastAsia="Garamond" w:hAnsiTheme="minorHAnsi" w:cstheme="minorHAnsi"/>
          <w:b/>
          <w:spacing w:val="-25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I</w:t>
      </w:r>
      <w:r w:rsidRPr="003956BC">
        <w:rPr>
          <w:rFonts w:asciiTheme="minorHAnsi" w:eastAsia="Garamond" w:hAnsiTheme="minorHAnsi" w:cstheme="minorHAnsi"/>
          <w:b/>
          <w:spacing w:val="-25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A</w:t>
      </w:r>
      <w:r w:rsidRPr="003956BC">
        <w:rPr>
          <w:rFonts w:asciiTheme="minorHAnsi" w:eastAsia="Garamond" w:hAnsiTheme="minorHAnsi" w:cstheme="minorHAnsi"/>
          <w:b/>
          <w:spacing w:val="-27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T</w:t>
      </w:r>
      <w:r w:rsidRPr="003956BC">
        <w:rPr>
          <w:rFonts w:asciiTheme="minorHAnsi" w:eastAsia="Garamond" w:hAnsiTheme="minorHAnsi" w:cstheme="minorHAnsi"/>
          <w:b/>
          <w:spacing w:val="-25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28"/>
          <w:sz w:val="22"/>
          <w:szCs w:val="22"/>
          <w:u w:val="single" w:color="000000"/>
        </w:rPr>
        <w:t>I</w:t>
      </w:r>
      <w:r w:rsidRPr="003956B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ON</w:t>
      </w:r>
    </w:p>
    <w:p w14:paraId="05E8EC69" w14:textId="77777777" w:rsidR="00B431BF" w:rsidRPr="003956BC" w:rsidRDefault="00B431BF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53C21A9C" w14:textId="77777777" w:rsidR="00B431BF" w:rsidRPr="003956BC" w:rsidRDefault="00F17E80">
      <w:pPr>
        <w:spacing w:before="39"/>
        <w:ind w:left="5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</w:t>
      </w:r>
      <w:r w:rsidRPr="003956B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, Nova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otia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cc</w:t>
      </w:r>
      <w:r w:rsidRPr="003956BC">
        <w:rPr>
          <w:rFonts w:asciiTheme="minorHAnsi" w:eastAsia="Garamond" w:hAnsiTheme="minorHAnsi" w:cstheme="minorHAnsi"/>
          <w:sz w:val="22"/>
          <w:szCs w:val="22"/>
        </w:rPr>
        <w:t>up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tion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py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ti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n                                              200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4-</w:t>
      </w:r>
      <w:r w:rsidRPr="003956BC">
        <w:rPr>
          <w:rFonts w:asciiTheme="minorHAnsi" w:eastAsia="Garamond" w:hAnsiTheme="minorHAnsi" w:cstheme="minorHAnsi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nt</w:t>
      </w:r>
    </w:p>
    <w:p w14:paraId="5883C1CA" w14:textId="77777777" w:rsidR="00B431BF" w:rsidRPr="003956BC" w:rsidRDefault="00F17E80">
      <w:pPr>
        <w:spacing w:before="59"/>
        <w:ind w:left="5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</w:t>
      </w:r>
      <w:r w:rsidRPr="003956B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di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n O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cc</w:t>
      </w:r>
      <w:r w:rsidRPr="003956BC">
        <w:rPr>
          <w:rFonts w:asciiTheme="minorHAnsi" w:eastAsia="Garamond" w:hAnsiTheme="minorHAnsi" w:cstheme="minorHAnsi"/>
          <w:sz w:val="22"/>
          <w:szCs w:val="22"/>
        </w:rPr>
        <w:t>up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tion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py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tion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</w:t>
      </w:r>
      <w:r w:rsidRPr="003956BC">
        <w:rPr>
          <w:rFonts w:asciiTheme="minorHAnsi" w:eastAsia="Garamond" w:hAnsiTheme="minorHAnsi" w:cstheme="minorHAnsi"/>
          <w:spacing w:val="5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2004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</w:p>
    <w:p w14:paraId="51AE4A88" w14:textId="77777777" w:rsidR="00B431BF" w:rsidRPr="003956BC" w:rsidRDefault="00B431BF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266E2FAE" w14:textId="77777777" w:rsidR="00B431BF" w:rsidRPr="003956BC" w:rsidRDefault="00B431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27EBBE" w14:textId="77777777" w:rsidR="00B431BF" w:rsidRPr="003956BC" w:rsidRDefault="00F17E80">
      <w:pPr>
        <w:spacing w:line="240" w:lineRule="exact"/>
        <w:ind w:left="20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C</w:t>
      </w:r>
      <w:r w:rsidRPr="003956BC">
        <w:rPr>
          <w:rFonts w:asciiTheme="minorHAnsi" w:eastAsia="Garamond" w:hAnsiTheme="minorHAnsi" w:cstheme="minorHAnsi"/>
          <w:b/>
          <w:spacing w:val="-25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L</w:t>
      </w:r>
      <w:r w:rsidRPr="003956BC">
        <w:rPr>
          <w:rFonts w:asciiTheme="minorHAnsi" w:eastAsia="Garamond" w:hAnsiTheme="minorHAnsi" w:cstheme="minorHAnsi"/>
          <w:b/>
          <w:spacing w:val="-25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28"/>
          <w:sz w:val="22"/>
          <w:szCs w:val="22"/>
          <w:u w:val="single" w:color="000000"/>
        </w:rPr>
        <w:t>I</w:t>
      </w:r>
      <w:r w:rsidRPr="003956B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N</w:t>
      </w:r>
      <w:r w:rsidRPr="003956BC">
        <w:rPr>
          <w:rFonts w:asciiTheme="minorHAnsi" w:eastAsia="Garamond" w:hAnsiTheme="minorHAnsi" w:cstheme="minorHAnsi"/>
          <w:b/>
          <w:spacing w:val="28"/>
          <w:sz w:val="22"/>
          <w:szCs w:val="22"/>
          <w:u w:val="single" w:color="000000"/>
        </w:rPr>
        <w:t>I</w:t>
      </w:r>
      <w:r w:rsidRPr="003956B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CA</w:t>
      </w:r>
      <w:r w:rsidRPr="003956BC">
        <w:rPr>
          <w:rFonts w:asciiTheme="minorHAnsi" w:eastAsia="Garamond" w:hAnsiTheme="minorHAnsi" w:cstheme="minorHAnsi"/>
          <w:b/>
          <w:spacing w:val="-25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 xml:space="preserve">L </w:t>
      </w:r>
      <w:r w:rsidRPr="003956BC">
        <w:rPr>
          <w:rFonts w:asciiTheme="minorHAnsi" w:eastAsia="Garamond" w:hAnsiTheme="minorHAnsi" w:cstheme="minorHAnsi"/>
          <w:b/>
          <w:spacing w:val="4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28"/>
          <w:sz w:val="22"/>
          <w:szCs w:val="22"/>
          <w:u w:val="single" w:color="000000"/>
        </w:rPr>
        <w:t>E</w:t>
      </w:r>
      <w:r w:rsidRPr="003956B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XP</w:t>
      </w:r>
      <w:r w:rsidRPr="003956BC">
        <w:rPr>
          <w:rFonts w:asciiTheme="minorHAnsi" w:eastAsia="Garamond" w:hAnsiTheme="minorHAnsi" w:cstheme="minorHAnsi"/>
          <w:b/>
          <w:spacing w:val="-25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E</w:t>
      </w:r>
      <w:r w:rsidRPr="003956BC">
        <w:rPr>
          <w:rFonts w:asciiTheme="minorHAnsi" w:eastAsia="Garamond" w:hAnsiTheme="minorHAnsi" w:cstheme="minorHAnsi"/>
          <w:b/>
          <w:spacing w:val="-24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R</w:t>
      </w:r>
      <w:r w:rsidRPr="003956BC">
        <w:rPr>
          <w:rFonts w:asciiTheme="minorHAnsi" w:eastAsia="Garamond" w:hAnsiTheme="minorHAnsi" w:cstheme="minorHAnsi"/>
          <w:b/>
          <w:spacing w:val="-24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I</w:t>
      </w:r>
      <w:r w:rsidRPr="003956BC">
        <w:rPr>
          <w:rFonts w:asciiTheme="minorHAnsi" w:eastAsia="Garamond" w:hAnsiTheme="minorHAnsi" w:cstheme="minorHAnsi"/>
          <w:b/>
          <w:spacing w:val="-27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28"/>
          <w:sz w:val="22"/>
          <w:szCs w:val="22"/>
          <w:u w:val="single" w:color="000000"/>
        </w:rPr>
        <w:t>E</w:t>
      </w:r>
      <w:r w:rsidRPr="003956B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NC</w:t>
      </w:r>
      <w:r w:rsidRPr="003956BC">
        <w:rPr>
          <w:rFonts w:asciiTheme="minorHAnsi" w:eastAsia="Garamond" w:hAnsiTheme="minorHAnsi" w:cstheme="minorHAnsi"/>
          <w:b/>
          <w:spacing w:val="-27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E</w:t>
      </w:r>
    </w:p>
    <w:p w14:paraId="528BC771" w14:textId="77777777" w:rsidR="00B431BF" w:rsidRPr="003956BC" w:rsidRDefault="00B431BF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576F17C9" w14:textId="77777777" w:rsidR="00B431BF" w:rsidRPr="003956BC" w:rsidRDefault="00F17E80">
      <w:pPr>
        <w:spacing w:before="39"/>
        <w:ind w:left="20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Ass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ant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Oc</w:t>
      </w:r>
      <w:r w:rsidRPr="003956B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upa</w:t>
      </w:r>
      <w:r w:rsidRPr="003956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ional</w:t>
      </w:r>
      <w:r w:rsidRPr="003956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he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t</w:t>
      </w:r>
    </w:p>
    <w:p w14:paraId="5BF05CC6" w14:textId="77777777" w:rsidR="00B431BF" w:rsidRPr="003956BC" w:rsidRDefault="00F17E80">
      <w:pPr>
        <w:spacing w:before="59"/>
        <w:ind w:left="20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NG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P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HO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z w:val="22"/>
          <w:szCs w:val="22"/>
        </w:rPr>
        <w:t>, H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x,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                                         </w:t>
      </w:r>
      <w:r w:rsidRPr="003956BC">
        <w:rPr>
          <w:rFonts w:asciiTheme="minorHAnsi" w:eastAsia="Garamond" w:hAnsiTheme="minorHAnsi" w:cstheme="minorHAnsi"/>
          <w:spacing w:val="5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2003</w:t>
      </w:r>
    </w:p>
    <w:p w14:paraId="2F240135" w14:textId="77777777" w:rsidR="00B431BF" w:rsidRPr="003956BC" w:rsidRDefault="00F17E80">
      <w:pPr>
        <w:tabs>
          <w:tab w:val="left" w:pos="920"/>
        </w:tabs>
        <w:spacing w:before="51" w:line="240" w:lineRule="exact"/>
        <w:ind w:left="920" w:right="180" w:hanging="3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ab/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k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 on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3956BC">
        <w:rPr>
          <w:rFonts w:asciiTheme="minorHAnsi" w:eastAsia="Garamond" w:hAnsiTheme="minorHAnsi" w:cstheme="minorHAnsi"/>
          <w:sz w:val="22"/>
          <w:szCs w:val="22"/>
        </w:rPr>
        <w:t>one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3956BC">
        <w:rPr>
          <w:rFonts w:asciiTheme="minorHAnsi" w:eastAsia="Garamond" w:hAnsiTheme="minorHAnsi" w:cstheme="minorHAnsi"/>
          <w:sz w:val="22"/>
          <w:szCs w:val="22"/>
        </w:rPr>
        <w:t>nd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in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oup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ttin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z w:val="22"/>
          <w:szCs w:val="22"/>
        </w:rPr>
        <w:t>ith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tud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ts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ving 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lopm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nt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 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ays</w:t>
      </w:r>
      <w:r w:rsidRPr="003956BC">
        <w:rPr>
          <w:rFonts w:asciiTheme="minorHAnsi" w:eastAsia="Garamond" w:hAnsiTheme="minorHAnsi" w:cstheme="minorHAnsi"/>
          <w:sz w:val="22"/>
          <w:szCs w:val="22"/>
        </w:rPr>
        <w:t>, m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nt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tion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 l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ng di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biliti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to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rf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m i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nt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ntio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in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luding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nd Fine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z w:val="22"/>
          <w:szCs w:val="22"/>
        </w:rPr>
        <w:t>ot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3956BC">
        <w:rPr>
          <w:rFonts w:asciiTheme="minorHAnsi" w:eastAsia="Garamond" w:hAnsiTheme="minorHAnsi" w:cstheme="minorHAnsi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3956BC">
        <w:rPr>
          <w:rFonts w:asciiTheme="minorHAnsi" w:eastAsia="Garamond" w:hAnsiTheme="minorHAnsi" w:cstheme="minorHAnsi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-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z w:val="22"/>
          <w:szCs w:val="22"/>
        </w:rPr>
        <w:t>ot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3956BC">
        <w:rPr>
          <w:rFonts w:asciiTheme="minorHAnsi" w:eastAsia="Garamond" w:hAnsiTheme="minorHAnsi" w:cstheme="minorHAnsi"/>
          <w:sz w:val="22"/>
          <w:szCs w:val="22"/>
        </w:rPr>
        <w:t>tion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ining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nd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lo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nt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3956BC">
        <w:rPr>
          <w:rFonts w:asciiTheme="minorHAnsi" w:eastAsia="Garamond" w:hAnsiTheme="minorHAnsi" w:cstheme="minorHAnsi"/>
          <w:sz w:val="22"/>
          <w:szCs w:val="22"/>
        </w:rPr>
        <w:t>hniqu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n individu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th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134F099A" w14:textId="77777777" w:rsidR="00B431BF" w:rsidRPr="003956BC" w:rsidRDefault="00F17E80">
      <w:pPr>
        <w:tabs>
          <w:tab w:val="left" w:pos="920"/>
        </w:tabs>
        <w:spacing w:before="61" w:line="240" w:lineRule="exact"/>
        <w:ind w:left="920" w:right="300" w:hanging="3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ab/>
      </w:r>
      <w:r w:rsidRPr="003956BC">
        <w:rPr>
          <w:rFonts w:asciiTheme="minorHAnsi" w:eastAsia="Garamond" w:hAnsiTheme="minorHAnsi" w:cstheme="minorHAnsi"/>
          <w:sz w:val="22"/>
          <w:szCs w:val="22"/>
        </w:rPr>
        <w:t>Sup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vi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mmun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ty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outi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, vi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3956BC">
        <w:rPr>
          <w:rFonts w:asciiTheme="minorHAnsi" w:eastAsia="Garamond" w:hAnsiTheme="minorHAnsi" w:cstheme="minorHAnsi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3956BC">
        <w:rPr>
          <w:rFonts w:asciiTheme="minorHAnsi" w:eastAsia="Garamond" w:hAnsiTheme="minorHAnsi" w:cstheme="minorHAnsi"/>
          <w:sz w:val="22"/>
          <w:szCs w:val="22"/>
        </w:rPr>
        <w:t>ptu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z w:val="22"/>
          <w:szCs w:val="22"/>
        </w:rPr>
        <w:t>ot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oup,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3956BC">
        <w:rPr>
          <w:rFonts w:asciiTheme="minorHAnsi" w:eastAsia="Garamond" w:hAnsiTheme="minorHAnsi" w:cstheme="minorHAnsi"/>
          <w:sz w:val="22"/>
          <w:szCs w:val="22"/>
        </w:rPr>
        <w:t>vo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3956BC">
        <w:rPr>
          <w:rFonts w:asciiTheme="minorHAnsi" w:eastAsia="Garamond" w:hAnsiTheme="minorHAnsi" w:cstheme="minorHAnsi"/>
          <w:sz w:val="22"/>
          <w:szCs w:val="22"/>
        </w:rPr>
        <w:t>tion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3956BC">
        <w:rPr>
          <w:rFonts w:asciiTheme="minorHAnsi" w:eastAsia="Garamond" w:hAnsiTheme="minorHAnsi" w:cstheme="minorHAnsi"/>
          <w:sz w:val="22"/>
          <w:szCs w:val="22"/>
        </w:rPr>
        <w:t>tion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k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nt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3956B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A300706" w14:textId="77777777" w:rsidR="00B431BF" w:rsidRPr="003956BC" w:rsidRDefault="00F17E80">
      <w:pPr>
        <w:tabs>
          <w:tab w:val="left" w:pos="920"/>
        </w:tabs>
        <w:spacing w:before="59" w:line="240" w:lineRule="exact"/>
        <w:ind w:left="920" w:right="126" w:hanging="360"/>
        <w:rPr>
          <w:rFonts w:asciiTheme="minorHAnsi" w:eastAsia="Garamond" w:hAnsiTheme="minorHAnsi" w:cstheme="minorHAnsi"/>
          <w:sz w:val="22"/>
          <w:szCs w:val="22"/>
        </w:rPr>
        <w:sectPr w:rsidR="00B431BF" w:rsidRPr="003956BC">
          <w:headerReference w:type="default" r:id="rId12"/>
          <w:pgSz w:w="12240" w:h="15840"/>
          <w:pgMar w:top="280" w:right="1300" w:bottom="280" w:left="1240" w:header="0" w:footer="0" w:gutter="0"/>
          <w:cols w:space="720"/>
        </w:sectPr>
      </w:pPr>
      <w:r w:rsidRPr="003956BC">
        <w:rPr>
          <w:rFonts w:asciiTheme="minorHAnsi" w:hAnsiTheme="minorHAnsi" w:cstheme="minorHAnsi"/>
          <w:sz w:val="22"/>
          <w:szCs w:val="22"/>
        </w:rPr>
        <w:tab/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yze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li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'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3956BC">
        <w:rPr>
          <w:rFonts w:asciiTheme="minorHAnsi" w:eastAsia="Garamond" w:hAnsiTheme="minorHAnsi" w:cstheme="minorHAnsi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biliti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xp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tions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d to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ac</w:t>
      </w:r>
      <w:r w:rsidRPr="003956BC">
        <w:rPr>
          <w:rFonts w:asciiTheme="minorHAnsi" w:eastAsia="Garamond" w:hAnsiTheme="minorHAnsi" w:cstheme="minorHAnsi"/>
          <w:sz w:val="22"/>
          <w:szCs w:val="22"/>
        </w:rPr>
        <w:t>tiviti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ough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ob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tion,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int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vi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ew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nts</w:t>
      </w:r>
    </w:p>
    <w:p w14:paraId="7F8A6637" w14:textId="77777777" w:rsidR="00B431BF" w:rsidRPr="003956BC" w:rsidRDefault="00B431BF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7B80418A" w14:textId="77777777" w:rsidR="00B431BF" w:rsidRPr="003956BC" w:rsidRDefault="00B431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5F4B30" w14:textId="77777777" w:rsidR="00B431BF" w:rsidRPr="003956BC" w:rsidRDefault="00B431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D43440" w14:textId="77777777" w:rsidR="00B431BF" w:rsidRPr="003956BC" w:rsidRDefault="00F17E80">
      <w:pPr>
        <w:spacing w:before="39"/>
        <w:ind w:left="1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Ass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ant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Oc</w:t>
      </w:r>
      <w:r w:rsidRPr="003956B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upa</w:t>
      </w:r>
      <w:r w:rsidRPr="003956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ional</w:t>
      </w:r>
      <w:r w:rsidRPr="003956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he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t</w:t>
      </w:r>
    </w:p>
    <w:p w14:paraId="13E53D7E" w14:textId="77777777" w:rsidR="00B431BF" w:rsidRPr="003956BC" w:rsidRDefault="00F17E80">
      <w:pPr>
        <w:spacing w:before="59"/>
        <w:ind w:left="1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sz w:val="22"/>
          <w:szCs w:val="22"/>
        </w:rPr>
        <w:t>SP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NG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TA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z w:val="22"/>
          <w:szCs w:val="22"/>
        </w:rPr>
        <w:t>OS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z w:val="22"/>
          <w:szCs w:val="22"/>
        </w:rPr>
        <w:t>, H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x, NS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Summ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2002</w:t>
      </w:r>
    </w:p>
    <w:p w14:paraId="5C74C4C4" w14:textId="77777777" w:rsidR="00B431BF" w:rsidRPr="003956BC" w:rsidRDefault="00F17E80">
      <w:pPr>
        <w:tabs>
          <w:tab w:val="left" w:pos="880"/>
        </w:tabs>
        <w:spacing w:before="51" w:line="240" w:lineRule="exact"/>
        <w:ind w:left="880" w:right="1117" w:hanging="3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ab/>
      </w:r>
      <w:r w:rsidRPr="003956BC">
        <w:rPr>
          <w:rFonts w:asciiTheme="minorHAnsi" w:eastAsia="Garamond" w:hAnsiTheme="minorHAnsi" w:cstheme="minorHAnsi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ndl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 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ca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lo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d of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ov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25 p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ti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nts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th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di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3956BC">
        <w:rPr>
          <w:rFonts w:asciiTheme="minorHAnsi" w:eastAsia="Garamond" w:hAnsiTheme="minorHAnsi" w:cstheme="minorHAnsi"/>
          <w:sz w:val="22"/>
          <w:szCs w:val="22"/>
        </w:rPr>
        <w:t>nd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pulmon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, lo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we</w:t>
      </w:r>
      <w:r w:rsidRPr="003956BC">
        <w:rPr>
          <w:rFonts w:asciiTheme="minorHAnsi" w:eastAsia="Garamond" w:hAnsiTheme="minorHAnsi" w:cstheme="minorHAnsi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imb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mput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tio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ok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in i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ju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x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z w:val="22"/>
          <w:szCs w:val="22"/>
        </w:rPr>
        <w:t>mp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th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tic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ph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06AD83AD" w14:textId="77777777" w:rsidR="00B431BF" w:rsidRPr="003956BC" w:rsidRDefault="00F17E80">
      <w:pPr>
        <w:tabs>
          <w:tab w:val="left" w:pos="880"/>
        </w:tabs>
        <w:spacing w:before="59" w:line="240" w:lineRule="exact"/>
        <w:ind w:left="880" w:right="141" w:hanging="3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ab/>
      </w:r>
      <w:r w:rsidRPr="003956BC">
        <w:rPr>
          <w:rFonts w:asciiTheme="minorHAnsi" w:eastAsia="Garamond" w:hAnsiTheme="minorHAnsi" w:cstheme="minorHAnsi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rf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 i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nti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ns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luding 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n-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lopm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nt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 t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3956BC">
        <w:rPr>
          <w:rFonts w:asciiTheme="minorHAnsi" w:eastAsia="Garamond" w:hAnsiTheme="minorHAnsi" w:cstheme="minorHAnsi"/>
          <w:sz w:val="22"/>
          <w:szCs w:val="22"/>
        </w:rPr>
        <w:t>hniqu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, joint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mobili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za</w:t>
      </w:r>
      <w:r w:rsidRPr="003956BC">
        <w:rPr>
          <w:rFonts w:asciiTheme="minorHAnsi" w:eastAsia="Garamond" w:hAnsiTheme="minorHAnsi" w:cstheme="minorHAnsi"/>
          <w:sz w:val="22"/>
          <w:szCs w:val="22"/>
        </w:rPr>
        <w:t>ti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n, 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ee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p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fr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n m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omp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ognitive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th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z w:val="22"/>
          <w:szCs w:val="22"/>
        </w:rPr>
        <w:t>muni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mobilit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z w:val="22"/>
          <w:szCs w:val="22"/>
        </w:rPr>
        <w:t>, h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me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m p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nning, home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lu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tions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lu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tio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ll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49A1299C" w14:textId="77777777" w:rsidR="00B431BF" w:rsidRPr="003956BC" w:rsidRDefault="00F17E80">
      <w:pPr>
        <w:tabs>
          <w:tab w:val="left" w:pos="880"/>
        </w:tabs>
        <w:spacing w:before="68"/>
        <w:ind w:left="880" w:right="456" w:hanging="3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ab/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lop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ong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pp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ith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li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nts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th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ough op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mmuni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tion,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th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tt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ntive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li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nd humo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46C6347E" w14:textId="77777777" w:rsidR="00B431BF" w:rsidRPr="003956BC" w:rsidRDefault="00B431BF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3CD8920D" w14:textId="77777777" w:rsidR="00B431BF" w:rsidRPr="003956BC" w:rsidRDefault="00B431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67D31D" w14:textId="77777777" w:rsidR="00B431BF" w:rsidRPr="003956BC" w:rsidRDefault="00F17E80">
      <w:pPr>
        <w:ind w:left="1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b/>
          <w:sz w:val="22"/>
          <w:szCs w:val="22"/>
        </w:rPr>
        <w:t>Occup</w:t>
      </w:r>
      <w:r w:rsidRPr="003956B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ti</w:t>
      </w:r>
      <w:r w:rsidRPr="003956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nal 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apy 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nt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p</w:t>
      </w:r>
    </w:p>
    <w:p w14:paraId="391AE9EF" w14:textId="77777777" w:rsidR="00B431BF" w:rsidRPr="003956BC" w:rsidRDefault="00F17E80">
      <w:pPr>
        <w:spacing w:before="59"/>
        <w:ind w:left="1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NG PS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YC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ATR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HOS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z w:val="22"/>
          <w:szCs w:val="22"/>
        </w:rPr>
        <w:t>, 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tmo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th,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       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z w:val="22"/>
          <w:szCs w:val="22"/>
        </w:rPr>
        <w:t>mm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2001</w:t>
      </w:r>
    </w:p>
    <w:p w14:paraId="588D4CF7" w14:textId="77777777" w:rsidR="00B431BF" w:rsidRPr="003956BC" w:rsidRDefault="00F17E80">
      <w:pPr>
        <w:tabs>
          <w:tab w:val="left" w:pos="880"/>
        </w:tabs>
        <w:spacing w:before="51" w:line="240" w:lineRule="exact"/>
        <w:ind w:left="880" w:right="426" w:hanging="3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ab/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k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ith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dol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nt,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ult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nd g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ic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ti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nts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ff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3956BC">
        <w:rPr>
          <w:rFonts w:asciiTheme="minorHAnsi" w:eastAsia="Garamond" w:hAnsiTheme="minorHAnsi" w:cstheme="minorHAnsi"/>
          <w:sz w:val="22"/>
          <w:szCs w:val="22"/>
        </w:rPr>
        <w:t>tive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</w:t>
      </w:r>
      <w:r w:rsidRPr="003956BC">
        <w:rPr>
          <w:rFonts w:asciiTheme="minorHAnsi" w:eastAsia="Garamond" w:hAnsiTheme="minorHAnsi" w:cstheme="minorHAnsi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nic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thou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z w:val="22"/>
          <w:szCs w:val="22"/>
        </w:rPr>
        <w:t>ht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ces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nd p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lity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di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we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ll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s</w:t>
      </w:r>
      <w:r w:rsidRPr="003956BC">
        <w:rPr>
          <w:rFonts w:asciiTheme="minorHAnsi" w:eastAsia="Garamond" w:hAnsiTheme="minorHAnsi" w:cstheme="minorHAnsi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3956BC">
        <w:rPr>
          <w:rFonts w:asciiTheme="minorHAnsi" w:eastAsia="Garamond" w:hAnsiTheme="minorHAnsi" w:cstheme="minorHAnsi"/>
          <w:sz w:val="22"/>
          <w:szCs w:val="22"/>
        </w:rPr>
        <w:t>bu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3956B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3FCE8316" w14:textId="77777777" w:rsidR="00B431BF" w:rsidRPr="003956BC" w:rsidRDefault="00F17E80">
      <w:pPr>
        <w:spacing w:before="68"/>
        <w:ind w:left="5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</w:t>
      </w:r>
      <w:r w:rsidRPr="003956B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Sup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vi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 g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3956BC">
        <w:rPr>
          <w:rFonts w:asciiTheme="minorHAnsi" w:eastAsia="Garamond" w:hAnsiTheme="minorHAnsi" w:cstheme="minorHAnsi"/>
          <w:sz w:val="22"/>
          <w:szCs w:val="22"/>
        </w:rPr>
        <w:t>tiviti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iod; di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nvolv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nt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 a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3956BC">
        <w:rPr>
          <w:rFonts w:asciiTheme="minorHAnsi" w:eastAsia="Garamond" w:hAnsiTheme="minorHAnsi" w:cstheme="minorHAnsi"/>
          <w:sz w:val="22"/>
          <w:szCs w:val="22"/>
        </w:rPr>
        <w:t>tive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nv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onm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t.</w:t>
      </w:r>
    </w:p>
    <w:p w14:paraId="7087B749" w14:textId="77777777" w:rsidR="00B431BF" w:rsidRPr="003956BC" w:rsidRDefault="00F17E80">
      <w:pPr>
        <w:spacing w:before="59"/>
        <w:ind w:left="5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</w:t>
      </w:r>
      <w:r w:rsidRPr="003956B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dmini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 initi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lu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on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, vo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3956BC">
        <w:rPr>
          <w:rFonts w:asciiTheme="minorHAnsi" w:eastAsia="Garamond" w:hAnsiTheme="minorHAnsi" w:cstheme="minorHAnsi"/>
          <w:sz w:val="22"/>
          <w:szCs w:val="22"/>
        </w:rPr>
        <w:t>ti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3956BC">
        <w:rPr>
          <w:rFonts w:asciiTheme="minorHAnsi" w:eastAsia="Garamond" w:hAnsiTheme="minorHAnsi" w:cstheme="minorHAnsi"/>
          <w:sz w:val="22"/>
          <w:szCs w:val="22"/>
        </w:rPr>
        <w:t>din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lu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tion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nd l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pl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nn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lu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tion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218F529F" w14:textId="77777777" w:rsidR="00B431BF" w:rsidRPr="003956BC" w:rsidRDefault="00F17E80">
      <w:pPr>
        <w:spacing w:before="62"/>
        <w:ind w:left="5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</w:t>
      </w:r>
      <w:r w:rsidRPr="003956B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z w:val="22"/>
          <w:szCs w:val="22"/>
        </w:rPr>
        <w:t>otiv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li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ough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ou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nt,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ti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ul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og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nd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ewa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12617535" w14:textId="77777777" w:rsidR="00B431BF" w:rsidRPr="003956BC" w:rsidRDefault="00F17E80">
      <w:pPr>
        <w:spacing w:before="59"/>
        <w:ind w:left="5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</w:t>
      </w:r>
      <w:r w:rsidRPr="003956B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3956BC">
        <w:rPr>
          <w:rFonts w:asciiTheme="minorHAnsi" w:eastAsia="Garamond" w:hAnsiTheme="minorHAnsi" w:cstheme="minorHAnsi"/>
          <w:sz w:val="22"/>
          <w:szCs w:val="22"/>
        </w:rPr>
        <w:t>ti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ud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nt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oj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3956BC">
        <w:rPr>
          <w:rFonts w:asciiTheme="minorHAnsi" w:eastAsia="Garamond" w:hAnsiTheme="minorHAnsi" w:cstheme="minorHAnsi"/>
          <w:sz w:val="22"/>
          <w:szCs w:val="22"/>
        </w:rPr>
        <w:t>t on</w:t>
      </w:r>
      <w:r w:rsidRPr="003956B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3956BC">
        <w:rPr>
          <w:rFonts w:asciiTheme="minorHAnsi" w:eastAsia="Garamond" w:hAnsiTheme="minorHAnsi" w:cstheme="minorHAnsi"/>
          <w:sz w:val="22"/>
          <w:szCs w:val="22"/>
        </w:rPr>
        <w:t>hniqu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in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cc</w:t>
      </w:r>
      <w:r w:rsidRPr="003956BC">
        <w:rPr>
          <w:rFonts w:asciiTheme="minorHAnsi" w:eastAsia="Garamond" w:hAnsiTheme="minorHAnsi" w:cstheme="minorHAnsi"/>
          <w:sz w:val="22"/>
          <w:szCs w:val="22"/>
        </w:rPr>
        <w:t>up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tion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py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in p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yc</w:t>
      </w:r>
      <w:r w:rsidRPr="003956BC">
        <w:rPr>
          <w:rFonts w:asciiTheme="minorHAnsi" w:eastAsia="Garamond" w:hAnsiTheme="minorHAnsi" w:cstheme="minorHAnsi"/>
          <w:sz w:val="22"/>
          <w:szCs w:val="22"/>
        </w:rPr>
        <w:t>hi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3956BC">
        <w:rPr>
          <w:rFonts w:asciiTheme="minorHAnsi" w:eastAsia="Garamond" w:hAnsiTheme="minorHAnsi" w:cstheme="minorHAnsi"/>
          <w:sz w:val="22"/>
          <w:szCs w:val="22"/>
        </w:rPr>
        <w:t>ulti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g in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n “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A”</w:t>
      </w:r>
    </w:p>
    <w:p w14:paraId="3FDA24C2" w14:textId="77777777" w:rsidR="00B431BF" w:rsidRPr="003956BC" w:rsidRDefault="00F17E80">
      <w:pPr>
        <w:spacing w:line="240" w:lineRule="exact"/>
        <w:ind w:left="88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e.</w:t>
      </w:r>
    </w:p>
    <w:p w14:paraId="2EC0EA4A" w14:textId="77777777" w:rsidR="00B431BF" w:rsidRPr="003956BC" w:rsidRDefault="00B431BF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39E8DB1F" w14:textId="77777777" w:rsidR="00B431BF" w:rsidRPr="003956BC" w:rsidRDefault="00B431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2AFD9E" w14:textId="77777777" w:rsidR="00B431BF" w:rsidRPr="003956BC" w:rsidRDefault="00F17E80">
      <w:pPr>
        <w:ind w:left="1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en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3956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eal</w:t>
      </w:r>
      <w:r w:rsidRPr="003956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ss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t</w:t>
      </w:r>
    </w:p>
    <w:p w14:paraId="4D506991" w14:textId="77777777" w:rsidR="00B431BF" w:rsidRPr="003956BC" w:rsidRDefault="00F17E80">
      <w:pPr>
        <w:spacing w:before="59"/>
        <w:ind w:left="1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sz w:val="22"/>
          <w:szCs w:val="22"/>
        </w:rPr>
        <w:t>SUG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EE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K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RE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'</w:t>
      </w:r>
      <w:r w:rsidRPr="003956BC">
        <w:rPr>
          <w:rFonts w:asciiTheme="minorHAnsi" w:eastAsia="Garamond" w:hAnsiTheme="minorHAnsi" w:cstheme="minorHAnsi"/>
          <w:sz w:val="22"/>
          <w:szCs w:val="22"/>
        </w:rPr>
        <w:t>S UN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, 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mou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syc</w:t>
      </w:r>
      <w:r w:rsidRPr="003956BC">
        <w:rPr>
          <w:rFonts w:asciiTheme="minorHAnsi" w:eastAsia="Garamond" w:hAnsiTheme="minorHAnsi" w:cstheme="minorHAnsi"/>
          <w:sz w:val="22"/>
          <w:szCs w:val="22"/>
        </w:rPr>
        <w:t>hi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ic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Ho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pit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l, 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mou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h, NS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              </w:t>
      </w:r>
      <w:r w:rsidRPr="003956BC">
        <w:rPr>
          <w:rFonts w:asciiTheme="minorHAnsi" w:eastAsia="Garamond" w:hAnsiTheme="minorHAnsi" w:cstheme="minorHAnsi"/>
          <w:spacing w:val="5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ll 2000</w:t>
      </w:r>
    </w:p>
    <w:p w14:paraId="20EED158" w14:textId="77777777" w:rsidR="00B431BF" w:rsidRPr="003956BC" w:rsidRDefault="00F17E80">
      <w:pPr>
        <w:spacing w:before="60"/>
        <w:ind w:left="5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</w:t>
      </w:r>
      <w:r w:rsidRPr="003956B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k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ith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dol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nts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12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3956BC">
        <w:rPr>
          <w:rFonts w:asciiTheme="minorHAnsi" w:eastAsia="Garamond" w:hAnsiTheme="minorHAnsi" w:cstheme="minorHAnsi"/>
          <w:sz w:val="22"/>
          <w:szCs w:val="22"/>
        </w:rPr>
        <w:t>16 on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30 p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ti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nt u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04E1E581" w14:textId="77777777" w:rsidR="00B431BF" w:rsidRPr="003956BC" w:rsidRDefault="00F17E80">
      <w:pPr>
        <w:spacing w:before="59"/>
        <w:ind w:left="5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</w:t>
      </w:r>
      <w:r w:rsidRPr="003956B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3956BC">
        <w:rPr>
          <w:rFonts w:asciiTheme="minorHAnsi" w:eastAsia="Garamond" w:hAnsiTheme="minorHAnsi" w:cstheme="minorHAnsi"/>
          <w:sz w:val="22"/>
          <w:szCs w:val="22"/>
        </w:rPr>
        <w:t>ilit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z w:val="22"/>
          <w:szCs w:val="22"/>
        </w:rPr>
        <w:t>ili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py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nd one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3956BC">
        <w:rPr>
          <w:rFonts w:asciiTheme="minorHAnsi" w:eastAsia="Garamond" w:hAnsiTheme="minorHAnsi" w:cstheme="minorHAnsi"/>
          <w:sz w:val="22"/>
          <w:szCs w:val="22"/>
        </w:rPr>
        <w:t>one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lling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z w:val="22"/>
          <w:szCs w:val="22"/>
        </w:rPr>
        <w:t>or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vio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 m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nt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3956BC">
        <w:rPr>
          <w:rFonts w:asciiTheme="minorHAnsi" w:eastAsia="Garamond" w:hAnsiTheme="minorHAnsi" w:cstheme="minorHAnsi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692E32BE" w14:textId="77777777" w:rsidR="00B431BF" w:rsidRPr="003956BC" w:rsidRDefault="00F17E80">
      <w:pPr>
        <w:tabs>
          <w:tab w:val="left" w:pos="880"/>
        </w:tabs>
        <w:spacing w:before="53" w:line="240" w:lineRule="exact"/>
        <w:ind w:left="880" w:right="255" w:hanging="3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ab/>
      </w:r>
      <w:r w:rsidRPr="003956BC">
        <w:rPr>
          <w:rFonts w:asciiTheme="minorHAnsi" w:eastAsia="Garamond" w:hAnsiTheme="minorHAnsi" w:cstheme="minorHAnsi"/>
          <w:sz w:val="22"/>
          <w:szCs w:val="22"/>
        </w:rPr>
        <w:t>Ob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in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d,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 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ece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gg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ive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se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f-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bu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ive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ti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ts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d p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vid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todi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2C5D9BA9" w14:textId="77777777" w:rsidR="00B431BF" w:rsidRPr="003956BC" w:rsidRDefault="00F17E80">
      <w:pPr>
        <w:tabs>
          <w:tab w:val="left" w:pos="880"/>
        </w:tabs>
        <w:spacing w:before="59" w:line="240" w:lineRule="exact"/>
        <w:ind w:left="880" w:right="140" w:hanging="3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ab/>
      </w:r>
      <w:r w:rsidRPr="003956BC">
        <w:rPr>
          <w:rFonts w:asciiTheme="minorHAnsi" w:eastAsia="Garamond" w:hAnsiTheme="minorHAnsi" w:cstheme="minorHAnsi"/>
          <w:sz w:val="22"/>
          <w:szCs w:val="22"/>
        </w:rPr>
        <w:t>Ob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z w:val="22"/>
          <w:szCs w:val="22"/>
        </w:rPr>
        <w:t>id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nti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ty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w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ith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li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nts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d di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pl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aye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mp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th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ong l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ning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k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lls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nd p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ti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z w:val="22"/>
          <w:szCs w:val="22"/>
        </w:rPr>
        <w:t>ith p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ti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ll tim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1E2966CE" w14:textId="77777777" w:rsidR="00B431BF" w:rsidRPr="003956BC" w:rsidRDefault="00B431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59C075" w14:textId="77777777" w:rsidR="00B431BF" w:rsidRPr="003956BC" w:rsidRDefault="00B431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391741" w14:textId="77777777" w:rsidR="00B431BF" w:rsidRPr="003956BC" w:rsidRDefault="00B431BF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60"/>
        <w:gridCol w:w="2273"/>
      </w:tblGrid>
      <w:tr w:rsidR="003956BC" w:rsidRPr="003956BC" w14:paraId="50648D2C" w14:textId="77777777">
        <w:trPr>
          <w:trHeight w:hRule="exact" w:val="921"/>
        </w:trPr>
        <w:tc>
          <w:tcPr>
            <w:tcW w:w="7160" w:type="dxa"/>
            <w:tcBorders>
              <w:top w:val="nil"/>
              <w:left w:val="nil"/>
              <w:bottom w:val="nil"/>
              <w:right w:val="nil"/>
            </w:tcBorders>
          </w:tcPr>
          <w:p w14:paraId="5C3DEEC8" w14:textId="77777777" w:rsidR="00B431BF" w:rsidRPr="003956BC" w:rsidRDefault="00F17E80">
            <w:pPr>
              <w:spacing w:before="79"/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  <w:u w:val="single" w:color="000000"/>
              </w:rPr>
              <w:t>O</w:t>
            </w:r>
            <w:r w:rsidRPr="003956BC">
              <w:rPr>
                <w:rFonts w:asciiTheme="minorHAnsi" w:eastAsia="Garamond" w:hAnsiTheme="minorHAnsi" w:cstheme="minorHAnsi"/>
                <w:b/>
                <w:spacing w:val="-24"/>
                <w:sz w:val="22"/>
                <w:szCs w:val="22"/>
                <w:u w:val="single" w:color="000000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  <w:u w:val="single" w:color="000000"/>
              </w:rPr>
              <w:t>T</w:t>
            </w:r>
            <w:r w:rsidRPr="003956BC">
              <w:rPr>
                <w:rFonts w:asciiTheme="minorHAnsi" w:eastAsia="Garamond" w:hAnsiTheme="minorHAnsi" w:cstheme="minorHAnsi"/>
                <w:b/>
                <w:spacing w:val="-27"/>
                <w:sz w:val="22"/>
                <w:szCs w:val="22"/>
                <w:u w:val="single" w:color="000000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  <w:u w:val="single" w:color="000000"/>
              </w:rPr>
              <w:t>H</w:t>
            </w:r>
            <w:r w:rsidRPr="003956BC">
              <w:rPr>
                <w:rFonts w:asciiTheme="minorHAnsi" w:eastAsia="Garamond" w:hAnsiTheme="minorHAnsi" w:cstheme="minorHAnsi"/>
                <w:b/>
                <w:spacing w:val="-25"/>
                <w:sz w:val="22"/>
                <w:szCs w:val="22"/>
                <w:u w:val="single" w:color="000000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  <w:u w:val="single" w:color="000000"/>
              </w:rPr>
              <w:t>E</w:t>
            </w:r>
            <w:r w:rsidRPr="003956BC">
              <w:rPr>
                <w:rFonts w:asciiTheme="minorHAnsi" w:eastAsia="Garamond" w:hAnsiTheme="minorHAnsi" w:cstheme="minorHAnsi"/>
                <w:b/>
                <w:spacing w:val="-27"/>
                <w:sz w:val="22"/>
                <w:szCs w:val="22"/>
                <w:u w:val="single" w:color="000000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  <w:u w:val="single" w:color="000000"/>
              </w:rPr>
              <w:t xml:space="preserve">R </w:t>
            </w:r>
            <w:r w:rsidRPr="003956BC">
              <w:rPr>
                <w:rFonts w:asciiTheme="minorHAnsi" w:eastAsia="Garamond" w:hAnsiTheme="minorHAnsi" w:cstheme="minorHAnsi"/>
                <w:b/>
                <w:spacing w:val="4"/>
                <w:sz w:val="22"/>
                <w:szCs w:val="22"/>
                <w:u w:val="single" w:color="000000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  <w:u w:val="single" w:color="000000"/>
              </w:rPr>
              <w:t>W</w:t>
            </w:r>
            <w:r w:rsidRPr="003956BC">
              <w:rPr>
                <w:rFonts w:asciiTheme="minorHAnsi" w:eastAsia="Garamond" w:hAnsiTheme="minorHAnsi" w:cstheme="minorHAnsi"/>
                <w:b/>
                <w:spacing w:val="-27"/>
                <w:sz w:val="22"/>
                <w:szCs w:val="22"/>
                <w:u w:val="single" w:color="000000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  <w:u w:val="single" w:color="000000"/>
              </w:rPr>
              <w:t>O</w:t>
            </w:r>
            <w:r w:rsidRPr="003956BC">
              <w:rPr>
                <w:rFonts w:asciiTheme="minorHAnsi" w:eastAsia="Garamond" w:hAnsiTheme="minorHAnsi" w:cstheme="minorHAnsi"/>
                <w:b/>
                <w:spacing w:val="-24"/>
                <w:sz w:val="22"/>
                <w:szCs w:val="22"/>
                <w:u w:val="single" w:color="000000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b/>
                <w:spacing w:val="28"/>
                <w:sz w:val="22"/>
                <w:szCs w:val="22"/>
                <w:u w:val="single" w:color="000000"/>
              </w:rPr>
              <w:t>R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  <w:u w:val="single" w:color="000000"/>
              </w:rPr>
              <w:t xml:space="preserve">K </w:t>
            </w:r>
            <w:r w:rsidRPr="003956BC">
              <w:rPr>
                <w:rFonts w:asciiTheme="minorHAnsi" w:eastAsia="Garamond" w:hAnsiTheme="minorHAnsi" w:cstheme="minorHAnsi"/>
                <w:b/>
                <w:spacing w:val="4"/>
                <w:sz w:val="22"/>
                <w:szCs w:val="22"/>
                <w:u w:val="single" w:color="000000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  <w:u w:val="single" w:color="000000"/>
              </w:rPr>
              <w:t>E</w:t>
            </w:r>
            <w:r w:rsidRPr="003956BC">
              <w:rPr>
                <w:rFonts w:asciiTheme="minorHAnsi" w:eastAsia="Garamond" w:hAnsiTheme="minorHAnsi" w:cstheme="minorHAnsi"/>
                <w:b/>
                <w:spacing w:val="-24"/>
                <w:sz w:val="22"/>
                <w:szCs w:val="22"/>
                <w:u w:val="single" w:color="000000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  <w:u w:val="single" w:color="000000"/>
              </w:rPr>
              <w:t>X</w:t>
            </w:r>
            <w:r w:rsidRPr="003956BC">
              <w:rPr>
                <w:rFonts w:asciiTheme="minorHAnsi" w:eastAsia="Garamond" w:hAnsiTheme="minorHAnsi" w:cstheme="minorHAnsi"/>
                <w:b/>
                <w:spacing w:val="-27"/>
                <w:sz w:val="22"/>
                <w:szCs w:val="22"/>
                <w:u w:val="single" w:color="000000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  <w:u w:val="single" w:color="000000"/>
              </w:rPr>
              <w:t>P</w:t>
            </w:r>
            <w:r w:rsidRPr="003956BC">
              <w:rPr>
                <w:rFonts w:asciiTheme="minorHAnsi" w:eastAsia="Garamond" w:hAnsiTheme="minorHAnsi" w:cstheme="minorHAnsi"/>
                <w:b/>
                <w:spacing w:val="-25"/>
                <w:sz w:val="22"/>
                <w:szCs w:val="22"/>
                <w:u w:val="single" w:color="000000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  <w:u w:val="single" w:color="000000"/>
              </w:rPr>
              <w:t>E</w:t>
            </w:r>
            <w:r w:rsidRPr="003956BC">
              <w:rPr>
                <w:rFonts w:asciiTheme="minorHAnsi" w:eastAsia="Garamond" w:hAnsiTheme="minorHAnsi" w:cstheme="minorHAnsi"/>
                <w:b/>
                <w:spacing w:val="-24"/>
                <w:sz w:val="22"/>
                <w:szCs w:val="22"/>
                <w:u w:val="single" w:color="000000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b/>
                <w:spacing w:val="31"/>
                <w:sz w:val="22"/>
                <w:szCs w:val="22"/>
                <w:u w:val="single" w:color="000000"/>
              </w:rPr>
              <w:t>R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  <w:u w:val="single" w:color="000000"/>
              </w:rPr>
              <w:t>IE</w:t>
            </w:r>
            <w:r w:rsidRPr="003956BC">
              <w:rPr>
                <w:rFonts w:asciiTheme="minorHAnsi" w:eastAsia="Garamond" w:hAnsiTheme="minorHAnsi" w:cstheme="minorHAnsi"/>
                <w:b/>
                <w:spacing w:val="-27"/>
                <w:sz w:val="22"/>
                <w:szCs w:val="22"/>
                <w:u w:val="single" w:color="000000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  <w:u w:val="single" w:color="000000"/>
              </w:rPr>
              <w:t>N</w:t>
            </w:r>
            <w:r w:rsidRPr="003956BC">
              <w:rPr>
                <w:rFonts w:asciiTheme="minorHAnsi" w:eastAsia="Garamond" w:hAnsiTheme="minorHAnsi" w:cstheme="minorHAnsi"/>
                <w:b/>
                <w:spacing w:val="-26"/>
                <w:sz w:val="22"/>
                <w:szCs w:val="22"/>
                <w:u w:val="single" w:color="000000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  <w:u w:val="single" w:color="000000"/>
              </w:rPr>
              <w:t>C</w:t>
            </w:r>
            <w:r w:rsidRPr="003956BC">
              <w:rPr>
                <w:rFonts w:asciiTheme="minorHAnsi" w:eastAsia="Garamond" w:hAnsiTheme="minorHAnsi" w:cstheme="minorHAnsi"/>
                <w:b/>
                <w:spacing w:val="-25"/>
                <w:sz w:val="22"/>
                <w:szCs w:val="22"/>
                <w:u w:val="single" w:color="000000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  <w:u w:val="single" w:color="000000"/>
              </w:rPr>
              <w:t>E</w:t>
            </w:r>
          </w:p>
          <w:p w14:paraId="4EFE4426" w14:textId="77777777" w:rsidR="00B431BF" w:rsidRPr="003956BC" w:rsidRDefault="00B431BF">
            <w:pPr>
              <w:spacing w:before="9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894950" w14:textId="77777777" w:rsidR="00B431BF" w:rsidRPr="003956BC" w:rsidRDefault="00B431BF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CE3DEF" w14:textId="77777777" w:rsidR="00B431BF" w:rsidRPr="003956BC" w:rsidRDefault="00F17E80">
            <w:pPr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Supe</w:t>
            </w:r>
            <w:r w:rsidRPr="003956BC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3956BC">
              <w:rPr>
                <w:rFonts w:asciiTheme="minorHAnsi" w:eastAsia="Garamond" w:hAnsiTheme="minorHAnsi" w:cstheme="minorHAnsi"/>
                <w:b/>
                <w:spacing w:val="-3"/>
                <w:sz w:val="22"/>
                <w:szCs w:val="22"/>
              </w:rPr>
              <w:t>v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i</w:t>
            </w:r>
            <w:r w:rsidRPr="003956BC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o</w:t>
            </w:r>
            <w:r w:rsidRPr="003956BC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 xml:space="preserve">, 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Ce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ltic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C</w:t>
            </w:r>
            <w:r w:rsidRPr="003956BC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3956BC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r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P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ublic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Hou</w:t>
            </w:r>
            <w:r w:rsidRPr="003956BC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s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,</w:t>
            </w:r>
            <w:r w:rsidRPr="003956BC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3956BC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m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outh</w:t>
            </w:r>
            <w:r w:rsidRPr="003956BC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3956BC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.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S.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7F2AB251" w14:textId="77777777" w:rsidR="00B431BF" w:rsidRPr="003956BC" w:rsidRDefault="00B431BF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07CBFB" w14:textId="77777777" w:rsidR="00B431BF" w:rsidRPr="003956BC" w:rsidRDefault="00B431BF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292E14" w14:textId="77777777" w:rsidR="00B431BF" w:rsidRPr="003956BC" w:rsidRDefault="00B431BF">
            <w:pPr>
              <w:spacing w:before="16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D9A38F" w14:textId="77777777" w:rsidR="00B431BF" w:rsidRPr="003956BC" w:rsidRDefault="00F17E80">
            <w:pPr>
              <w:ind w:right="86"/>
              <w:jc w:val="right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2003</w:t>
            </w:r>
          </w:p>
        </w:tc>
      </w:tr>
      <w:tr w:rsidR="003956BC" w:rsidRPr="003956BC" w14:paraId="4B32165E" w14:textId="77777777">
        <w:trPr>
          <w:trHeight w:hRule="exact" w:val="307"/>
        </w:trPr>
        <w:tc>
          <w:tcPr>
            <w:tcW w:w="7160" w:type="dxa"/>
            <w:tcBorders>
              <w:top w:val="nil"/>
              <w:left w:val="nil"/>
              <w:bottom w:val="nil"/>
              <w:right w:val="nil"/>
            </w:tcBorders>
          </w:tcPr>
          <w:p w14:paraId="3C88C44D" w14:textId="77777777" w:rsidR="00B431BF" w:rsidRPr="003956BC" w:rsidRDefault="00F17E80">
            <w:pPr>
              <w:spacing w:before="22"/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B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rt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e</w:t>
            </w:r>
            <w:r w:rsidRPr="003956BC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de</w:t>
            </w:r>
            <w:r w:rsidRPr="003956BC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/</w:t>
            </w:r>
            <w:r w:rsidRPr="003956BC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W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ai</w:t>
            </w:r>
            <w:r w:rsidRPr="003956BC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3956BC">
              <w:rPr>
                <w:rFonts w:asciiTheme="minorHAnsi" w:eastAsia="Garamond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3956BC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,</w:t>
            </w:r>
            <w:r w:rsidRPr="003956BC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ya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l Nova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Yac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ht Squ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3956BC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on,</w:t>
            </w:r>
            <w:r w:rsidRPr="003956BC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H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li</w:t>
            </w:r>
            <w:r w:rsidRPr="003956BC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f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x N.S.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65DF865A" w14:textId="77777777" w:rsidR="00B431BF" w:rsidRPr="003956BC" w:rsidRDefault="00F17E80">
            <w:pPr>
              <w:spacing w:before="22"/>
              <w:ind w:right="100"/>
              <w:jc w:val="right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2002</w:t>
            </w:r>
          </w:p>
        </w:tc>
      </w:tr>
      <w:tr w:rsidR="003956BC" w:rsidRPr="003956BC" w14:paraId="1B8FEA89" w14:textId="77777777">
        <w:trPr>
          <w:trHeight w:hRule="exact" w:val="461"/>
        </w:trPr>
        <w:tc>
          <w:tcPr>
            <w:tcW w:w="7160" w:type="dxa"/>
            <w:tcBorders>
              <w:top w:val="nil"/>
              <w:left w:val="nil"/>
              <w:bottom w:val="nil"/>
              <w:right w:val="nil"/>
            </w:tcBorders>
          </w:tcPr>
          <w:p w14:paraId="5B90EEA9" w14:textId="77777777" w:rsidR="00B431BF" w:rsidRPr="003956BC" w:rsidRDefault="00F17E80">
            <w:pPr>
              <w:spacing w:before="22"/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W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ai</w:t>
            </w:r>
            <w:r w:rsidRPr="003956BC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e</w:t>
            </w:r>
            <w:r w:rsidRPr="003956BC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,</w:t>
            </w:r>
            <w:r w:rsidRPr="003956BC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Br</w:t>
            </w:r>
            <w:r w:rsidRPr="003956BC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3956BC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s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b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ne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C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ity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P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olo</w:t>
            </w:r>
            <w:r w:rsidRPr="003956BC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C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lub, </w:t>
            </w:r>
            <w:r w:rsidRPr="003956BC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Br</w:t>
            </w:r>
            <w:r w:rsidRPr="003956BC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3956BC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s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b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, 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u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s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3956BC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lia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6220B36B" w14:textId="77777777" w:rsidR="00B431BF" w:rsidRPr="003956BC" w:rsidRDefault="00F17E80">
            <w:pPr>
              <w:spacing w:before="22"/>
              <w:ind w:right="86"/>
              <w:jc w:val="right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1999</w:t>
            </w:r>
          </w:p>
        </w:tc>
      </w:tr>
      <w:tr w:rsidR="003956BC" w:rsidRPr="003956BC" w14:paraId="72839757" w14:textId="77777777">
        <w:trPr>
          <w:trHeight w:hRule="exact" w:val="584"/>
        </w:trPr>
        <w:tc>
          <w:tcPr>
            <w:tcW w:w="7160" w:type="dxa"/>
            <w:tcBorders>
              <w:top w:val="nil"/>
              <w:left w:val="nil"/>
              <w:bottom w:val="nil"/>
              <w:right w:val="nil"/>
            </w:tcBorders>
          </w:tcPr>
          <w:p w14:paraId="7B255B5D" w14:textId="77777777" w:rsidR="00B431BF" w:rsidRPr="003956BC" w:rsidRDefault="00B431BF">
            <w:pPr>
              <w:spacing w:before="6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2EF791" w14:textId="77777777" w:rsidR="00B431BF" w:rsidRPr="003956BC" w:rsidRDefault="00F17E80">
            <w:pPr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  <w:u w:val="single" w:color="000000"/>
              </w:rPr>
              <w:t>V</w:t>
            </w:r>
            <w:r w:rsidRPr="003956BC">
              <w:rPr>
                <w:rFonts w:asciiTheme="minorHAnsi" w:eastAsia="Garamond" w:hAnsiTheme="minorHAnsi" w:cstheme="minorHAnsi"/>
                <w:b/>
                <w:spacing w:val="-25"/>
                <w:sz w:val="22"/>
                <w:szCs w:val="22"/>
                <w:u w:val="single" w:color="000000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  <w:u w:val="single" w:color="000000"/>
              </w:rPr>
              <w:t>O</w:t>
            </w:r>
            <w:r w:rsidRPr="003956BC">
              <w:rPr>
                <w:rFonts w:asciiTheme="minorHAnsi" w:eastAsia="Garamond" w:hAnsiTheme="minorHAnsi" w:cstheme="minorHAnsi"/>
                <w:b/>
                <w:spacing w:val="-26"/>
                <w:sz w:val="22"/>
                <w:szCs w:val="22"/>
                <w:u w:val="single" w:color="000000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  <w:u w:val="single" w:color="000000"/>
              </w:rPr>
              <w:t>L</w:t>
            </w:r>
            <w:r w:rsidRPr="003956BC">
              <w:rPr>
                <w:rFonts w:asciiTheme="minorHAnsi" w:eastAsia="Garamond" w:hAnsiTheme="minorHAnsi" w:cstheme="minorHAnsi"/>
                <w:b/>
                <w:spacing w:val="-25"/>
                <w:sz w:val="22"/>
                <w:szCs w:val="22"/>
                <w:u w:val="single" w:color="000000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  <w:u w:val="single" w:color="000000"/>
              </w:rPr>
              <w:t>U</w:t>
            </w:r>
            <w:r w:rsidRPr="003956BC">
              <w:rPr>
                <w:rFonts w:asciiTheme="minorHAnsi" w:eastAsia="Garamond" w:hAnsiTheme="minorHAnsi" w:cstheme="minorHAnsi"/>
                <w:b/>
                <w:spacing w:val="-26"/>
                <w:sz w:val="22"/>
                <w:szCs w:val="22"/>
                <w:u w:val="single" w:color="000000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  <w:u w:val="single" w:color="000000"/>
              </w:rPr>
              <w:t>N</w:t>
            </w:r>
            <w:r w:rsidRPr="003956BC">
              <w:rPr>
                <w:rFonts w:asciiTheme="minorHAnsi" w:eastAsia="Garamond" w:hAnsiTheme="minorHAnsi" w:cstheme="minorHAnsi"/>
                <w:b/>
                <w:spacing w:val="-26"/>
                <w:sz w:val="22"/>
                <w:szCs w:val="22"/>
                <w:u w:val="single" w:color="000000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  <w:u w:val="single" w:color="000000"/>
              </w:rPr>
              <w:t>T</w:t>
            </w:r>
            <w:r w:rsidRPr="003956BC">
              <w:rPr>
                <w:rFonts w:asciiTheme="minorHAnsi" w:eastAsia="Garamond" w:hAnsiTheme="minorHAnsi" w:cstheme="minorHAnsi"/>
                <w:b/>
                <w:spacing w:val="-27"/>
                <w:sz w:val="22"/>
                <w:szCs w:val="22"/>
                <w:u w:val="single" w:color="000000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  <w:u w:val="single" w:color="000000"/>
              </w:rPr>
              <w:t>E</w:t>
            </w:r>
            <w:r w:rsidRPr="003956BC">
              <w:rPr>
                <w:rFonts w:asciiTheme="minorHAnsi" w:eastAsia="Garamond" w:hAnsiTheme="minorHAnsi" w:cstheme="minorHAnsi"/>
                <w:b/>
                <w:spacing w:val="-24"/>
                <w:sz w:val="22"/>
                <w:szCs w:val="22"/>
                <w:u w:val="single" w:color="000000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  <w:u w:val="single" w:color="000000"/>
              </w:rPr>
              <w:t>E</w:t>
            </w:r>
            <w:r w:rsidRPr="003956BC">
              <w:rPr>
                <w:rFonts w:asciiTheme="minorHAnsi" w:eastAsia="Garamond" w:hAnsiTheme="minorHAnsi" w:cstheme="minorHAnsi"/>
                <w:b/>
                <w:spacing w:val="-27"/>
                <w:sz w:val="22"/>
                <w:szCs w:val="22"/>
                <w:u w:val="single" w:color="000000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  <w:u w:val="single" w:color="000000"/>
              </w:rPr>
              <w:t xml:space="preserve">R </w:t>
            </w:r>
            <w:r w:rsidRPr="003956BC">
              <w:rPr>
                <w:rFonts w:asciiTheme="minorHAnsi" w:eastAsia="Garamond" w:hAnsiTheme="minorHAnsi" w:cstheme="minorHAnsi"/>
                <w:b/>
                <w:spacing w:val="4"/>
                <w:sz w:val="22"/>
                <w:szCs w:val="22"/>
                <w:u w:val="single" w:color="000000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  <w:u w:val="single" w:color="000000"/>
              </w:rPr>
              <w:t>E</w:t>
            </w:r>
            <w:r w:rsidRPr="003956BC">
              <w:rPr>
                <w:rFonts w:asciiTheme="minorHAnsi" w:eastAsia="Garamond" w:hAnsiTheme="minorHAnsi" w:cstheme="minorHAnsi"/>
                <w:b/>
                <w:spacing w:val="-24"/>
                <w:sz w:val="22"/>
                <w:szCs w:val="22"/>
                <w:u w:val="single" w:color="000000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  <w:u w:val="single" w:color="000000"/>
              </w:rPr>
              <w:t>X</w:t>
            </w:r>
            <w:r w:rsidRPr="003956BC">
              <w:rPr>
                <w:rFonts w:asciiTheme="minorHAnsi" w:eastAsia="Garamond" w:hAnsiTheme="minorHAnsi" w:cstheme="minorHAnsi"/>
                <w:b/>
                <w:spacing w:val="-27"/>
                <w:sz w:val="22"/>
                <w:szCs w:val="22"/>
                <w:u w:val="single" w:color="000000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  <w:u w:val="single" w:color="000000"/>
              </w:rPr>
              <w:t>P</w:t>
            </w:r>
            <w:r w:rsidRPr="003956BC">
              <w:rPr>
                <w:rFonts w:asciiTheme="minorHAnsi" w:eastAsia="Garamond" w:hAnsiTheme="minorHAnsi" w:cstheme="minorHAnsi"/>
                <w:b/>
                <w:spacing w:val="-25"/>
                <w:sz w:val="22"/>
                <w:szCs w:val="22"/>
                <w:u w:val="single" w:color="000000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  <w:u w:val="single" w:color="000000"/>
              </w:rPr>
              <w:t>E</w:t>
            </w:r>
            <w:r w:rsidRPr="003956BC">
              <w:rPr>
                <w:rFonts w:asciiTheme="minorHAnsi" w:eastAsia="Garamond" w:hAnsiTheme="minorHAnsi" w:cstheme="minorHAnsi"/>
                <w:b/>
                <w:spacing w:val="-24"/>
                <w:sz w:val="22"/>
                <w:szCs w:val="22"/>
                <w:u w:val="single" w:color="000000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b/>
                <w:spacing w:val="31"/>
                <w:sz w:val="22"/>
                <w:szCs w:val="22"/>
                <w:u w:val="single" w:color="000000"/>
              </w:rPr>
              <w:t>R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  <w:u w:val="single" w:color="000000"/>
              </w:rPr>
              <w:t>IE</w:t>
            </w:r>
            <w:r w:rsidRPr="003956BC">
              <w:rPr>
                <w:rFonts w:asciiTheme="minorHAnsi" w:eastAsia="Garamond" w:hAnsiTheme="minorHAnsi" w:cstheme="minorHAnsi"/>
                <w:b/>
                <w:spacing w:val="-27"/>
                <w:sz w:val="22"/>
                <w:szCs w:val="22"/>
                <w:u w:val="single" w:color="000000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  <w:u w:val="single" w:color="000000"/>
              </w:rPr>
              <w:t>N</w:t>
            </w:r>
            <w:r w:rsidRPr="003956BC">
              <w:rPr>
                <w:rFonts w:asciiTheme="minorHAnsi" w:eastAsia="Garamond" w:hAnsiTheme="minorHAnsi" w:cstheme="minorHAnsi"/>
                <w:b/>
                <w:spacing w:val="-23"/>
                <w:sz w:val="22"/>
                <w:szCs w:val="22"/>
                <w:u w:val="single" w:color="000000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  <w:u w:val="single" w:color="000000"/>
              </w:rPr>
              <w:t>C</w:t>
            </w:r>
            <w:r w:rsidRPr="003956BC">
              <w:rPr>
                <w:rFonts w:asciiTheme="minorHAnsi" w:eastAsia="Garamond" w:hAnsiTheme="minorHAnsi" w:cstheme="minorHAnsi"/>
                <w:b/>
                <w:spacing w:val="-27"/>
                <w:sz w:val="22"/>
                <w:szCs w:val="22"/>
                <w:u w:val="single" w:color="000000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  <w:u w:val="single" w:color="000000"/>
              </w:rPr>
              <w:t>E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1BDC6E63" w14:textId="77777777" w:rsidR="00B431BF" w:rsidRPr="003956BC" w:rsidRDefault="00B431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6BC" w:rsidRPr="003956BC" w14:paraId="7D379BF9" w14:textId="77777777">
        <w:trPr>
          <w:trHeight w:hRule="exact" w:val="431"/>
        </w:trPr>
        <w:tc>
          <w:tcPr>
            <w:tcW w:w="7160" w:type="dxa"/>
            <w:tcBorders>
              <w:top w:val="nil"/>
              <w:left w:val="nil"/>
              <w:bottom w:val="nil"/>
              <w:right w:val="nil"/>
            </w:tcBorders>
          </w:tcPr>
          <w:p w14:paraId="3D51DA78" w14:textId="77777777" w:rsidR="00B431BF" w:rsidRPr="003956BC" w:rsidRDefault="00B431BF">
            <w:pPr>
              <w:spacing w:before="6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36FCCC" w14:textId="77777777" w:rsidR="00B431BF" w:rsidRPr="003956BC" w:rsidRDefault="00F17E80">
            <w:pPr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V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olun</w:t>
            </w:r>
            <w:r w:rsidRPr="003956BC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e</w:t>
            </w:r>
            <w:r w:rsidRPr="003956BC">
              <w:rPr>
                <w:rFonts w:asciiTheme="minorHAnsi" w:eastAsia="Garamond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3956BC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,</w:t>
            </w:r>
            <w:r w:rsidRPr="003956BC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W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K 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C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hild</w:t>
            </w:r>
            <w:r w:rsidRPr="003956BC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3956BC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’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Ho</w:t>
            </w:r>
            <w:r w:rsidRPr="003956BC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s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p</w:t>
            </w:r>
            <w:r w:rsidRPr="003956BC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l, H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li</w:t>
            </w:r>
            <w:r w:rsidRPr="003956BC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f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x, NS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408CD15C" w14:textId="77777777" w:rsidR="00B431BF" w:rsidRPr="003956BC" w:rsidRDefault="00B431BF">
            <w:pPr>
              <w:spacing w:before="6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48998D" w14:textId="77777777" w:rsidR="00B431BF" w:rsidRPr="003956BC" w:rsidRDefault="00F17E80">
            <w:pPr>
              <w:ind w:right="40"/>
              <w:jc w:val="right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2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004</w:t>
            </w:r>
          </w:p>
        </w:tc>
      </w:tr>
      <w:tr w:rsidR="003956BC" w:rsidRPr="003956BC" w14:paraId="16F50FCF" w14:textId="77777777">
        <w:trPr>
          <w:trHeight w:hRule="exact" w:val="364"/>
        </w:trPr>
        <w:tc>
          <w:tcPr>
            <w:tcW w:w="7160" w:type="dxa"/>
            <w:tcBorders>
              <w:top w:val="nil"/>
              <w:left w:val="nil"/>
              <w:bottom w:val="nil"/>
              <w:right w:val="nil"/>
            </w:tcBorders>
          </w:tcPr>
          <w:p w14:paraId="59679312" w14:textId="77777777" w:rsidR="00B431BF" w:rsidRPr="003956BC" w:rsidRDefault="00F17E80">
            <w:pPr>
              <w:spacing w:before="22"/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F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u</w:t>
            </w:r>
            <w:r w:rsidRPr="003956BC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d</w:t>
            </w:r>
            <w:r w:rsidRPr="003956BC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3956BC">
              <w:rPr>
                <w:rFonts w:asciiTheme="minorHAnsi" w:eastAsia="Garamond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i</w:t>
            </w:r>
            <w:r w:rsidRPr="003956BC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e</w:t>
            </w:r>
            <w:r w:rsidRPr="003956BC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,</w:t>
            </w:r>
            <w:r w:rsidRPr="003956BC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Ca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di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n 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Ca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ce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r</w:t>
            </w:r>
            <w:r w:rsidRPr="003956BC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s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s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c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tion, H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li</w:t>
            </w:r>
            <w:r w:rsidRPr="003956BC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f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x, </w:t>
            </w:r>
            <w:r w:rsidRPr="003956BC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7581FDDD" w14:textId="77777777" w:rsidR="00B431BF" w:rsidRPr="003956BC" w:rsidRDefault="00F17E80">
            <w:pPr>
              <w:spacing w:before="22"/>
              <w:ind w:right="81"/>
              <w:jc w:val="right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2003</w:t>
            </w:r>
          </w:p>
        </w:tc>
      </w:tr>
    </w:tbl>
    <w:p w14:paraId="526C29E0" w14:textId="77777777" w:rsidR="00B431BF" w:rsidRPr="003956BC" w:rsidRDefault="00B431BF">
      <w:pPr>
        <w:rPr>
          <w:rFonts w:asciiTheme="minorHAnsi" w:hAnsiTheme="minorHAnsi" w:cstheme="minorHAnsi"/>
          <w:sz w:val="22"/>
          <w:szCs w:val="22"/>
        </w:rPr>
        <w:sectPr w:rsidR="00B431BF" w:rsidRPr="003956BC">
          <w:headerReference w:type="default" r:id="rId13"/>
          <w:pgSz w:w="12240" w:h="15840"/>
          <w:pgMar w:top="1520" w:right="1300" w:bottom="280" w:left="1280" w:header="1334" w:footer="0" w:gutter="0"/>
          <w:cols w:space="720"/>
        </w:sectPr>
      </w:pPr>
    </w:p>
    <w:p w14:paraId="1A8F60A0" w14:textId="77777777" w:rsidR="00B431BF" w:rsidRPr="003956BC" w:rsidRDefault="00F17E80">
      <w:pPr>
        <w:spacing w:before="71"/>
        <w:ind w:left="411" w:right="313"/>
        <w:jc w:val="center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lastRenderedPageBreak/>
        <w:pict w14:anchorId="4D01DFD4">
          <v:group id="_x0000_s1135" style="position:absolute;left:0;text-align:left;margin-left:71.2pt;margin-top:24.4pt;width:470.45pt;height:40.4pt;z-index:-2085;mso-position-horizontal-relative:page;mso-position-vertical-relative:page" coordorigin="1424,488" coordsize="9409,808">
            <v:shape id="_x0000_s1137" style="position:absolute;left:1431;top:495;width:9394;height:793" coordorigin="1431,495" coordsize="9394,793" path="m1431,1288r9394,l10825,495r-9394,l1431,1288xe" fillcolor="#ddd" stroked="f">
              <v:path arrowok="t"/>
            </v:shape>
            <v:shape id="_x0000_s1136" style="position:absolute;left:1431;top:495;width:9394;height:793" coordorigin="1431,495" coordsize="9394,793" path="m1431,1288r9394,l10825,495r-9394,l1431,1288xe" filled="f">
              <v:path arrowok="t"/>
            </v:shape>
            <w10:wrap anchorx="page" anchory="page"/>
          </v:group>
        </w:pict>
      </w:r>
      <w:r w:rsidRPr="003956BC">
        <w:rPr>
          <w:rFonts w:asciiTheme="minorHAnsi" w:hAnsiTheme="minorHAnsi" w:cstheme="minorHAnsi"/>
          <w:sz w:val="22"/>
          <w:szCs w:val="22"/>
        </w:rPr>
        <w:t>In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>is 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z w:val="22"/>
          <w:szCs w:val="22"/>
        </w:rPr>
        <w:t>le 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,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956BC">
        <w:rPr>
          <w:rFonts w:asciiTheme="minorHAnsi" w:hAnsiTheme="minorHAnsi" w:cstheme="minorHAnsi"/>
          <w:sz w:val="22"/>
          <w:szCs w:val="22"/>
        </w:rPr>
        <w:t>ti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is list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hAnsiTheme="minorHAnsi" w:cstheme="minorHAnsi"/>
          <w:sz w:val="22"/>
          <w:szCs w:val="22"/>
        </w:rPr>
        <w:t>s 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>e 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eca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hAnsiTheme="minorHAnsi" w:cstheme="minorHAnsi"/>
          <w:sz w:val="22"/>
          <w:szCs w:val="22"/>
        </w:rPr>
        <w:t xml:space="preserve">se 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is 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ve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y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to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ob</w:t>
      </w:r>
      <w:r w:rsidRPr="003956BC">
        <w:rPr>
          <w:rFonts w:asciiTheme="minorHAnsi" w:hAnsiTheme="minorHAnsi" w:cstheme="minorHAnsi"/>
          <w:sz w:val="22"/>
          <w:szCs w:val="22"/>
        </w:rPr>
        <w:t>j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956BC">
        <w:rPr>
          <w:rFonts w:asciiTheme="minorHAnsi" w:hAnsiTheme="minorHAnsi" w:cstheme="minorHAnsi"/>
          <w:sz w:val="22"/>
          <w:szCs w:val="22"/>
        </w:rPr>
        <w:t>ti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ve.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ab</w:t>
      </w:r>
      <w:r w:rsidRPr="003956BC">
        <w:rPr>
          <w:rFonts w:asciiTheme="minorHAnsi" w:hAnsiTheme="minorHAnsi" w:cstheme="minorHAnsi"/>
          <w:sz w:val="22"/>
          <w:szCs w:val="22"/>
        </w:rPr>
        <w:t xml:space="preserve">le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3956BC">
        <w:rPr>
          <w:rFonts w:asciiTheme="minorHAnsi" w:hAnsiTheme="minorHAnsi" w:cstheme="minorHAnsi"/>
          <w:sz w:val="22"/>
          <w:szCs w:val="22"/>
        </w:rPr>
        <w:t xml:space="preserve">ills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 xml:space="preserve">re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gh</w:t>
      </w:r>
      <w:r w:rsidRPr="003956BC">
        <w:rPr>
          <w:rFonts w:asciiTheme="minorHAnsi" w:hAnsiTheme="minorHAnsi" w:cstheme="minorHAnsi"/>
          <w:sz w:val="22"/>
          <w:szCs w:val="22"/>
        </w:rPr>
        <w:t>li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hAnsiTheme="minorHAnsi" w:cstheme="minorHAnsi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a 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te 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956BC">
        <w:rPr>
          <w:rFonts w:asciiTheme="minorHAnsi" w:hAnsiTheme="minorHAnsi" w:cstheme="minorHAnsi"/>
          <w:sz w:val="22"/>
          <w:szCs w:val="22"/>
        </w:rPr>
        <w:t>ti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3956BC">
        <w:rPr>
          <w:rFonts w:asciiTheme="minorHAnsi" w:hAnsiTheme="minorHAnsi" w:cstheme="minorHAnsi"/>
          <w:sz w:val="22"/>
          <w:szCs w:val="22"/>
        </w:rPr>
        <w:t>.</w:t>
      </w:r>
      <w:r w:rsidRPr="003956BC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sz w:val="22"/>
          <w:szCs w:val="22"/>
        </w:rPr>
        <w:t>C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3956BC">
        <w:rPr>
          <w:rFonts w:asciiTheme="minorHAnsi" w:hAnsiTheme="minorHAnsi" w:cstheme="minorHAnsi"/>
          <w:b/>
          <w:sz w:val="22"/>
          <w:szCs w:val="22"/>
        </w:rPr>
        <w:t>-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3956BC">
        <w:rPr>
          <w:rFonts w:asciiTheme="minorHAnsi" w:hAnsiTheme="minorHAnsi" w:cstheme="minorHAnsi"/>
          <w:b/>
          <w:sz w:val="22"/>
          <w:szCs w:val="22"/>
        </w:rPr>
        <w:t>P,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sz w:val="22"/>
          <w:szCs w:val="22"/>
        </w:rPr>
        <w:t>INTERN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3956BC">
        <w:rPr>
          <w:rFonts w:asciiTheme="minorHAnsi" w:hAnsiTheme="minorHAnsi" w:cstheme="minorHAnsi"/>
          <w:b/>
          <w:sz w:val="22"/>
          <w:szCs w:val="22"/>
        </w:rPr>
        <w:t>IP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sz w:val="22"/>
          <w:szCs w:val="22"/>
        </w:rPr>
        <w:t>ACADE</w:t>
      </w:r>
      <w:r w:rsidRPr="003956BC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3956BC">
        <w:rPr>
          <w:rFonts w:asciiTheme="minorHAnsi" w:hAnsiTheme="minorHAnsi" w:cstheme="minorHAnsi"/>
          <w:b/>
          <w:sz w:val="22"/>
          <w:szCs w:val="22"/>
        </w:rPr>
        <w:t>IC PR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3956BC">
        <w:rPr>
          <w:rFonts w:asciiTheme="minorHAnsi" w:hAnsiTheme="minorHAnsi" w:cstheme="minorHAnsi"/>
          <w:b/>
          <w:sz w:val="22"/>
          <w:szCs w:val="22"/>
        </w:rPr>
        <w:t>ECTS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re ALL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3956BC">
        <w:rPr>
          <w:rFonts w:asciiTheme="minorHAnsi" w:hAnsiTheme="minorHAnsi" w:cstheme="minorHAnsi"/>
          <w:sz w:val="22"/>
          <w:szCs w:val="22"/>
        </w:rPr>
        <w:t>si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ex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ri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956BC">
        <w:rPr>
          <w:rFonts w:asciiTheme="minorHAnsi" w:hAnsiTheme="minorHAnsi" w:cstheme="minorHAnsi"/>
          <w:sz w:val="22"/>
          <w:szCs w:val="22"/>
        </w:rPr>
        <w:t>.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 xml:space="preserve">e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3956BC">
        <w:rPr>
          <w:rFonts w:asciiTheme="minorHAnsi" w:hAnsiTheme="minorHAnsi" w:cstheme="minorHAnsi"/>
          <w:sz w:val="22"/>
          <w:szCs w:val="22"/>
        </w:rPr>
        <w:t>w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>e 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s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ex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ri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e in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hAnsiTheme="minorHAnsi" w:cstheme="minorHAnsi"/>
          <w:sz w:val="22"/>
          <w:szCs w:val="22"/>
        </w:rPr>
        <w:t>ri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s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 xml:space="preserve">s 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ll.</w:t>
      </w:r>
    </w:p>
    <w:p w14:paraId="097AA355" w14:textId="77777777" w:rsidR="00B431BF" w:rsidRPr="003956BC" w:rsidRDefault="00B431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D8B91D" w14:textId="77777777" w:rsidR="00B431BF" w:rsidRPr="003956BC" w:rsidRDefault="00F17E80">
      <w:pPr>
        <w:spacing w:before="43"/>
        <w:ind w:left="220"/>
        <w:rPr>
          <w:rFonts w:asciiTheme="minorHAnsi" w:eastAsia="Tw Cen MT" w:hAnsiTheme="minorHAnsi" w:cstheme="minorHAnsi"/>
          <w:sz w:val="22"/>
          <w:szCs w:val="22"/>
        </w:rPr>
      </w:pPr>
      <w:r w:rsidRPr="003956BC">
        <w:rPr>
          <w:rFonts w:asciiTheme="minorHAnsi" w:eastAsia="Tw Cen MT" w:hAnsiTheme="minorHAnsi" w:cstheme="minorHAnsi"/>
          <w:b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b/>
          <w:spacing w:val="-5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b/>
          <w:spacing w:val="60"/>
          <w:sz w:val="22"/>
          <w:szCs w:val="22"/>
        </w:rPr>
        <w:t>o</w:t>
      </w:r>
      <w:r w:rsidRPr="003956BC">
        <w:rPr>
          <w:rFonts w:asciiTheme="minorHAnsi" w:eastAsia="Tw Cen MT" w:hAnsiTheme="minorHAnsi" w:cstheme="minorHAnsi"/>
          <w:b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b/>
          <w:spacing w:val="-5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b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b/>
          <w:spacing w:val="-5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b/>
          <w:sz w:val="22"/>
          <w:szCs w:val="22"/>
        </w:rPr>
        <w:t xml:space="preserve">y </w:t>
      </w:r>
      <w:r w:rsidRPr="003956BC">
        <w:rPr>
          <w:rFonts w:asciiTheme="minorHAnsi" w:eastAsia="Tw Cen MT" w:hAnsiTheme="minorHAnsi" w:cstheme="minorHAnsi"/>
          <w:b/>
          <w:spacing w:val="57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b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b/>
          <w:spacing w:val="-5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b/>
          <w:spacing w:val="60"/>
          <w:sz w:val="22"/>
          <w:szCs w:val="22"/>
        </w:rPr>
        <w:t>o</w:t>
      </w:r>
      <w:r w:rsidRPr="003956BC">
        <w:rPr>
          <w:rFonts w:asciiTheme="minorHAnsi" w:eastAsia="Tw Cen MT" w:hAnsiTheme="minorHAnsi" w:cstheme="minorHAnsi"/>
          <w:b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b/>
          <w:spacing w:val="-4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b/>
          <w:spacing w:val="60"/>
          <w:sz w:val="22"/>
          <w:szCs w:val="22"/>
        </w:rPr>
        <w:t>pu</w:t>
      </w:r>
      <w:r w:rsidRPr="003956BC">
        <w:rPr>
          <w:rFonts w:asciiTheme="minorHAnsi" w:eastAsia="Tw Cen MT" w:hAnsiTheme="minorHAnsi" w:cstheme="minorHAnsi"/>
          <w:b/>
          <w:sz w:val="22"/>
          <w:szCs w:val="22"/>
        </w:rPr>
        <w:t>t</w:t>
      </w:r>
      <w:r w:rsidRPr="003956BC">
        <w:rPr>
          <w:rFonts w:asciiTheme="minorHAnsi" w:eastAsia="Tw Cen MT" w:hAnsiTheme="minorHAnsi" w:cstheme="minorHAnsi"/>
          <w:b/>
          <w:spacing w:val="-4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b/>
          <w:sz w:val="22"/>
          <w:szCs w:val="22"/>
        </w:rPr>
        <w:t>e</w:t>
      </w:r>
      <w:r w:rsidRPr="003956BC">
        <w:rPr>
          <w:rFonts w:asciiTheme="minorHAnsi" w:eastAsia="Tw Cen MT" w:hAnsiTheme="minorHAnsi" w:cstheme="minorHAnsi"/>
          <w:b/>
          <w:spacing w:val="-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b/>
          <w:sz w:val="22"/>
          <w:szCs w:val="22"/>
        </w:rPr>
        <w:t>r</w:t>
      </w:r>
    </w:p>
    <w:p w14:paraId="55426114" w14:textId="77777777" w:rsidR="00B431BF" w:rsidRPr="003956BC" w:rsidRDefault="00F17E80">
      <w:pPr>
        <w:spacing w:before="26"/>
        <w:ind w:right="173"/>
        <w:jc w:val="right"/>
        <w:rPr>
          <w:rFonts w:asciiTheme="minorHAnsi" w:eastAsia="Tw Cen MT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5BF4B1BD">
          <v:group id="_x0000_s1133" style="position:absolute;left:0;text-align:left;margin-left:70.55pt;margin-top:1.15pt;width:470.9pt;height:0;z-index:-2089;mso-position-horizontal-relative:page" coordorigin="1411,23" coordsize="9418,0">
            <v:shape id="_x0000_s1134" style="position:absolute;left:1411;top:23;width:9418;height:0" coordorigin="1411,23" coordsize="9418,0" path="m1411,23r9418,e" filled="f" strokeweight=".58pt">
              <v:path arrowok="t"/>
            </v:shape>
            <w10:wrap anchorx="page"/>
          </v:group>
        </w:pic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H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Tw Cen MT" w:hAnsiTheme="minorHAnsi" w:cstheme="minorHAnsi"/>
          <w:sz w:val="22"/>
          <w:szCs w:val="22"/>
        </w:rPr>
        <w:t>dd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 xml:space="preserve">                                                                                               </w:t>
      </w:r>
      <w:r w:rsidRPr="003956BC">
        <w:rPr>
          <w:rFonts w:asciiTheme="minorHAnsi" w:eastAsia="Tw Cen MT" w:hAnsiTheme="minorHAnsi" w:cstheme="minorHAnsi"/>
          <w:spacing w:val="26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z w:val="22"/>
          <w:szCs w:val="22"/>
        </w:rPr>
        <w:t>p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Tw Cen MT" w:hAnsiTheme="minorHAnsi" w:cstheme="minorHAnsi"/>
          <w:sz w:val="22"/>
          <w:szCs w:val="22"/>
        </w:rPr>
        <w:t xml:space="preserve">s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Tw Cen MT" w:hAnsiTheme="minorHAnsi" w:cstheme="minorHAnsi"/>
          <w:sz w:val="22"/>
          <w:szCs w:val="22"/>
        </w:rPr>
        <w:t>dd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s</w:t>
      </w:r>
    </w:p>
    <w:p w14:paraId="6E932A68" w14:textId="77777777" w:rsidR="00B431BF" w:rsidRPr="003956BC" w:rsidRDefault="00F17E80">
      <w:pPr>
        <w:ind w:left="181" w:right="142"/>
        <w:jc w:val="right"/>
        <w:rPr>
          <w:rFonts w:asciiTheme="minorHAnsi" w:eastAsia="Tw Cen MT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555384D0">
          <v:group id="_x0000_s1131" style="position:absolute;left:0;text-align:left;margin-left:70.55pt;margin-top:53.6pt;width:470.9pt;height:0;z-index:-2088;mso-position-horizontal-relative:page" coordorigin="1411,1072" coordsize="9418,0">
            <v:shape id="_x0000_s1132" style="position:absolute;left:1411;top:1072;width:9418;height:0" coordorigin="1411,1072" coordsize="9418,0" path="m1411,1072r9418,e" filled="f" strokeweight=".58pt">
              <v:path arrowok="t"/>
            </v:shape>
            <w10:wrap anchorx="page"/>
          </v:group>
        </w:pict>
      </w:r>
      <w:r w:rsidRPr="003956BC">
        <w:rPr>
          <w:rFonts w:asciiTheme="minorHAnsi" w:eastAsia="Tw Cen MT" w:hAnsiTheme="minorHAnsi" w:cstheme="minorHAnsi"/>
          <w:sz w:val="22"/>
          <w:szCs w:val="22"/>
        </w:rPr>
        <w:t>123,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Ellis St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 xml:space="preserve">eet                                                                                        </w:t>
      </w:r>
      <w:r w:rsidRPr="003956BC">
        <w:rPr>
          <w:rFonts w:asciiTheme="minorHAnsi" w:eastAsia="Tw Cen MT" w:hAnsiTheme="minorHAnsi" w:cstheme="minorHAnsi"/>
          <w:spacing w:val="23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3456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U</w:t>
      </w:r>
      <w:r w:rsidRPr="003956BC">
        <w:rPr>
          <w:rFonts w:asciiTheme="minorHAnsi" w:eastAsia="Tw Cen MT" w:hAnsiTheme="minorHAnsi" w:cstheme="minorHAnsi"/>
          <w:sz w:val="22"/>
          <w:szCs w:val="22"/>
        </w:rPr>
        <w:t>nive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ity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Tw Cen MT" w:hAnsiTheme="minorHAnsi" w:cstheme="minorHAnsi"/>
          <w:sz w:val="22"/>
          <w:szCs w:val="22"/>
        </w:rPr>
        <w:t>ve Bo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ton,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Tw Cen MT" w:hAnsiTheme="minorHAnsi" w:cstheme="minorHAnsi"/>
          <w:sz w:val="22"/>
          <w:szCs w:val="22"/>
        </w:rPr>
        <w:t>,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01234</w:t>
      </w:r>
      <w:r w:rsidRPr="003956BC">
        <w:rPr>
          <w:rFonts w:asciiTheme="minorHAnsi" w:eastAsia="Tw Cen MT" w:hAnsiTheme="minorHAnsi" w:cstheme="minorHAnsi"/>
          <w:sz w:val="22"/>
          <w:szCs w:val="22"/>
        </w:rPr>
        <w:t xml:space="preserve">                                                                       </w:t>
      </w:r>
      <w:r w:rsidRPr="003956BC">
        <w:rPr>
          <w:rFonts w:asciiTheme="minorHAnsi" w:eastAsia="Tw Cen MT" w:hAnsiTheme="minorHAnsi" w:cstheme="minorHAnsi"/>
          <w:spacing w:val="65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Tindle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Re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iden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e,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Room 234 (123)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456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789</w:t>
      </w:r>
      <w:r w:rsidRPr="003956BC">
        <w:rPr>
          <w:rFonts w:asciiTheme="minorHAnsi" w:eastAsia="Tw Cen MT" w:hAnsiTheme="minorHAnsi" w:cstheme="minorHAnsi"/>
          <w:sz w:val="22"/>
          <w:szCs w:val="22"/>
        </w:rPr>
        <w:t xml:space="preserve">                                                                                                     </w:t>
      </w:r>
      <w:r w:rsidRPr="003956BC">
        <w:rPr>
          <w:rFonts w:asciiTheme="minorHAnsi" w:eastAsia="Tw Cen MT" w:hAnsiTheme="minorHAnsi" w:cstheme="minorHAnsi"/>
          <w:spacing w:val="60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H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ali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ax,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N</w:t>
      </w:r>
      <w:r w:rsidRPr="003956BC">
        <w:rPr>
          <w:rFonts w:asciiTheme="minorHAnsi" w:eastAsia="Tw Cen MT" w:hAnsiTheme="minorHAnsi" w:cstheme="minorHAnsi"/>
          <w:sz w:val="22"/>
          <w:szCs w:val="22"/>
        </w:rPr>
        <w:t>S (123)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555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-</w:t>
      </w:r>
      <w:r w:rsidRPr="003956BC">
        <w:rPr>
          <w:rFonts w:asciiTheme="minorHAnsi" w:eastAsia="Tw Cen MT" w:hAnsiTheme="minorHAnsi" w:cstheme="minorHAnsi"/>
          <w:sz w:val="22"/>
          <w:szCs w:val="22"/>
        </w:rPr>
        <w:t>8256</w:t>
      </w:r>
    </w:p>
    <w:p w14:paraId="1ECED86F" w14:textId="77777777" w:rsidR="00B431BF" w:rsidRPr="003956BC" w:rsidRDefault="00B431BF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0051EF86" w14:textId="77777777" w:rsidR="00B431BF" w:rsidRPr="003956BC" w:rsidRDefault="00F17E80">
      <w:pPr>
        <w:spacing w:before="43" w:line="240" w:lineRule="exact"/>
        <w:ind w:left="220"/>
        <w:rPr>
          <w:rFonts w:asciiTheme="minorHAnsi" w:eastAsia="Tw Cen MT" w:hAnsiTheme="minorHAnsi" w:cstheme="minorHAnsi"/>
          <w:sz w:val="22"/>
          <w:szCs w:val="22"/>
        </w:rPr>
      </w:pPr>
      <w:r w:rsidRPr="003956BC">
        <w:rPr>
          <w:rFonts w:asciiTheme="minorHAnsi" w:eastAsia="Tw Cen MT" w:hAnsiTheme="minorHAnsi" w:cstheme="minorHAnsi"/>
          <w:b/>
          <w:sz w:val="22"/>
          <w:szCs w:val="22"/>
        </w:rPr>
        <w:t>E</w:t>
      </w:r>
      <w:r w:rsidRPr="003956BC">
        <w:rPr>
          <w:rFonts w:asciiTheme="minorHAnsi" w:eastAsia="Tw Cen MT" w:hAnsiTheme="minorHAnsi" w:cstheme="minorHAnsi"/>
          <w:b/>
          <w:spacing w:val="-1"/>
          <w:sz w:val="22"/>
          <w:szCs w:val="22"/>
        </w:rPr>
        <w:t>DUC</w:t>
      </w:r>
      <w:r w:rsidRPr="003956BC">
        <w:rPr>
          <w:rFonts w:asciiTheme="minorHAnsi" w:eastAsia="Tw Cen MT" w:hAnsiTheme="minorHAnsi" w:cstheme="minorHAnsi"/>
          <w:b/>
          <w:sz w:val="22"/>
          <w:szCs w:val="22"/>
        </w:rPr>
        <w:t>ATION</w:t>
      </w:r>
    </w:p>
    <w:p w14:paraId="625E88F2" w14:textId="77777777" w:rsidR="00B431BF" w:rsidRPr="003956BC" w:rsidRDefault="00B431BF">
      <w:pPr>
        <w:spacing w:before="6" w:line="2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24"/>
        <w:gridCol w:w="604"/>
      </w:tblGrid>
      <w:tr w:rsidR="003956BC" w:rsidRPr="003956BC" w14:paraId="463D9DB4" w14:textId="77777777">
        <w:trPr>
          <w:trHeight w:hRule="exact" w:val="524"/>
        </w:trPr>
        <w:tc>
          <w:tcPr>
            <w:tcW w:w="8824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5FB89EA1" w14:textId="77777777" w:rsidR="00B431BF" w:rsidRPr="003956BC" w:rsidRDefault="00B431BF">
            <w:pPr>
              <w:spacing w:before="17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AA723C" w14:textId="77777777" w:rsidR="00B431BF" w:rsidRPr="003956BC" w:rsidRDefault="00F17E80">
            <w:pPr>
              <w:ind w:left="40"/>
              <w:rPr>
                <w:rFonts w:asciiTheme="minorHAnsi" w:eastAsia="Tw Cen MT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Tw Cen MT" w:hAnsiTheme="minorHAnsi" w:cstheme="minorHAnsi"/>
                <w:b/>
                <w:sz w:val="22"/>
                <w:szCs w:val="22"/>
              </w:rPr>
              <w:t>B</w:t>
            </w:r>
            <w:r w:rsidRPr="003956BC">
              <w:rPr>
                <w:rFonts w:asciiTheme="minorHAnsi" w:eastAsia="Tw Cen MT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3956BC">
              <w:rPr>
                <w:rFonts w:asciiTheme="minorHAnsi" w:eastAsia="Tw Cen MT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3956BC">
              <w:rPr>
                <w:rFonts w:asciiTheme="minorHAnsi" w:eastAsia="Tw Cen MT" w:hAnsiTheme="minorHAnsi" w:cstheme="minorHAnsi"/>
                <w:b/>
                <w:sz w:val="22"/>
                <w:szCs w:val="22"/>
              </w:rPr>
              <w:t xml:space="preserve">helor of </w:t>
            </w:r>
            <w:r w:rsidRPr="003956BC">
              <w:rPr>
                <w:rFonts w:asciiTheme="minorHAnsi" w:eastAsia="Tw Cen MT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3956BC">
              <w:rPr>
                <w:rFonts w:asciiTheme="minorHAnsi" w:eastAsia="Tw Cen MT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3956BC">
              <w:rPr>
                <w:rFonts w:asciiTheme="minorHAnsi" w:eastAsia="Tw Cen MT" w:hAnsiTheme="minorHAnsi" w:cstheme="minorHAnsi"/>
                <w:b/>
                <w:sz w:val="22"/>
                <w:szCs w:val="22"/>
              </w:rPr>
              <w:t>ien</w:t>
            </w:r>
            <w:r w:rsidRPr="003956BC">
              <w:rPr>
                <w:rFonts w:asciiTheme="minorHAnsi" w:eastAsia="Tw Cen MT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3956BC">
              <w:rPr>
                <w:rFonts w:asciiTheme="minorHAnsi" w:eastAsia="Tw Cen MT" w:hAnsiTheme="minorHAnsi" w:cstheme="minorHAnsi"/>
                <w:b/>
                <w:sz w:val="22"/>
                <w:szCs w:val="22"/>
              </w:rPr>
              <w:t>e</w:t>
            </w:r>
            <w:r w:rsidRPr="003956BC">
              <w:rPr>
                <w:rFonts w:asciiTheme="minorHAnsi" w:eastAsia="Tw Cen MT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Tw Cen MT" w:hAnsiTheme="minorHAnsi" w:cstheme="minorHAnsi"/>
                <w:b/>
                <w:sz w:val="22"/>
                <w:szCs w:val="22"/>
              </w:rPr>
              <w:t xml:space="preserve">in </w:t>
            </w:r>
            <w:r w:rsidRPr="003956BC">
              <w:rPr>
                <w:rFonts w:asciiTheme="minorHAnsi" w:eastAsia="Tw Cen MT" w:hAnsiTheme="minorHAnsi" w:cstheme="minorHAnsi"/>
                <w:b/>
                <w:spacing w:val="-63"/>
                <w:sz w:val="22"/>
                <w:szCs w:val="22"/>
              </w:rPr>
              <w:t xml:space="preserve"> </w:t>
            </w:r>
            <w:hyperlink r:id="rId14">
              <w:r w:rsidRPr="003956BC">
                <w:rPr>
                  <w:rFonts w:asciiTheme="minorHAnsi" w:eastAsia="Tw Cen MT" w:hAnsiTheme="minorHAnsi" w:cstheme="minorHAnsi"/>
                  <w:b/>
                  <w:sz w:val="22"/>
                  <w:szCs w:val="22"/>
                  <w:u w:val="single" w:color="0000FF"/>
                </w:rPr>
                <w:t>In</w:t>
              </w:r>
              <w:r w:rsidRPr="003956BC">
                <w:rPr>
                  <w:rFonts w:asciiTheme="minorHAnsi" w:eastAsia="Tw Cen MT" w:hAnsiTheme="minorHAnsi" w:cstheme="minorHAnsi"/>
                  <w:b/>
                  <w:spacing w:val="-1"/>
                  <w:sz w:val="22"/>
                  <w:szCs w:val="22"/>
                  <w:u w:val="single" w:color="0000FF"/>
                </w:rPr>
                <w:t>f</w:t>
              </w:r>
              <w:r w:rsidRPr="003956BC">
                <w:rPr>
                  <w:rFonts w:asciiTheme="minorHAnsi" w:eastAsia="Tw Cen MT" w:hAnsiTheme="minorHAnsi" w:cstheme="minorHAnsi"/>
                  <w:b/>
                  <w:sz w:val="22"/>
                  <w:szCs w:val="22"/>
                  <w:u w:val="single" w:color="0000FF"/>
                </w:rPr>
                <w:t>o</w:t>
              </w:r>
              <w:r w:rsidRPr="003956BC">
                <w:rPr>
                  <w:rFonts w:asciiTheme="minorHAnsi" w:eastAsia="Tw Cen MT" w:hAnsiTheme="minorHAnsi" w:cstheme="minorHAnsi"/>
                  <w:b/>
                  <w:spacing w:val="-1"/>
                  <w:sz w:val="22"/>
                  <w:szCs w:val="22"/>
                  <w:u w:val="single" w:color="0000FF"/>
                </w:rPr>
                <w:t>r</w:t>
              </w:r>
              <w:r w:rsidRPr="003956BC">
                <w:rPr>
                  <w:rFonts w:asciiTheme="minorHAnsi" w:eastAsia="Tw Cen MT" w:hAnsiTheme="minorHAnsi" w:cstheme="minorHAnsi"/>
                  <w:b/>
                  <w:sz w:val="22"/>
                  <w:szCs w:val="22"/>
                  <w:u w:val="single" w:color="0000FF"/>
                </w:rPr>
                <w:t>m</w:t>
              </w:r>
              <w:r w:rsidRPr="003956BC">
                <w:rPr>
                  <w:rFonts w:asciiTheme="minorHAnsi" w:eastAsia="Tw Cen MT" w:hAnsiTheme="minorHAnsi" w:cstheme="minorHAnsi"/>
                  <w:b/>
                  <w:spacing w:val="1"/>
                  <w:sz w:val="22"/>
                  <w:szCs w:val="22"/>
                  <w:u w:val="single" w:color="0000FF"/>
                </w:rPr>
                <w:t>a</w:t>
              </w:r>
              <w:r w:rsidRPr="003956BC">
                <w:rPr>
                  <w:rFonts w:asciiTheme="minorHAnsi" w:eastAsia="Tw Cen MT" w:hAnsiTheme="minorHAnsi" w:cstheme="minorHAnsi"/>
                  <w:b/>
                  <w:sz w:val="22"/>
                  <w:szCs w:val="22"/>
                  <w:u w:val="single" w:color="0000FF"/>
                </w:rPr>
                <w:t>tion</w:t>
              </w:r>
              <w:r w:rsidRPr="003956BC">
                <w:rPr>
                  <w:rFonts w:asciiTheme="minorHAnsi" w:eastAsia="Tw Cen MT" w:hAnsiTheme="minorHAnsi" w:cstheme="minorHAnsi"/>
                  <w:b/>
                  <w:spacing w:val="1"/>
                  <w:sz w:val="22"/>
                  <w:szCs w:val="22"/>
                  <w:u w:val="single" w:color="0000FF"/>
                </w:rPr>
                <w:t xml:space="preserve"> </w:t>
              </w:r>
              <w:r w:rsidRPr="003956BC">
                <w:rPr>
                  <w:rFonts w:asciiTheme="minorHAnsi" w:eastAsia="Tw Cen MT" w:hAnsiTheme="minorHAnsi" w:cstheme="minorHAnsi"/>
                  <w:b/>
                  <w:sz w:val="22"/>
                  <w:szCs w:val="22"/>
                  <w:u w:val="single" w:color="0000FF"/>
                </w:rPr>
                <w:t>Enginee</w:t>
              </w:r>
              <w:r w:rsidRPr="003956BC">
                <w:rPr>
                  <w:rFonts w:asciiTheme="minorHAnsi" w:eastAsia="Tw Cen MT" w:hAnsiTheme="minorHAnsi" w:cstheme="minorHAnsi"/>
                  <w:b/>
                  <w:spacing w:val="-1"/>
                  <w:sz w:val="22"/>
                  <w:szCs w:val="22"/>
                  <w:u w:val="single" w:color="0000FF"/>
                </w:rPr>
                <w:t>r</w:t>
              </w:r>
              <w:r w:rsidRPr="003956BC">
                <w:rPr>
                  <w:rFonts w:asciiTheme="minorHAnsi" w:eastAsia="Tw Cen MT" w:hAnsiTheme="minorHAnsi" w:cstheme="minorHAnsi"/>
                  <w:b/>
                  <w:sz w:val="22"/>
                  <w:szCs w:val="22"/>
                  <w:u w:val="single" w:color="0000FF"/>
                </w:rPr>
                <w:t>ing</w:t>
              </w:r>
            </w:hyperlink>
          </w:p>
        </w:tc>
        <w:tc>
          <w:tcPr>
            <w:tcW w:w="604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4DED4947" w14:textId="77777777" w:rsidR="00B431BF" w:rsidRPr="003956BC" w:rsidRDefault="00B431BF">
            <w:pPr>
              <w:spacing w:before="17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210EB3" w14:textId="77777777" w:rsidR="00B431BF" w:rsidRPr="003956BC" w:rsidRDefault="00F17E80">
            <w:pPr>
              <w:ind w:left="33"/>
              <w:rPr>
                <w:rFonts w:asciiTheme="minorHAnsi" w:eastAsia="Tw Cen MT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2006</w:t>
            </w:r>
          </w:p>
        </w:tc>
      </w:tr>
      <w:tr w:rsidR="003956BC" w:rsidRPr="003956BC" w14:paraId="16BE155E" w14:textId="77777777">
        <w:trPr>
          <w:trHeight w:hRule="exact" w:val="262"/>
        </w:trPr>
        <w:tc>
          <w:tcPr>
            <w:tcW w:w="8824" w:type="dxa"/>
            <w:tcBorders>
              <w:top w:val="nil"/>
              <w:left w:val="nil"/>
              <w:bottom w:val="nil"/>
              <w:right w:val="nil"/>
            </w:tcBorders>
          </w:tcPr>
          <w:p w14:paraId="44D7D077" w14:textId="77777777" w:rsidR="00B431BF" w:rsidRPr="003956BC" w:rsidRDefault="00F17E80">
            <w:pPr>
              <w:spacing w:line="240" w:lineRule="exact"/>
              <w:ind w:left="40"/>
              <w:rPr>
                <w:rFonts w:asciiTheme="minorHAnsi" w:eastAsia="Tw Cen MT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D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alhou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s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ie</w:t>
            </w:r>
            <w:r w:rsidRPr="003956BC">
              <w:rPr>
                <w:rFonts w:asciiTheme="minorHAnsi" w:eastAsia="Tw Cen MT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U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nive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rs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ity,</w:t>
            </w:r>
            <w:r w:rsidRPr="003956BC">
              <w:rPr>
                <w:rFonts w:asciiTheme="minorHAnsi" w:eastAsia="Tw Cen MT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H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ali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f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ax,</w:t>
            </w:r>
            <w:r w:rsidRPr="003956BC">
              <w:rPr>
                <w:rFonts w:asciiTheme="minorHAnsi" w:eastAsia="Tw Cen MT" w:hAnsiTheme="minorHAnsi" w:cstheme="minorHAnsi"/>
                <w:spacing w:val="1"/>
                <w:sz w:val="22"/>
                <w:szCs w:val="22"/>
              </w:rPr>
              <w:t xml:space="preserve"> NS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6654969" w14:textId="77777777" w:rsidR="00B431BF" w:rsidRPr="003956BC" w:rsidRDefault="00B431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6BC" w:rsidRPr="003956BC" w14:paraId="63512350" w14:textId="77777777">
        <w:trPr>
          <w:trHeight w:hRule="exact" w:val="262"/>
        </w:trPr>
        <w:tc>
          <w:tcPr>
            <w:tcW w:w="8824" w:type="dxa"/>
            <w:tcBorders>
              <w:top w:val="nil"/>
              <w:left w:val="nil"/>
              <w:bottom w:val="nil"/>
              <w:right w:val="nil"/>
            </w:tcBorders>
          </w:tcPr>
          <w:p w14:paraId="154670EC" w14:textId="77777777" w:rsidR="00B431BF" w:rsidRPr="003956BC" w:rsidRDefault="00F17E80">
            <w:pPr>
              <w:spacing w:line="240" w:lineRule="exact"/>
              <w:ind w:left="40" w:right="-23"/>
              <w:rPr>
                <w:rFonts w:asciiTheme="minorHAnsi" w:eastAsia="Tw Cen MT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Verdana" w:hAnsiTheme="minorHAnsi" w:cstheme="minorHAnsi"/>
                <w:sz w:val="22"/>
                <w:szCs w:val="22"/>
              </w:rPr>
              <w:t>•</w:t>
            </w:r>
            <w:r w:rsidRPr="003956BC">
              <w:rPr>
                <w:rFonts w:asciiTheme="minorHAnsi" w:eastAsia="Verdana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Tw Cen MT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3956BC">
              <w:rPr>
                <w:rFonts w:asciiTheme="minorHAnsi" w:eastAsia="Tw Cen MT" w:hAnsiTheme="minorHAnsi" w:cstheme="minorHAnsi"/>
                <w:b/>
                <w:sz w:val="22"/>
                <w:szCs w:val="22"/>
              </w:rPr>
              <w:t>enior P</w:t>
            </w:r>
            <w:r w:rsidRPr="003956BC">
              <w:rPr>
                <w:rFonts w:asciiTheme="minorHAnsi" w:eastAsia="Tw Cen MT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3956BC">
              <w:rPr>
                <w:rFonts w:asciiTheme="minorHAnsi" w:eastAsia="Tw Cen MT" w:hAnsiTheme="minorHAnsi" w:cstheme="minorHAnsi"/>
                <w:b/>
                <w:sz w:val="22"/>
                <w:szCs w:val="22"/>
              </w:rPr>
              <w:t>oje</w:t>
            </w:r>
            <w:r w:rsidRPr="003956BC">
              <w:rPr>
                <w:rFonts w:asciiTheme="minorHAnsi" w:eastAsia="Tw Cen MT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3956BC">
              <w:rPr>
                <w:rFonts w:asciiTheme="minorHAnsi" w:eastAsia="Tw Cen MT" w:hAnsiTheme="minorHAnsi" w:cstheme="minorHAnsi"/>
                <w:b/>
                <w:sz w:val="22"/>
                <w:szCs w:val="22"/>
              </w:rPr>
              <w:t>t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:</w:t>
            </w:r>
            <w:r w:rsidRPr="003956BC">
              <w:rPr>
                <w:rFonts w:asciiTheme="minorHAnsi" w:eastAsia="Tw Cen MT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V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oi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c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e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-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On</w:t>
            </w:r>
            <w:r w:rsidRPr="003956BC">
              <w:rPr>
                <w:rFonts w:asciiTheme="minorHAnsi" w:eastAsia="Tw Cen MT" w:hAnsiTheme="minorHAnsi" w:cstheme="minorHAnsi"/>
                <w:spacing w:val="2"/>
                <w:sz w:val="22"/>
                <w:szCs w:val="22"/>
              </w:rPr>
              <w:t>-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D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e</w:t>
            </w:r>
            <w:r w:rsidRPr="003956BC">
              <w:rPr>
                <w:rFonts w:asciiTheme="minorHAnsi" w:eastAsia="Tw Cen MT" w:hAnsiTheme="minorHAnsi" w:cstheme="minorHAnsi"/>
                <w:spacing w:val="1"/>
                <w:sz w:val="22"/>
                <w:szCs w:val="22"/>
              </w:rPr>
              <w:t>m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and</w:t>
            </w:r>
            <w:r w:rsidRPr="003956BC">
              <w:rPr>
                <w:rFonts w:asciiTheme="minorHAnsi" w:eastAsia="Tw Cen MT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Sy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s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tem</w:t>
            </w:r>
            <w:r w:rsidRPr="003956BC">
              <w:rPr>
                <w:rFonts w:asciiTheme="minorHAnsi" w:eastAsia="Tw Cen MT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on</w:t>
            </w:r>
            <w:r w:rsidRPr="003956BC">
              <w:rPr>
                <w:rFonts w:asciiTheme="minorHAnsi" w:eastAsia="Tw Cen MT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Pe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rs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onal</w:t>
            </w:r>
            <w:r w:rsidRPr="003956BC">
              <w:rPr>
                <w:rFonts w:asciiTheme="minorHAnsi" w:eastAsia="Tw Cen MT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C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o</w:t>
            </w:r>
            <w:r w:rsidRPr="003956BC">
              <w:rPr>
                <w:rFonts w:asciiTheme="minorHAnsi" w:eastAsia="Tw Cen MT" w:hAnsiTheme="minorHAnsi" w:cstheme="minorHAnsi"/>
                <w:spacing w:val="1"/>
                <w:sz w:val="22"/>
                <w:szCs w:val="22"/>
              </w:rPr>
              <w:t>m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pute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r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 xml:space="preserve">s 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f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or Telephone</w:t>
            </w:r>
            <w:r w:rsidRPr="003956BC">
              <w:rPr>
                <w:rFonts w:asciiTheme="minorHAnsi" w:eastAsia="Tw Cen MT" w:hAnsiTheme="minorHAnsi" w:cstheme="minorHAnsi"/>
                <w:spacing w:val="1"/>
                <w:sz w:val="22"/>
                <w:szCs w:val="22"/>
              </w:rPr>
              <w:t xml:space="preserve"> N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et</w:t>
            </w:r>
            <w:r w:rsidRPr="003956BC">
              <w:rPr>
                <w:rFonts w:asciiTheme="minorHAnsi" w:eastAsia="Tw Cen MT" w:hAnsiTheme="minorHAnsi" w:cstheme="minorHAnsi"/>
                <w:spacing w:val="1"/>
                <w:sz w:val="22"/>
                <w:szCs w:val="22"/>
              </w:rPr>
              <w:t>w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o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r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ks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4A66C2EF" w14:textId="77777777" w:rsidR="00B431BF" w:rsidRPr="003956BC" w:rsidRDefault="00B431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6BC" w:rsidRPr="003956BC" w14:paraId="20281F46" w14:textId="77777777">
        <w:trPr>
          <w:trHeight w:hRule="exact" w:val="272"/>
        </w:trPr>
        <w:tc>
          <w:tcPr>
            <w:tcW w:w="8824" w:type="dxa"/>
            <w:tcBorders>
              <w:top w:val="nil"/>
              <w:left w:val="nil"/>
              <w:bottom w:val="nil"/>
              <w:right w:val="nil"/>
            </w:tcBorders>
          </w:tcPr>
          <w:p w14:paraId="3AC4A1C2" w14:textId="77777777" w:rsidR="00B431BF" w:rsidRPr="003956BC" w:rsidRDefault="00F17E80">
            <w:pPr>
              <w:spacing w:line="240" w:lineRule="exact"/>
              <w:ind w:left="40"/>
              <w:rPr>
                <w:rFonts w:asciiTheme="minorHAnsi" w:eastAsia="Tw Cen MT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Verdana" w:hAnsiTheme="minorHAnsi" w:cstheme="minorHAnsi"/>
                <w:sz w:val="22"/>
                <w:szCs w:val="22"/>
              </w:rPr>
              <w:t>•</w:t>
            </w:r>
            <w:r w:rsidRPr="003956BC">
              <w:rPr>
                <w:rFonts w:asciiTheme="minorHAnsi" w:eastAsia="Verdana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Tw Cen MT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3956BC">
              <w:rPr>
                <w:rFonts w:asciiTheme="minorHAnsi" w:eastAsia="Tw Cen MT" w:hAnsiTheme="minorHAnsi" w:cstheme="minorHAnsi"/>
                <w:b/>
                <w:sz w:val="22"/>
                <w:szCs w:val="22"/>
              </w:rPr>
              <w:t>elev</w:t>
            </w:r>
            <w:r w:rsidRPr="003956BC">
              <w:rPr>
                <w:rFonts w:asciiTheme="minorHAnsi" w:eastAsia="Tw Cen MT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3956BC">
              <w:rPr>
                <w:rFonts w:asciiTheme="minorHAnsi" w:eastAsia="Tw Cen MT" w:hAnsiTheme="minorHAnsi" w:cstheme="minorHAnsi"/>
                <w:b/>
                <w:sz w:val="22"/>
                <w:szCs w:val="22"/>
              </w:rPr>
              <w:t>nt</w:t>
            </w:r>
            <w:r w:rsidRPr="003956BC">
              <w:rPr>
                <w:rFonts w:asciiTheme="minorHAnsi" w:eastAsia="Tw Cen MT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Tw Cen MT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3956BC">
              <w:rPr>
                <w:rFonts w:asciiTheme="minorHAnsi" w:eastAsia="Tw Cen MT" w:hAnsiTheme="minorHAnsi" w:cstheme="minorHAnsi"/>
                <w:b/>
                <w:sz w:val="22"/>
                <w:szCs w:val="22"/>
              </w:rPr>
              <w:t>ou</w:t>
            </w:r>
            <w:r w:rsidRPr="003956BC">
              <w:rPr>
                <w:rFonts w:asciiTheme="minorHAnsi" w:eastAsia="Tw Cen MT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3956BC">
              <w:rPr>
                <w:rFonts w:asciiTheme="minorHAnsi" w:eastAsia="Tw Cen MT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3956BC">
              <w:rPr>
                <w:rFonts w:asciiTheme="minorHAnsi" w:eastAsia="Tw Cen MT" w:hAnsiTheme="minorHAnsi" w:cstheme="minorHAnsi"/>
                <w:b/>
                <w:sz w:val="22"/>
                <w:szCs w:val="22"/>
              </w:rPr>
              <w:t>e</w:t>
            </w:r>
            <w:r w:rsidRPr="003956BC">
              <w:rPr>
                <w:rFonts w:asciiTheme="minorHAnsi" w:eastAsia="Tw Cen MT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3956BC">
              <w:rPr>
                <w:rFonts w:asciiTheme="minorHAnsi" w:eastAsia="Tw Cen MT" w:hAnsiTheme="minorHAnsi" w:cstheme="minorHAnsi"/>
                <w:b/>
                <w:sz w:val="22"/>
                <w:szCs w:val="22"/>
              </w:rPr>
              <w:t>:</w:t>
            </w:r>
            <w:r w:rsidRPr="003956BC">
              <w:rPr>
                <w:rFonts w:asciiTheme="minorHAnsi" w:eastAsia="Tw Cen MT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Integ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r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ated</w:t>
            </w:r>
            <w:r w:rsidRPr="003956BC">
              <w:rPr>
                <w:rFonts w:asciiTheme="minorHAnsi" w:eastAsia="Tw Cen MT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C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i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rc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uit,</w:t>
            </w:r>
            <w:r w:rsidRPr="003956BC">
              <w:rPr>
                <w:rFonts w:asciiTheme="minorHAnsi" w:eastAsia="Tw Cen MT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Mi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cr</w:t>
            </w:r>
            <w:r w:rsidRPr="003956BC">
              <w:rPr>
                <w:rFonts w:asciiTheme="minorHAnsi" w:eastAsia="Tw Cen MT" w:hAnsiTheme="minorHAnsi" w:cstheme="minorHAnsi"/>
                <w:spacing w:val="2"/>
                <w:sz w:val="22"/>
                <w:szCs w:val="22"/>
              </w:rPr>
              <w:t>o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p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r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o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c</w:t>
            </w:r>
            <w:r w:rsidRPr="003956BC">
              <w:rPr>
                <w:rFonts w:asciiTheme="minorHAnsi" w:eastAsia="Tw Cen MT" w:hAnsiTheme="minorHAnsi" w:cstheme="minorHAnsi"/>
                <w:spacing w:val="2"/>
                <w:sz w:val="22"/>
                <w:szCs w:val="22"/>
              </w:rPr>
              <w:t>es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s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o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r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,</w:t>
            </w:r>
            <w:r w:rsidRPr="003956BC">
              <w:rPr>
                <w:rFonts w:asciiTheme="minorHAnsi" w:eastAsia="Tw Cen MT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C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o</w:t>
            </w:r>
            <w:r w:rsidRPr="003956BC">
              <w:rPr>
                <w:rFonts w:asciiTheme="minorHAnsi" w:eastAsia="Tw Cen MT" w:hAnsiTheme="minorHAnsi" w:cstheme="minorHAnsi"/>
                <w:spacing w:val="1"/>
                <w:sz w:val="22"/>
                <w:szCs w:val="22"/>
              </w:rPr>
              <w:t>m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 xml:space="preserve">puter 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Arc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hit</w:t>
            </w:r>
            <w:r w:rsidRPr="003956BC">
              <w:rPr>
                <w:rFonts w:asciiTheme="minorHAnsi" w:eastAsia="Tw Cen MT" w:hAnsiTheme="minorHAnsi" w:cstheme="minorHAnsi"/>
                <w:spacing w:val="2"/>
                <w:sz w:val="22"/>
                <w:szCs w:val="22"/>
              </w:rPr>
              <w:t>e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c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tu</w:t>
            </w:r>
            <w:r w:rsidRPr="003956BC">
              <w:rPr>
                <w:rFonts w:asciiTheme="minorHAnsi" w:eastAsia="Tw Cen MT" w:hAnsiTheme="minorHAnsi" w:cstheme="minorHAnsi"/>
                <w:spacing w:val="2"/>
                <w:sz w:val="22"/>
                <w:szCs w:val="22"/>
              </w:rPr>
              <w:t>r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e,</w:t>
            </w:r>
            <w:r w:rsidRPr="003956BC">
              <w:rPr>
                <w:rFonts w:asciiTheme="minorHAnsi" w:eastAsia="Tw Cen MT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Sy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s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tem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247E6652" w14:textId="77777777" w:rsidR="00B431BF" w:rsidRPr="003956BC" w:rsidRDefault="00B431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E447ED8" w14:textId="77777777" w:rsidR="00B431BF" w:rsidRPr="003956BC" w:rsidRDefault="00F17E80">
      <w:pPr>
        <w:spacing w:line="240" w:lineRule="exact"/>
        <w:ind w:left="400"/>
        <w:rPr>
          <w:rFonts w:asciiTheme="minorHAnsi" w:eastAsia="Tw Cen MT" w:hAnsiTheme="minorHAnsi" w:cstheme="minorHAnsi"/>
          <w:sz w:val="22"/>
          <w:szCs w:val="22"/>
        </w:rPr>
      </w:pPr>
      <w:r w:rsidRPr="003956BC">
        <w:rPr>
          <w:rFonts w:asciiTheme="minorHAnsi" w:eastAsia="Tw Cen MT" w:hAnsiTheme="minorHAnsi" w:cstheme="minorHAnsi"/>
          <w:position w:val="1"/>
          <w:sz w:val="22"/>
          <w:szCs w:val="22"/>
        </w:rPr>
        <w:t>P</w:t>
      </w:r>
      <w:r w:rsidRPr="003956BC">
        <w:rPr>
          <w:rFonts w:asciiTheme="minorHAnsi" w:eastAsia="Tw Cen MT" w:hAnsiTheme="minorHAnsi" w:cstheme="minorHAnsi"/>
          <w:spacing w:val="-1"/>
          <w:position w:val="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position w:val="1"/>
          <w:sz w:val="22"/>
          <w:szCs w:val="22"/>
        </w:rPr>
        <w:t>og</w:t>
      </w:r>
      <w:r w:rsidRPr="003956BC">
        <w:rPr>
          <w:rFonts w:asciiTheme="minorHAnsi" w:eastAsia="Tw Cen MT" w:hAnsiTheme="minorHAnsi" w:cstheme="minorHAnsi"/>
          <w:spacing w:val="-1"/>
          <w:position w:val="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position w:val="1"/>
          <w:sz w:val="22"/>
          <w:szCs w:val="22"/>
        </w:rPr>
        <w:t>a</w:t>
      </w:r>
      <w:r w:rsidRPr="003956BC">
        <w:rPr>
          <w:rFonts w:asciiTheme="minorHAnsi" w:eastAsia="Tw Cen MT" w:hAnsiTheme="minorHAnsi" w:cstheme="minorHAnsi"/>
          <w:spacing w:val="1"/>
          <w:position w:val="1"/>
          <w:sz w:val="22"/>
          <w:szCs w:val="22"/>
        </w:rPr>
        <w:t>mm</w:t>
      </w:r>
      <w:r w:rsidRPr="003956BC">
        <w:rPr>
          <w:rFonts w:asciiTheme="minorHAnsi" w:eastAsia="Tw Cen MT" w:hAnsiTheme="minorHAnsi" w:cstheme="minorHAnsi"/>
          <w:position w:val="1"/>
          <w:sz w:val="22"/>
          <w:szCs w:val="22"/>
        </w:rPr>
        <w:t>ing</w:t>
      </w:r>
      <w:r w:rsidRPr="003956BC">
        <w:rPr>
          <w:rFonts w:asciiTheme="minorHAnsi" w:eastAsia="Tw Cen MT" w:hAnsiTheme="minorHAnsi" w:cstheme="minorHAnsi"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position w:val="1"/>
          <w:sz w:val="22"/>
          <w:szCs w:val="22"/>
        </w:rPr>
        <w:t>L</w:t>
      </w:r>
      <w:r w:rsidRPr="003956BC">
        <w:rPr>
          <w:rFonts w:asciiTheme="minorHAnsi" w:eastAsia="Tw Cen MT" w:hAnsiTheme="minorHAnsi" w:cstheme="minorHAnsi"/>
          <w:position w:val="1"/>
          <w:sz w:val="22"/>
          <w:szCs w:val="22"/>
        </w:rPr>
        <w:t>a</w:t>
      </w:r>
      <w:r w:rsidRPr="003956BC">
        <w:rPr>
          <w:rFonts w:asciiTheme="minorHAnsi" w:eastAsia="Tw Cen MT" w:hAnsiTheme="minorHAnsi" w:cstheme="minorHAnsi"/>
          <w:spacing w:val="1"/>
          <w:position w:val="1"/>
          <w:sz w:val="22"/>
          <w:szCs w:val="22"/>
        </w:rPr>
        <w:t>n</w:t>
      </w:r>
      <w:r w:rsidRPr="003956BC">
        <w:rPr>
          <w:rFonts w:asciiTheme="minorHAnsi" w:eastAsia="Tw Cen MT" w:hAnsiTheme="minorHAnsi" w:cstheme="minorHAnsi"/>
          <w:position w:val="1"/>
          <w:sz w:val="22"/>
          <w:szCs w:val="22"/>
        </w:rPr>
        <w:t>g</w:t>
      </w:r>
      <w:r w:rsidRPr="003956BC">
        <w:rPr>
          <w:rFonts w:asciiTheme="minorHAnsi" w:eastAsia="Tw Cen MT" w:hAnsiTheme="minorHAnsi" w:cstheme="minorHAnsi"/>
          <w:spacing w:val="1"/>
          <w:position w:val="1"/>
          <w:sz w:val="22"/>
          <w:szCs w:val="22"/>
        </w:rPr>
        <w:t>u</w:t>
      </w:r>
      <w:r w:rsidRPr="003956BC">
        <w:rPr>
          <w:rFonts w:asciiTheme="minorHAnsi" w:eastAsia="Tw Cen MT" w:hAnsiTheme="minorHAnsi" w:cstheme="minorHAnsi"/>
          <w:position w:val="1"/>
          <w:sz w:val="22"/>
          <w:szCs w:val="22"/>
        </w:rPr>
        <w:t xml:space="preserve">age, </w:t>
      </w:r>
      <w:r w:rsidRPr="003956BC">
        <w:rPr>
          <w:rFonts w:asciiTheme="minorHAnsi" w:eastAsia="Tw Cen MT" w:hAnsiTheme="minorHAnsi" w:cstheme="minorHAnsi"/>
          <w:spacing w:val="3"/>
          <w:position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position w:val="1"/>
          <w:sz w:val="22"/>
          <w:szCs w:val="22"/>
        </w:rPr>
        <w:t>Ele</w:t>
      </w:r>
      <w:r w:rsidRPr="003956BC">
        <w:rPr>
          <w:rFonts w:asciiTheme="minorHAnsi" w:eastAsia="Tw Cen MT" w:hAnsiTheme="minorHAnsi" w:cstheme="minorHAnsi"/>
          <w:spacing w:val="-1"/>
          <w:position w:val="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position w:val="1"/>
          <w:sz w:val="22"/>
          <w:szCs w:val="22"/>
        </w:rPr>
        <w:t>t</w:t>
      </w:r>
      <w:r w:rsidRPr="003956BC">
        <w:rPr>
          <w:rFonts w:asciiTheme="minorHAnsi" w:eastAsia="Tw Cen MT" w:hAnsiTheme="minorHAnsi" w:cstheme="minorHAnsi"/>
          <w:spacing w:val="-1"/>
          <w:position w:val="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position w:val="1"/>
          <w:sz w:val="22"/>
          <w:szCs w:val="22"/>
        </w:rPr>
        <w:t xml:space="preserve">onic </w:t>
      </w:r>
      <w:r w:rsidRPr="003956BC">
        <w:rPr>
          <w:rFonts w:asciiTheme="minorHAnsi" w:eastAsia="Tw Cen MT" w:hAnsiTheme="minorHAnsi" w:cstheme="minorHAnsi"/>
          <w:spacing w:val="-1"/>
          <w:position w:val="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Tw Cen MT" w:hAnsiTheme="minorHAnsi" w:cstheme="minorHAnsi"/>
          <w:spacing w:val="-1"/>
          <w:position w:val="1"/>
          <w:sz w:val="22"/>
          <w:szCs w:val="22"/>
        </w:rPr>
        <w:t>rc</w:t>
      </w:r>
      <w:r w:rsidRPr="003956BC">
        <w:rPr>
          <w:rFonts w:asciiTheme="minorHAnsi" w:eastAsia="Tw Cen MT" w:hAnsiTheme="minorHAnsi" w:cstheme="minorHAnsi"/>
          <w:position w:val="1"/>
          <w:sz w:val="22"/>
          <w:szCs w:val="22"/>
        </w:rPr>
        <w:t>uit</w:t>
      </w:r>
      <w:r w:rsidRPr="003956BC">
        <w:rPr>
          <w:rFonts w:asciiTheme="minorHAnsi" w:eastAsia="Tw Cen MT" w:hAnsiTheme="minorHAnsi" w:cstheme="minorHAnsi"/>
          <w:spacing w:val="-1"/>
          <w:position w:val="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position w:val="1"/>
          <w:sz w:val="22"/>
          <w:szCs w:val="22"/>
        </w:rPr>
        <w:t>,</w:t>
      </w:r>
      <w:r w:rsidRPr="003956BC">
        <w:rPr>
          <w:rFonts w:asciiTheme="minorHAnsi" w:eastAsia="Tw Cen MT" w:hAnsiTheme="minorHAnsi" w:cstheme="minorHAnsi"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position w:val="1"/>
          <w:sz w:val="22"/>
          <w:szCs w:val="22"/>
        </w:rPr>
        <w:t>Phy</w:t>
      </w:r>
      <w:r w:rsidRPr="003956BC">
        <w:rPr>
          <w:rFonts w:asciiTheme="minorHAnsi" w:eastAsia="Tw Cen MT" w:hAnsiTheme="minorHAnsi" w:cstheme="minorHAnsi"/>
          <w:spacing w:val="-1"/>
          <w:position w:val="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Tw Cen MT" w:hAnsiTheme="minorHAnsi" w:cstheme="minorHAnsi"/>
          <w:spacing w:val="1"/>
          <w:position w:val="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position w:val="1"/>
          <w:sz w:val="22"/>
          <w:szCs w:val="22"/>
        </w:rPr>
        <w:t>al</w:t>
      </w:r>
      <w:r w:rsidRPr="003956BC">
        <w:rPr>
          <w:rFonts w:asciiTheme="minorHAnsi" w:eastAsia="Tw Cen MT" w:hAnsiTheme="minorHAnsi" w:cstheme="minorHAnsi"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position w:val="1"/>
          <w:sz w:val="22"/>
          <w:szCs w:val="22"/>
        </w:rPr>
        <w:t>Ele</w:t>
      </w:r>
      <w:r w:rsidRPr="003956BC">
        <w:rPr>
          <w:rFonts w:asciiTheme="minorHAnsi" w:eastAsia="Tw Cen MT" w:hAnsiTheme="minorHAnsi" w:cstheme="minorHAnsi"/>
          <w:spacing w:val="-1"/>
          <w:position w:val="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position w:val="1"/>
          <w:sz w:val="22"/>
          <w:szCs w:val="22"/>
        </w:rPr>
        <w:t>t</w:t>
      </w:r>
      <w:r w:rsidRPr="003956BC">
        <w:rPr>
          <w:rFonts w:asciiTheme="minorHAnsi" w:eastAsia="Tw Cen MT" w:hAnsiTheme="minorHAnsi" w:cstheme="minorHAnsi"/>
          <w:spacing w:val="-1"/>
          <w:position w:val="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position w:val="1"/>
          <w:sz w:val="22"/>
          <w:szCs w:val="22"/>
        </w:rPr>
        <w:t>oni</w:t>
      </w:r>
      <w:r w:rsidRPr="003956BC">
        <w:rPr>
          <w:rFonts w:asciiTheme="minorHAnsi" w:eastAsia="Tw Cen MT" w:hAnsiTheme="minorHAnsi" w:cstheme="minorHAnsi"/>
          <w:spacing w:val="-1"/>
          <w:position w:val="1"/>
          <w:sz w:val="22"/>
          <w:szCs w:val="22"/>
        </w:rPr>
        <w:t>cs</w:t>
      </w:r>
      <w:r w:rsidRPr="003956BC">
        <w:rPr>
          <w:rFonts w:asciiTheme="minorHAnsi" w:eastAsia="Tw Cen MT" w:hAnsiTheme="minorHAnsi" w:cstheme="minorHAnsi"/>
          <w:position w:val="1"/>
          <w:sz w:val="22"/>
          <w:szCs w:val="22"/>
        </w:rPr>
        <w:t>,</w:t>
      </w:r>
      <w:r w:rsidRPr="003956BC">
        <w:rPr>
          <w:rFonts w:asciiTheme="minorHAnsi" w:eastAsia="Tw Cen MT" w:hAnsiTheme="minorHAnsi" w:cstheme="minorHAnsi"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position w:val="1"/>
          <w:sz w:val="22"/>
          <w:szCs w:val="22"/>
        </w:rPr>
        <w:t>Ele</w:t>
      </w:r>
      <w:r w:rsidRPr="003956BC">
        <w:rPr>
          <w:rFonts w:asciiTheme="minorHAnsi" w:eastAsia="Tw Cen MT" w:hAnsiTheme="minorHAnsi" w:cstheme="minorHAnsi"/>
          <w:spacing w:val="-1"/>
          <w:position w:val="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position w:val="1"/>
          <w:sz w:val="22"/>
          <w:szCs w:val="22"/>
        </w:rPr>
        <w:t>t</w:t>
      </w:r>
      <w:r w:rsidRPr="003956BC">
        <w:rPr>
          <w:rFonts w:asciiTheme="minorHAnsi" w:eastAsia="Tw Cen MT" w:hAnsiTheme="minorHAnsi" w:cstheme="minorHAnsi"/>
          <w:spacing w:val="-1"/>
          <w:position w:val="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position w:val="1"/>
          <w:sz w:val="22"/>
          <w:szCs w:val="22"/>
        </w:rPr>
        <w:t>o</w:t>
      </w:r>
      <w:r w:rsidRPr="003956BC">
        <w:rPr>
          <w:rFonts w:asciiTheme="minorHAnsi" w:eastAsia="Tw Cen MT" w:hAnsiTheme="minorHAnsi" w:cstheme="minorHAnsi"/>
          <w:spacing w:val="1"/>
          <w:position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position w:val="1"/>
          <w:sz w:val="22"/>
          <w:szCs w:val="22"/>
        </w:rPr>
        <w:t>a</w:t>
      </w:r>
      <w:r w:rsidRPr="003956BC">
        <w:rPr>
          <w:rFonts w:asciiTheme="minorHAnsi" w:eastAsia="Tw Cen MT" w:hAnsiTheme="minorHAnsi" w:cstheme="minorHAnsi"/>
          <w:spacing w:val="2"/>
          <w:position w:val="1"/>
          <w:sz w:val="22"/>
          <w:szCs w:val="22"/>
        </w:rPr>
        <w:t>g</w:t>
      </w:r>
      <w:r w:rsidRPr="003956BC">
        <w:rPr>
          <w:rFonts w:asciiTheme="minorHAnsi" w:eastAsia="Tw Cen MT" w:hAnsiTheme="minorHAnsi" w:cstheme="minorHAnsi"/>
          <w:position w:val="1"/>
          <w:sz w:val="22"/>
          <w:szCs w:val="22"/>
        </w:rPr>
        <w:t>neti</w:t>
      </w:r>
      <w:r w:rsidRPr="003956BC">
        <w:rPr>
          <w:rFonts w:asciiTheme="minorHAnsi" w:eastAsia="Tw Cen MT" w:hAnsiTheme="minorHAnsi" w:cstheme="minorHAnsi"/>
          <w:spacing w:val="-1"/>
          <w:position w:val="1"/>
          <w:sz w:val="22"/>
          <w:szCs w:val="22"/>
        </w:rPr>
        <w:t>cs</w:t>
      </w:r>
      <w:r w:rsidRPr="003956BC">
        <w:rPr>
          <w:rFonts w:asciiTheme="minorHAnsi" w:eastAsia="Tw Cen MT" w:hAnsiTheme="minorHAnsi" w:cstheme="minorHAnsi"/>
          <w:position w:val="1"/>
          <w:sz w:val="22"/>
          <w:szCs w:val="22"/>
        </w:rPr>
        <w:t>,</w:t>
      </w:r>
      <w:r w:rsidRPr="003956BC">
        <w:rPr>
          <w:rFonts w:asciiTheme="minorHAnsi" w:eastAsia="Tw Cen MT" w:hAnsiTheme="minorHAnsi" w:cstheme="minorHAnsi"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Tw Cen MT" w:hAnsiTheme="minorHAnsi" w:cstheme="minorHAnsi"/>
          <w:position w:val="1"/>
          <w:sz w:val="22"/>
          <w:szCs w:val="22"/>
        </w:rPr>
        <w:t>uto</w:t>
      </w:r>
      <w:r w:rsidRPr="003956BC">
        <w:rPr>
          <w:rFonts w:asciiTheme="minorHAnsi" w:eastAsia="Tw Cen MT" w:hAnsiTheme="minorHAnsi" w:cstheme="minorHAnsi"/>
          <w:spacing w:val="1"/>
          <w:position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position w:val="1"/>
          <w:sz w:val="22"/>
          <w:szCs w:val="22"/>
        </w:rPr>
        <w:t>atic</w:t>
      </w:r>
    </w:p>
    <w:p w14:paraId="64C30A12" w14:textId="77777777" w:rsidR="00B431BF" w:rsidRPr="003956BC" w:rsidRDefault="00F17E80">
      <w:pPr>
        <w:ind w:left="400"/>
        <w:rPr>
          <w:rFonts w:asciiTheme="minorHAnsi" w:eastAsia="Tw Cen MT" w:hAnsiTheme="minorHAnsi" w:cstheme="minorHAnsi"/>
          <w:sz w:val="22"/>
          <w:szCs w:val="22"/>
        </w:rPr>
      </w:pP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ont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 xml:space="preserve">ol, </w:t>
      </w:r>
      <w:r w:rsidRPr="003956BC">
        <w:rPr>
          <w:rFonts w:asciiTheme="minorHAnsi" w:eastAsia="Tw Cen MT" w:hAnsiTheme="minorHAnsi" w:cstheme="minorHAnsi"/>
          <w:spacing w:val="3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D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ata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St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u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tu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>a</w:t>
      </w:r>
      <w:r w:rsidRPr="003956BC">
        <w:rPr>
          <w:rFonts w:asciiTheme="minorHAnsi" w:eastAsia="Tw Cen MT" w:hAnsiTheme="minorHAnsi" w:cstheme="minorHAnsi"/>
          <w:sz w:val="22"/>
          <w:szCs w:val="22"/>
        </w:rPr>
        <w:t>nd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Tw Cen MT" w:hAnsiTheme="minorHAnsi" w:cstheme="minorHAnsi"/>
          <w:sz w:val="22"/>
          <w:szCs w:val="22"/>
        </w:rPr>
        <w:t>lgo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ith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,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z w:val="22"/>
          <w:szCs w:val="22"/>
        </w:rPr>
        <w:t>p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Tw Cen MT" w:hAnsiTheme="minorHAnsi" w:cstheme="minorHAnsi"/>
          <w:sz w:val="22"/>
          <w:szCs w:val="22"/>
        </w:rPr>
        <w:t xml:space="preserve">ter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eastAsia="Tw Cen MT" w:hAnsiTheme="minorHAnsi" w:cstheme="minorHAnsi"/>
          <w:sz w:val="22"/>
          <w:szCs w:val="22"/>
        </w:rPr>
        <w:t>g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age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&amp;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T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lato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 xml:space="preserve">, </w:t>
      </w:r>
      <w:r w:rsidRPr="003956BC">
        <w:rPr>
          <w:rFonts w:asciiTheme="minorHAnsi" w:eastAsia="Tw Cen MT" w:hAnsiTheme="minorHAnsi" w:cstheme="minorHAnsi"/>
          <w:spacing w:val="3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D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ata</w:t>
      </w:r>
    </w:p>
    <w:p w14:paraId="29663A12" w14:textId="77777777" w:rsidR="00B431BF" w:rsidRPr="003956BC" w:rsidRDefault="00F17E80">
      <w:pPr>
        <w:ind w:left="400"/>
        <w:rPr>
          <w:rFonts w:asciiTheme="minorHAnsi" w:eastAsia="Tw Cen MT" w:hAnsiTheme="minorHAnsi" w:cstheme="minorHAnsi"/>
          <w:sz w:val="22"/>
          <w:szCs w:val="22"/>
        </w:rPr>
      </w:pP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mm</w:t>
      </w:r>
      <w:r w:rsidRPr="003956BC">
        <w:rPr>
          <w:rFonts w:asciiTheme="minorHAnsi" w:eastAsia="Tw Cen MT" w:hAnsiTheme="minorHAnsi" w:cstheme="minorHAnsi"/>
          <w:sz w:val="22"/>
          <w:szCs w:val="22"/>
        </w:rPr>
        <w:t>uni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 xml:space="preserve">ation, </w:t>
      </w:r>
      <w:r w:rsidRPr="003956BC">
        <w:rPr>
          <w:rFonts w:asciiTheme="minorHAnsi" w:eastAsia="Tw Cen MT" w:hAnsiTheme="minorHAnsi" w:cstheme="minorHAnsi"/>
          <w:spacing w:val="3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Tw Cen MT" w:hAnsiTheme="minorHAnsi" w:cstheme="minorHAnsi"/>
          <w:sz w:val="22"/>
          <w:szCs w:val="22"/>
        </w:rPr>
        <w:t xml:space="preserve">inear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Tw Cen MT" w:hAnsiTheme="minorHAnsi" w:cstheme="minorHAnsi"/>
          <w:sz w:val="22"/>
          <w:szCs w:val="22"/>
        </w:rPr>
        <w:t>lgeb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a,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D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igital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Sy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te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z w:val="22"/>
          <w:szCs w:val="22"/>
        </w:rPr>
        <w:t>,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Sig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al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eastAsia="Tw Cen MT" w:hAnsiTheme="minorHAnsi" w:cstheme="minorHAnsi"/>
          <w:sz w:val="22"/>
          <w:szCs w:val="22"/>
        </w:rPr>
        <w:t>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Sy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tem</w:t>
      </w:r>
    </w:p>
    <w:p w14:paraId="51CE7CBC" w14:textId="77777777" w:rsidR="00B431BF" w:rsidRPr="003956BC" w:rsidRDefault="00B431BF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79941AF9" w14:textId="77777777" w:rsidR="00B431BF" w:rsidRPr="003956BC" w:rsidRDefault="00F17E80">
      <w:pPr>
        <w:spacing w:line="240" w:lineRule="exact"/>
        <w:ind w:left="220"/>
        <w:rPr>
          <w:rFonts w:asciiTheme="minorHAnsi" w:eastAsia="Tw Cen MT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001B01A6">
          <v:group id="_x0000_s1129" style="position:absolute;left:0;text-align:left;margin-left:70.55pt;margin-top:14.25pt;width:470.9pt;height:0;z-index:-2087;mso-position-horizontal-relative:page" coordorigin="1411,285" coordsize="9418,0">
            <v:shape id="_x0000_s1130" style="position:absolute;left:1411;top:285;width:9418;height:0" coordorigin="1411,285" coordsize="9418,0" path="m1411,285r9418,e" filled="f" strokeweight=".58pt">
              <v:path arrowok="t"/>
            </v:shape>
            <w10:wrap anchorx="page"/>
          </v:group>
        </w:pict>
      </w:r>
      <w:r w:rsidRPr="003956BC">
        <w:rPr>
          <w:rFonts w:asciiTheme="minorHAnsi" w:eastAsia="Tw Cen MT" w:hAnsiTheme="minorHAnsi" w:cstheme="minorHAnsi"/>
          <w:b/>
          <w:sz w:val="22"/>
          <w:szCs w:val="22"/>
        </w:rPr>
        <w:t>TE</w:t>
      </w:r>
      <w:r w:rsidRPr="003956BC">
        <w:rPr>
          <w:rFonts w:asciiTheme="minorHAnsi" w:eastAsia="Tw Cen MT" w:hAnsiTheme="minorHAnsi" w:cstheme="minorHAnsi"/>
          <w:b/>
          <w:spacing w:val="-1"/>
          <w:sz w:val="22"/>
          <w:szCs w:val="22"/>
        </w:rPr>
        <w:t>CH</w:t>
      </w:r>
      <w:r w:rsidRPr="003956BC">
        <w:rPr>
          <w:rFonts w:asciiTheme="minorHAnsi" w:eastAsia="Tw Cen MT" w:hAnsiTheme="minorHAnsi" w:cstheme="minorHAnsi"/>
          <w:b/>
          <w:sz w:val="22"/>
          <w:szCs w:val="22"/>
        </w:rPr>
        <w:t>NI</w:t>
      </w:r>
      <w:r w:rsidRPr="003956BC">
        <w:rPr>
          <w:rFonts w:asciiTheme="minorHAnsi" w:eastAsia="Tw Cen MT" w:hAnsiTheme="minorHAnsi" w:cstheme="minorHAnsi"/>
          <w:b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b/>
          <w:sz w:val="22"/>
          <w:szCs w:val="22"/>
        </w:rPr>
        <w:t>AL</w:t>
      </w:r>
      <w:r w:rsidRPr="003956BC">
        <w:rPr>
          <w:rFonts w:asciiTheme="minorHAnsi" w:eastAsia="Tw Cen MT" w:hAnsiTheme="minorHAnsi" w:cstheme="minorHAnsi"/>
          <w:b/>
          <w:spacing w:val="2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b/>
          <w:spacing w:val="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b/>
          <w:spacing w:val="-1"/>
          <w:sz w:val="22"/>
          <w:szCs w:val="22"/>
        </w:rPr>
        <w:t>K</w:t>
      </w:r>
      <w:r w:rsidRPr="003956BC">
        <w:rPr>
          <w:rFonts w:asciiTheme="minorHAnsi" w:eastAsia="Tw Cen MT" w:hAnsiTheme="minorHAnsi" w:cstheme="minorHAnsi"/>
          <w:b/>
          <w:sz w:val="22"/>
          <w:szCs w:val="22"/>
        </w:rPr>
        <w:t>I</w:t>
      </w:r>
      <w:r w:rsidRPr="003956BC">
        <w:rPr>
          <w:rFonts w:asciiTheme="minorHAnsi" w:eastAsia="Tw Cen MT" w:hAnsiTheme="minorHAnsi" w:cstheme="minorHAnsi"/>
          <w:b/>
          <w:spacing w:val="1"/>
          <w:sz w:val="22"/>
          <w:szCs w:val="22"/>
        </w:rPr>
        <w:t>LLS</w:t>
      </w:r>
    </w:p>
    <w:p w14:paraId="41DBCB20" w14:textId="77777777" w:rsidR="00B431BF" w:rsidRPr="003956BC" w:rsidRDefault="00B431BF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280C7074" w14:textId="77777777" w:rsidR="00B431BF" w:rsidRPr="003956BC" w:rsidRDefault="00B431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63"/>
        <w:gridCol w:w="5795"/>
      </w:tblGrid>
      <w:tr w:rsidR="003956BC" w:rsidRPr="003956BC" w14:paraId="4C90135F" w14:textId="77777777">
        <w:trPr>
          <w:trHeight w:hRule="exact" w:val="643"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14:paraId="0042E637" w14:textId="77777777" w:rsidR="00B431BF" w:rsidRPr="003956BC" w:rsidRDefault="00F17E80">
            <w:pPr>
              <w:spacing w:line="240" w:lineRule="exact"/>
              <w:ind w:left="120"/>
              <w:rPr>
                <w:rFonts w:asciiTheme="minorHAnsi" w:eastAsia="Tw Cen MT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Tw Cen MT" w:hAnsiTheme="minorHAnsi" w:cstheme="minorHAnsi"/>
                <w:position w:val="1"/>
                <w:sz w:val="22"/>
                <w:szCs w:val="22"/>
              </w:rPr>
              <w:t>Ele</w:t>
            </w:r>
            <w:r w:rsidRPr="003956BC">
              <w:rPr>
                <w:rFonts w:asciiTheme="minorHAnsi" w:eastAsia="Tw Cen MT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3956BC">
              <w:rPr>
                <w:rFonts w:asciiTheme="minorHAnsi" w:eastAsia="Tw Cen MT" w:hAnsiTheme="minorHAnsi" w:cstheme="minorHAnsi"/>
                <w:position w:val="1"/>
                <w:sz w:val="22"/>
                <w:szCs w:val="22"/>
              </w:rPr>
              <w:t>t</w:t>
            </w:r>
            <w:r w:rsidRPr="003956BC">
              <w:rPr>
                <w:rFonts w:asciiTheme="minorHAnsi" w:eastAsia="Tw Cen MT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3956BC">
              <w:rPr>
                <w:rFonts w:asciiTheme="minorHAnsi" w:eastAsia="Tw Cen MT" w:hAnsiTheme="minorHAnsi" w:cstheme="minorHAnsi"/>
                <w:position w:val="1"/>
                <w:sz w:val="22"/>
                <w:szCs w:val="22"/>
              </w:rPr>
              <w:t>onic de</w:t>
            </w:r>
            <w:r w:rsidRPr="003956BC">
              <w:rPr>
                <w:rFonts w:asciiTheme="minorHAnsi" w:eastAsia="Tw Cen MT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3956BC">
              <w:rPr>
                <w:rFonts w:asciiTheme="minorHAnsi" w:eastAsia="Tw Cen MT" w:hAnsiTheme="minorHAnsi" w:cstheme="minorHAnsi"/>
                <w:position w:val="1"/>
                <w:sz w:val="22"/>
                <w:szCs w:val="22"/>
              </w:rPr>
              <w:t>ign</w:t>
            </w:r>
            <w:r w:rsidRPr="003956BC">
              <w:rPr>
                <w:rFonts w:asciiTheme="minorHAnsi" w:eastAsia="Tw Cen MT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Tw Cen MT" w:hAnsiTheme="minorHAnsi" w:cstheme="minorHAnsi"/>
                <w:position w:val="1"/>
                <w:sz w:val="22"/>
                <w:szCs w:val="22"/>
              </w:rPr>
              <w:t>auto</w:t>
            </w:r>
            <w:r w:rsidRPr="003956BC">
              <w:rPr>
                <w:rFonts w:asciiTheme="minorHAnsi" w:eastAsia="Tw Cen MT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3956BC">
              <w:rPr>
                <w:rFonts w:asciiTheme="minorHAnsi" w:eastAsia="Tw Cen MT" w:hAnsiTheme="minorHAnsi" w:cstheme="minorHAnsi"/>
                <w:position w:val="1"/>
                <w:sz w:val="22"/>
                <w:szCs w:val="22"/>
              </w:rPr>
              <w:t>ation</w:t>
            </w:r>
          </w:p>
          <w:p w14:paraId="218677D1" w14:textId="77777777" w:rsidR="00B431BF" w:rsidRPr="003956BC" w:rsidRDefault="00F17E80">
            <w:pPr>
              <w:ind w:left="120"/>
              <w:rPr>
                <w:rFonts w:asciiTheme="minorHAnsi" w:eastAsia="Tw Cen MT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tool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s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5795" w:type="dxa"/>
            <w:tcBorders>
              <w:top w:val="nil"/>
              <w:left w:val="nil"/>
              <w:bottom w:val="nil"/>
              <w:right w:val="nil"/>
            </w:tcBorders>
          </w:tcPr>
          <w:p w14:paraId="3EAF4A5E" w14:textId="77777777" w:rsidR="00B431BF" w:rsidRPr="003956BC" w:rsidRDefault="00F17E80">
            <w:pPr>
              <w:spacing w:line="240" w:lineRule="exact"/>
              <w:ind w:left="145"/>
              <w:rPr>
                <w:rFonts w:asciiTheme="minorHAnsi" w:eastAsia="Tw Cen MT" w:hAnsiTheme="minorHAnsi" w:cstheme="minorHAnsi"/>
                <w:sz w:val="22"/>
                <w:szCs w:val="22"/>
              </w:rPr>
            </w:pPr>
            <w:hyperlink r:id="rId15">
              <w:r w:rsidRPr="003956BC">
                <w:rPr>
                  <w:rFonts w:asciiTheme="minorHAnsi" w:eastAsia="Tw Cen MT" w:hAnsiTheme="minorHAnsi" w:cstheme="minorHAnsi"/>
                  <w:spacing w:val="1"/>
                  <w:position w:val="1"/>
                  <w:sz w:val="22"/>
                  <w:szCs w:val="22"/>
                  <w:u w:val="single" w:color="0000FF"/>
                </w:rPr>
                <w:t>N</w:t>
              </w:r>
              <w:r w:rsidRPr="003956BC">
                <w:rPr>
                  <w:rFonts w:asciiTheme="minorHAnsi" w:eastAsia="Tw Cen MT" w:hAnsiTheme="minorHAnsi" w:cstheme="minorHAnsi"/>
                  <w:position w:val="1"/>
                  <w:sz w:val="22"/>
                  <w:szCs w:val="22"/>
                  <w:u w:val="single" w:color="0000FF"/>
                </w:rPr>
                <w:t>ational</w:t>
              </w:r>
              <w:r w:rsidRPr="003956BC">
                <w:rPr>
                  <w:rFonts w:asciiTheme="minorHAnsi" w:eastAsia="Tw Cen MT" w:hAnsiTheme="minorHAnsi" w:cstheme="minorHAnsi"/>
                  <w:spacing w:val="1"/>
                  <w:position w:val="1"/>
                  <w:sz w:val="22"/>
                  <w:szCs w:val="22"/>
                  <w:u w:val="single" w:color="0000FF"/>
                </w:rPr>
                <w:t xml:space="preserve"> </w:t>
              </w:r>
              <w:r w:rsidRPr="003956BC">
                <w:rPr>
                  <w:rFonts w:asciiTheme="minorHAnsi" w:eastAsia="Tw Cen MT" w:hAnsiTheme="minorHAnsi" w:cstheme="minorHAnsi"/>
                  <w:position w:val="1"/>
                  <w:sz w:val="22"/>
                  <w:szCs w:val="22"/>
                  <w:u w:val="single" w:color="0000FF"/>
                </w:rPr>
                <w:t>In</w:t>
              </w:r>
              <w:r w:rsidRPr="003956BC">
                <w:rPr>
                  <w:rFonts w:asciiTheme="minorHAnsi" w:eastAsia="Tw Cen MT" w:hAnsiTheme="minorHAnsi" w:cstheme="minorHAnsi"/>
                  <w:spacing w:val="-1"/>
                  <w:position w:val="1"/>
                  <w:sz w:val="22"/>
                  <w:szCs w:val="22"/>
                  <w:u w:val="single" w:color="0000FF"/>
                </w:rPr>
                <w:t>s</w:t>
              </w:r>
              <w:r w:rsidRPr="003956BC">
                <w:rPr>
                  <w:rFonts w:asciiTheme="minorHAnsi" w:eastAsia="Tw Cen MT" w:hAnsiTheme="minorHAnsi" w:cstheme="minorHAnsi"/>
                  <w:position w:val="1"/>
                  <w:sz w:val="22"/>
                  <w:szCs w:val="22"/>
                  <w:u w:val="single" w:color="0000FF"/>
                </w:rPr>
                <w:t>t</w:t>
              </w:r>
              <w:r w:rsidRPr="003956BC">
                <w:rPr>
                  <w:rFonts w:asciiTheme="minorHAnsi" w:eastAsia="Tw Cen MT" w:hAnsiTheme="minorHAnsi" w:cstheme="minorHAnsi"/>
                  <w:spacing w:val="-1"/>
                  <w:position w:val="1"/>
                  <w:sz w:val="22"/>
                  <w:szCs w:val="22"/>
                  <w:u w:val="single" w:color="0000FF"/>
                </w:rPr>
                <w:t>r</w:t>
              </w:r>
              <w:r w:rsidRPr="003956BC">
                <w:rPr>
                  <w:rFonts w:asciiTheme="minorHAnsi" w:eastAsia="Tw Cen MT" w:hAnsiTheme="minorHAnsi" w:cstheme="minorHAnsi"/>
                  <w:position w:val="1"/>
                  <w:sz w:val="22"/>
                  <w:szCs w:val="22"/>
                  <w:u w:val="single" w:color="0000FF"/>
                </w:rPr>
                <w:t>u</w:t>
              </w:r>
              <w:r w:rsidRPr="003956BC">
                <w:rPr>
                  <w:rFonts w:asciiTheme="minorHAnsi" w:eastAsia="Tw Cen MT" w:hAnsiTheme="minorHAnsi" w:cstheme="minorHAnsi"/>
                  <w:spacing w:val="1"/>
                  <w:position w:val="1"/>
                  <w:sz w:val="22"/>
                  <w:szCs w:val="22"/>
                  <w:u w:val="single" w:color="0000FF"/>
                </w:rPr>
                <w:t>m</w:t>
              </w:r>
              <w:r w:rsidRPr="003956BC">
                <w:rPr>
                  <w:rFonts w:asciiTheme="minorHAnsi" w:eastAsia="Tw Cen MT" w:hAnsiTheme="minorHAnsi" w:cstheme="minorHAnsi"/>
                  <w:position w:val="1"/>
                  <w:sz w:val="22"/>
                  <w:szCs w:val="22"/>
                  <w:u w:val="single" w:color="0000FF"/>
                </w:rPr>
                <w:t xml:space="preserve">ent </w:t>
              </w:r>
              <w:r w:rsidRPr="003956BC">
                <w:rPr>
                  <w:rFonts w:asciiTheme="minorHAnsi" w:eastAsia="Tw Cen MT" w:hAnsiTheme="minorHAnsi" w:cstheme="minorHAnsi"/>
                  <w:spacing w:val="-1"/>
                  <w:position w:val="1"/>
                  <w:sz w:val="22"/>
                  <w:szCs w:val="22"/>
                  <w:u w:val="single" w:color="0000FF"/>
                </w:rPr>
                <w:t>L</w:t>
              </w:r>
              <w:r w:rsidRPr="003956BC">
                <w:rPr>
                  <w:rFonts w:asciiTheme="minorHAnsi" w:eastAsia="Tw Cen MT" w:hAnsiTheme="minorHAnsi" w:cstheme="minorHAnsi"/>
                  <w:position w:val="1"/>
                  <w:sz w:val="22"/>
                  <w:szCs w:val="22"/>
                  <w:u w:val="single" w:color="0000FF"/>
                </w:rPr>
                <w:t>ab</w:t>
              </w:r>
              <w:r w:rsidRPr="003956BC">
                <w:rPr>
                  <w:rFonts w:asciiTheme="minorHAnsi" w:eastAsia="Tw Cen MT" w:hAnsiTheme="minorHAnsi" w:cstheme="minorHAnsi"/>
                  <w:spacing w:val="-1"/>
                  <w:position w:val="1"/>
                  <w:sz w:val="22"/>
                  <w:szCs w:val="22"/>
                  <w:u w:val="single" w:color="0000FF"/>
                </w:rPr>
                <w:t>V</w:t>
              </w:r>
              <w:r w:rsidRPr="003956BC">
                <w:rPr>
                  <w:rFonts w:asciiTheme="minorHAnsi" w:eastAsia="Tw Cen MT" w:hAnsiTheme="minorHAnsi" w:cstheme="minorHAnsi"/>
                  <w:position w:val="1"/>
                  <w:sz w:val="22"/>
                  <w:szCs w:val="22"/>
                  <w:u w:val="single" w:color="0000FF"/>
                </w:rPr>
                <w:t>IEW</w:t>
              </w:r>
              <w:r w:rsidRPr="003956BC">
                <w:rPr>
                  <w:rFonts w:asciiTheme="minorHAnsi" w:eastAsia="Tw Cen MT" w:hAnsiTheme="minorHAnsi" w:cstheme="minorHAnsi"/>
                  <w:spacing w:val="1"/>
                  <w:position w:val="1"/>
                  <w:sz w:val="22"/>
                  <w:szCs w:val="22"/>
                </w:rPr>
                <w:t xml:space="preserve"> </w:t>
              </w:r>
            </w:hyperlink>
            <w:hyperlink r:id="rId16">
              <w:r w:rsidRPr="003956BC">
                <w:rPr>
                  <w:rFonts w:asciiTheme="minorHAnsi" w:eastAsia="Tw Cen MT" w:hAnsiTheme="minorHAnsi" w:cstheme="minorHAnsi"/>
                  <w:spacing w:val="-1"/>
                  <w:position w:val="1"/>
                  <w:sz w:val="22"/>
                  <w:szCs w:val="22"/>
                  <w:u w:val="single" w:color="0000FF"/>
                </w:rPr>
                <w:t>C</w:t>
              </w:r>
              <w:r w:rsidRPr="003956BC">
                <w:rPr>
                  <w:rFonts w:asciiTheme="minorHAnsi" w:eastAsia="Tw Cen MT" w:hAnsiTheme="minorHAnsi" w:cstheme="minorHAnsi"/>
                  <w:position w:val="1"/>
                  <w:sz w:val="22"/>
                  <w:szCs w:val="22"/>
                  <w:u w:val="single" w:color="0000FF"/>
                </w:rPr>
                <w:t>aden</w:t>
              </w:r>
              <w:r w:rsidRPr="003956BC">
                <w:rPr>
                  <w:rFonts w:asciiTheme="minorHAnsi" w:eastAsia="Tw Cen MT" w:hAnsiTheme="minorHAnsi" w:cstheme="minorHAnsi"/>
                  <w:spacing w:val="-1"/>
                  <w:position w:val="1"/>
                  <w:sz w:val="22"/>
                  <w:szCs w:val="22"/>
                  <w:u w:val="single" w:color="0000FF"/>
                </w:rPr>
                <w:t>c</w:t>
              </w:r>
              <w:r w:rsidRPr="003956BC">
                <w:rPr>
                  <w:rFonts w:asciiTheme="minorHAnsi" w:eastAsia="Tw Cen MT" w:hAnsiTheme="minorHAnsi" w:cstheme="minorHAnsi"/>
                  <w:position w:val="1"/>
                  <w:sz w:val="22"/>
                  <w:szCs w:val="22"/>
                  <w:u w:val="single" w:color="0000FF"/>
                </w:rPr>
                <w:t>e</w:t>
              </w:r>
              <w:r w:rsidRPr="003956BC">
                <w:rPr>
                  <w:rFonts w:asciiTheme="minorHAnsi" w:eastAsia="Tw Cen MT" w:hAnsiTheme="minorHAnsi" w:cstheme="minorHAnsi"/>
                  <w:spacing w:val="1"/>
                  <w:position w:val="1"/>
                  <w:sz w:val="22"/>
                  <w:szCs w:val="22"/>
                  <w:u w:val="single" w:color="0000FF"/>
                </w:rPr>
                <w:t xml:space="preserve"> </w:t>
              </w:r>
              <w:r w:rsidRPr="003956BC">
                <w:rPr>
                  <w:rFonts w:asciiTheme="minorHAnsi" w:eastAsia="Tw Cen MT" w:hAnsiTheme="minorHAnsi" w:cstheme="minorHAnsi"/>
                  <w:position w:val="1"/>
                  <w:sz w:val="22"/>
                  <w:szCs w:val="22"/>
                  <w:u w:val="single" w:color="0000FF"/>
                </w:rPr>
                <w:t>SPW</w:t>
              </w:r>
              <w:r w:rsidRPr="003956BC">
                <w:rPr>
                  <w:rFonts w:asciiTheme="minorHAnsi" w:eastAsia="Tw Cen MT" w:hAnsiTheme="minorHAnsi" w:cstheme="minorHAnsi"/>
                  <w:position w:val="1"/>
                  <w:sz w:val="22"/>
                  <w:szCs w:val="22"/>
                </w:rPr>
                <w:t xml:space="preserve">, </w:t>
              </w:r>
              <w:r w:rsidRPr="003956BC">
                <w:rPr>
                  <w:rFonts w:asciiTheme="minorHAnsi" w:eastAsia="Tw Cen MT" w:hAnsiTheme="minorHAnsi" w:cstheme="minorHAnsi"/>
                  <w:spacing w:val="-65"/>
                  <w:position w:val="1"/>
                  <w:sz w:val="22"/>
                  <w:szCs w:val="22"/>
                </w:rPr>
                <w:t xml:space="preserve"> </w:t>
              </w:r>
            </w:hyperlink>
            <w:hyperlink r:id="rId17">
              <w:r w:rsidRPr="003956BC">
                <w:rPr>
                  <w:rFonts w:asciiTheme="minorHAnsi" w:eastAsia="Tw Cen MT" w:hAnsiTheme="minorHAnsi" w:cstheme="minorHAnsi"/>
                  <w:position w:val="1"/>
                  <w:sz w:val="22"/>
                  <w:szCs w:val="22"/>
                  <w:u w:val="single" w:color="0000FF"/>
                </w:rPr>
                <w:t>Syn</w:t>
              </w:r>
              <w:r w:rsidRPr="003956BC">
                <w:rPr>
                  <w:rFonts w:asciiTheme="minorHAnsi" w:eastAsia="Tw Cen MT" w:hAnsiTheme="minorHAnsi" w:cstheme="minorHAnsi"/>
                  <w:spacing w:val="-2"/>
                  <w:position w:val="1"/>
                  <w:sz w:val="22"/>
                  <w:szCs w:val="22"/>
                  <w:u w:val="single" w:color="0000FF"/>
                </w:rPr>
                <w:t>o</w:t>
              </w:r>
              <w:r w:rsidRPr="003956BC">
                <w:rPr>
                  <w:rFonts w:asciiTheme="minorHAnsi" w:eastAsia="Tw Cen MT" w:hAnsiTheme="minorHAnsi" w:cstheme="minorHAnsi"/>
                  <w:position w:val="1"/>
                  <w:sz w:val="22"/>
                  <w:szCs w:val="22"/>
                  <w:u w:val="single" w:color="0000FF"/>
                </w:rPr>
                <w:t>p</w:t>
              </w:r>
              <w:r w:rsidRPr="003956BC">
                <w:rPr>
                  <w:rFonts w:asciiTheme="minorHAnsi" w:eastAsia="Tw Cen MT" w:hAnsiTheme="minorHAnsi" w:cstheme="minorHAnsi"/>
                  <w:spacing w:val="-1"/>
                  <w:position w:val="1"/>
                  <w:sz w:val="22"/>
                  <w:szCs w:val="22"/>
                  <w:u w:val="single" w:color="0000FF"/>
                </w:rPr>
                <w:t>s</w:t>
              </w:r>
              <w:r w:rsidRPr="003956BC">
                <w:rPr>
                  <w:rFonts w:asciiTheme="minorHAnsi" w:eastAsia="Tw Cen MT" w:hAnsiTheme="minorHAnsi" w:cstheme="minorHAnsi"/>
                  <w:position w:val="1"/>
                  <w:sz w:val="22"/>
                  <w:szCs w:val="22"/>
                  <w:u w:val="single" w:color="0000FF"/>
                </w:rPr>
                <w:t>ys</w:t>
              </w:r>
            </w:hyperlink>
          </w:p>
          <w:p w14:paraId="65C4DE46" w14:textId="77777777" w:rsidR="00B431BF" w:rsidRPr="003956BC" w:rsidRDefault="00F17E80">
            <w:pPr>
              <w:ind w:left="145"/>
              <w:rPr>
                <w:rFonts w:asciiTheme="minorHAnsi" w:eastAsia="Tw Cen MT" w:hAnsiTheme="minorHAnsi" w:cstheme="minorHAnsi"/>
                <w:sz w:val="22"/>
                <w:szCs w:val="22"/>
              </w:rPr>
            </w:pPr>
            <w:hyperlink r:id="rId18">
              <w:r w:rsidRPr="003956BC">
                <w:rPr>
                  <w:rFonts w:asciiTheme="minorHAnsi" w:eastAsia="Tw Cen MT" w:hAnsiTheme="minorHAnsi" w:cstheme="minorHAnsi"/>
                  <w:spacing w:val="-1"/>
                  <w:sz w:val="22"/>
                  <w:szCs w:val="22"/>
                  <w:u w:val="single" w:color="0000FF"/>
                </w:rPr>
                <w:t>C</w:t>
              </w:r>
              <w:r w:rsidRPr="003956BC">
                <w:rPr>
                  <w:rFonts w:asciiTheme="minorHAnsi" w:eastAsia="Tw Cen MT" w:hAnsiTheme="minorHAnsi" w:cstheme="minorHAnsi"/>
                  <w:sz w:val="22"/>
                  <w:szCs w:val="22"/>
                  <w:u w:val="single" w:color="0000FF"/>
                </w:rPr>
                <w:t>OSS</w:t>
              </w:r>
              <w:r w:rsidRPr="003956BC">
                <w:rPr>
                  <w:rFonts w:asciiTheme="minorHAnsi" w:eastAsia="Tw Cen MT" w:hAnsiTheme="minorHAnsi" w:cstheme="minorHAnsi"/>
                  <w:spacing w:val="-1"/>
                  <w:sz w:val="22"/>
                  <w:szCs w:val="22"/>
                  <w:u w:val="single" w:color="0000FF"/>
                </w:rPr>
                <w:t>A</w:t>
              </w:r>
              <w:r w:rsidRPr="003956BC">
                <w:rPr>
                  <w:rFonts w:asciiTheme="minorHAnsi" w:eastAsia="Tw Cen MT" w:hAnsiTheme="minorHAnsi" w:cstheme="minorHAnsi"/>
                  <w:sz w:val="22"/>
                  <w:szCs w:val="22"/>
                  <w:u w:val="single" w:color="0000FF"/>
                </w:rPr>
                <w:t>P</w:t>
              </w:r>
              <w:r w:rsidRPr="003956BC">
                <w:rPr>
                  <w:rFonts w:asciiTheme="minorHAnsi" w:eastAsia="Tw Cen MT" w:hAnsiTheme="minorHAnsi" w:cstheme="minorHAnsi"/>
                  <w:sz w:val="22"/>
                  <w:szCs w:val="22"/>
                </w:rPr>
                <w:t xml:space="preserve">, </w:t>
              </w:r>
              <w:r w:rsidRPr="003956BC">
                <w:rPr>
                  <w:rFonts w:asciiTheme="minorHAnsi" w:eastAsia="Tw Cen MT" w:hAnsiTheme="minorHAnsi" w:cstheme="minorHAnsi"/>
                  <w:spacing w:val="-65"/>
                  <w:sz w:val="22"/>
                  <w:szCs w:val="22"/>
                </w:rPr>
                <w:t xml:space="preserve"> </w:t>
              </w:r>
            </w:hyperlink>
            <w:hyperlink r:id="rId19">
              <w:r w:rsidRPr="003956BC">
                <w:rPr>
                  <w:rFonts w:asciiTheme="minorHAnsi" w:eastAsia="Tw Cen MT" w:hAnsiTheme="minorHAnsi" w:cstheme="minorHAnsi"/>
                  <w:sz w:val="22"/>
                  <w:szCs w:val="22"/>
                  <w:u w:val="single" w:color="0000FF"/>
                </w:rPr>
                <w:t>Be</w:t>
              </w:r>
              <w:r w:rsidRPr="003956BC">
                <w:rPr>
                  <w:rFonts w:asciiTheme="minorHAnsi" w:eastAsia="Tw Cen MT" w:hAnsiTheme="minorHAnsi" w:cstheme="minorHAnsi"/>
                  <w:spacing w:val="-1"/>
                  <w:sz w:val="22"/>
                  <w:szCs w:val="22"/>
                  <w:u w:val="single" w:color="0000FF"/>
                </w:rPr>
                <w:t>r</w:t>
              </w:r>
              <w:r w:rsidRPr="003956BC">
                <w:rPr>
                  <w:rFonts w:asciiTheme="minorHAnsi" w:eastAsia="Tw Cen MT" w:hAnsiTheme="minorHAnsi" w:cstheme="minorHAnsi"/>
                  <w:sz w:val="22"/>
                  <w:szCs w:val="22"/>
                  <w:u w:val="single" w:color="0000FF"/>
                </w:rPr>
                <w:t>keley</w:t>
              </w:r>
              <w:r w:rsidRPr="003956BC">
                <w:rPr>
                  <w:rFonts w:asciiTheme="minorHAnsi" w:eastAsia="Tw Cen MT" w:hAnsiTheme="minorHAnsi" w:cstheme="minorHAnsi"/>
                  <w:spacing w:val="1"/>
                  <w:sz w:val="22"/>
                  <w:szCs w:val="22"/>
                  <w:u w:val="single" w:color="0000FF"/>
                </w:rPr>
                <w:t xml:space="preserve"> </w:t>
              </w:r>
              <w:r w:rsidRPr="003956BC">
                <w:rPr>
                  <w:rFonts w:asciiTheme="minorHAnsi" w:eastAsia="Tw Cen MT" w:hAnsiTheme="minorHAnsi" w:cstheme="minorHAnsi"/>
                  <w:sz w:val="22"/>
                  <w:szCs w:val="22"/>
                  <w:u w:val="single" w:color="0000FF"/>
                </w:rPr>
                <w:t>Ptole</w:t>
              </w:r>
              <w:r w:rsidRPr="003956BC">
                <w:rPr>
                  <w:rFonts w:asciiTheme="minorHAnsi" w:eastAsia="Tw Cen MT" w:hAnsiTheme="minorHAnsi" w:cstheme="minorHAnsi"/>
                  <w:spacing w:val="1"/>
                  <w:sz w:val="22"/>
                  <w:szCs w:val="22"/>
                  <w:u w:val="single" w:color="0000FF"/>
                </w:rPr>
                <w:t>m</w:t>
              </w:r>
              <w:r w:rsidRPr="003956BC">
                <w:rPr>
                  <w:rFonts w:asciiTheme="minorHAnsi" w:eastAsia="Tw Cen MT" w:hAnsiTheme="minorHAnsi" w:cstheme="minorHAnsi"/>
                  <w:sz w:val="22"/>
                  <w:szCs w:val="22"/>
                  <w:u w:val="single" w:color="0000FF"/>
                </w:rPr>
                <w:t>y</w:t>
              </w:r>
            </w:hyperlink>
          </w:p>
        </w:tc>
      </w:tr>
      <w:tr w:rsidR="003956BC" w:rsidRPr="003956BC" w14:paraId="14653349" w14:textId="77777777">
        <w:trPr>
          <w:trHeight w:hRule="exact" w:val="782"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14:paraId="4E440B96" w14:textId="77777777" w:rsidR="00B431BF" w:rsidRPr="003956BC" w:rsidRDefault="00B431BF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7D5ECC" w14:textId="77777777" w:rsidR="00B431BF" w:rsidRPr="003956BC" w:rsidRDefault="00F17E80">
            <w:pPr>
              <w:ind w:left="120"/>
              <w:rPr>
                <w:rFonts w:asciiTheme="minorHAnsi" w:eastAsia="Tw Cen MT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H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a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r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d</w:t>
            </w:r>
            <w:r w:rsidRPr="003956BC">
              <w:rPr>
                <w:rFonts w:asciiTheme="minorHAnsi" w:eastAsia="Tw Cen MT" w:hAnsiTheme="minorHAnsi" w:cstheme="minorHAnsi"/>
                <w:spacing w:val="1"/>
                <w:sz w:val="22"/>
                <w:szCs w:val="22"/>
              </w:rPr>
              <w:t>w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a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r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e</w:t>
            </w:r>
            <w:r w:rsidRPr="003956BC">
              <w:rPr>
                <w:rFonts w:asciiTheme="minorHAnsi" w:eastAsia="Tw Cen MT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de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s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ign</w:t>
            </w:r>
            <w:r w:rsidRPr="003956BC">
              <w:rPr>
                <w:rFonts w:asciiTheme="minorHAnsi" w:eastAsia="Tw Cen MT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tool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s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5795" w:type="dxa"/>
            <w:tcBorders>
              <w:top w:val="nil"/>
              <w:left w:val="nil"/>
              <w:bottom w:val="nil"/>
              <w:right w:val="nil"/>
            </w:tcBorders>
          </w:tcPr>
          <w:p w14:paraId="1BAA81C4" w14:textId="77777777" w:rsidR="00B431BF" w:rsidRPr="003956BC" w:rsidRDefault="00B431BF">
            <w:pPr>
              <w:spacing w:before="2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4104E1" w14:textId="77777777" w:rsidR="00B431BF" w:rsidRPr="003956BC" w:rsidRDefault="00F17E80">
            <w:pPr>
              <w:spacing w:line="260" w:lineRule="exact"/>
              <w:ind w:left="145" w:right="81"/>
              <w:rPr>
                <w:rFonts w:asciiTheme="minorHAnsi" w:eastAsia="Tw Cen MT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 xml:space="preserve">Mentor 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ModelSi</w:t>
            </w:r>
            <w:r w:rsidRPr="003956BC">
              <w:rPr>
                <w:rFonts w:asciiTheme="minorHAnsi" w:eastAsia="Tw Cen MT" w:hAnsiTheme="minorHAnsi" w:cstheme="minorHAnsi"/>
                <w:spacing w:val="1"/>
                <w:sz w:val="22"/>
                <w:szCs w:val="22"/>
              </w:rPr>
              <w:t>m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,</w:t>
            </w:r>
            <w:r w:rsidRPr="003956BC">
              <w:rPr>
                <w:rFonts w:asciiTheme="minorHAnsi" w:eastAsia="Tw Cen MT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C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aden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c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e</w:t>
            </w:r>
            <w:r w:rsidRPr="003956BC">
              <w:rPr>
                <w:rFonts w:asciiTheme="minorHAnsi" w:eastAsia="Tw Cen MT" w:hAnsiTheme="minorHAnsi" w:cstheme="minorHAnsi"/>
                <w:spacing w:val="1"/>
                <w:sz w:val="22"/>
                <w:szCs w:val="22"/>
              </w:rPr>
              <w:t xml:space="preserve"> N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C-V</w:t>
            </w:r>
            <w:r w:rsidRPr="003956BC">
              <w:rPr>
                <w:rFonts w:asciiTheme="minorHAnsi" w:eastAsia="Tw Cen MT" w:hAnsiTheme="minorHAnsi" w:cstheme="minorHAnsi"/>
                <w:spacing w:val="1"/>
                <w:sz w:val="22"/>
                <w:szCs w:val="22"/>
              </w:rPr>
              <w:t>H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DL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,</w:t>
            </w:r>
            <w:r w:rsidRPr="003956BC">
              <w:rPr>
                <w:rFonts w:asciiTheme="minorHAnsi" w:eastAsia="Tw Cen MT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Xilinx,</w:t>
            </w:r>
            <w:r w:rsidRPr="003956BC">
              <w:rPr>
                <w:rFonts w:asciiTheme="minorHAnsi" w:eastAsia="Tw Cen MT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Qui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c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k</w:t>
            </w:r>
            <w:r w:rsidRPr="003956BC">
              <w:rPr>
                <w:rFonts w:asciiTheme="minorHAnsi" w:eastAsia="Tw Cen MT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L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ogi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c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, Magic</w:t>
            </w:r>
          </w:p>
        </w:tc>
      </w:tr>
      <w:tr w:rsidR="003956BC" w:rsidRPr="003956BC" w14:paraId="57DF1378" w14:textId="77777777">
        <w:trPr>
          <w:trHeight w:hRule="exact" w:val="785"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14:paraId="096D41A1" w14:textId="77777777" w:rsidR="00B431BF" w:rsidRPr="003956BC" w:rsidRDefault="00B431BF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7B6341" w14:textId="77777777" w:rsidR="00B431BF" w:rsidRPr="003956BC" w:rsidRDefault="00F17E80">
            <w:pPr>
              <w:ind w:left="120"/>
              <w:rPr>
                <w:rFonts w:asciiTheme="minorHAnsi" w:eastAsia="Tw Cen MT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L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o</w:t>
            </w:r>
            <w:r w:rsidRPr="003956BC">
              <w:rPr>
                <w:rFonts w:asciiTheme="minorHAnsi" w:eastAsia="Tw Cen MT" w:hAnsiTheme="minorHAnsi" w:cstheme="minorHAnsi"/>
                <w:spacing w:val="1"/>
                <w:sz w:val="22"/>
                <w:szCs w:val="22"/>
              </w:rPr>
              <w:t>w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-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level</w:t>
            </w:r>
            <w:r w:rsidRPr="003956BC">
              <w:rPr>
                <w:rFonts w:asciiTheme="minorHAnsi" w:eastAsia="Tw Cen MT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la</w:t>
            </w:r>
            <w:r w:rsidRPr="003956BC">
              <w:rPr>
                <w:rFonts w:asciiTheme="minorHAnsi" w:eastAsia="Tw Cen MT" w:hAnsiTheme="minorHAnsi" w:cstheme="minorHAnsi"/>
                <w:spacing w:val="1"/>
                <w:sz w:val="22"/>
                <w:szCs w:val="22"/>
              </w:rPr>
              <w:t>n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g</w:t>
            </w:r>
            <w:r w:rsidRPr="003956BC">
              <w:rPr>
                <w:rFonts w:asciiTheme="minorHAnsi" w:eastAsia="Tw Cen MT" w:hAnsiTheme="minorHAnsi" w:cstheme="minorHAnsi"/>
                <w:spacing w:val="1"/>
                <w:sz w:val="22"/>
                <w:szCs w:val="22"/>
              </w:rPr>
              <w:t>u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age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s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5795" w:type="dxa"/>
            <w:tcBorders>
              <w:top w:val="nil"/>
              <w:left w:val="nil"/>
              <w:bottom w:val="nil"/>
              <w:right w:val="nil"/>
            </w:tcBorders>
          </w:tcPr>
          <w:p w14:paraId="7B9B7D11" w14:textId="77777777" w:rsidR="00B431BF" w:rsidRPr="003956BC" w:rsidRDefault="00B431BF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19E7D2" w14:textId="77777777" w:rsidR="00B431BF" w:rsidRPr="003956BC" w:rsidRDefault="00F17E80">
            <w:pPr>
              <w:ind w:left="145" w:right="273"/>
              <w:rPr>
                <w:rFonts w:asciiTheme="minorHAnsi" w:eastAsia="Tw Cen MT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V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e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r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ilog,</w:t>
            </w:r>
            <w:r w:rsidRPr="003956BC">
              <w:rPr>
                <w:rFonts w:asciiTheme="minorHAnsi" w:eastAsia="Tw Cen MT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VH</w:t>
            </w:r>
            <w:r w:rsidRPr="003956BC">
              <w:rPr>
                <w:rFonts w:asciiTheme="minorHAnsi" w:eastAsia="Tw Cen MT" w:hAnsiTheme="minorHAnsi" w:cstheme="minorHAnsi"/>
                <w:spacing w:val="1"/>
                <w:sz w:val="22"/>
                <w:szCs w:val="22"/>
              </w:rPr>
              <w:t>D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L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,</w:t>
            </w:r>
            <w:r w:rsidRPr="003956BC">
              <w:rPr>
                <w:rFonts w:asciiTheme="minorHAnsi" w:eastAsia="Tw Cen MT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a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ss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e</w:t>
            </w:r>
            <w:r w:rsidRPr="003956BC">
              <w:rPr>
                <w:rFonts w:asciiTheme="minorHAnsi" w:eastAsia="Tw Cen MT" w:hAnsiTheme="minorHAnsi" w:cstheme="minorHAnsi"/>
                <w:spacing w:val="1"/>
                <w:sz w:val="22"/>
                <w:szCs w:val="22"/>
              </w:rPr>
              <w:t>m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bly</w:t>
            </w:r>
            <w:r w:rsidRPr="003956BC">
              <w:rPr>
                <w:rFonts w:asciiTheme="minorHAnsi" w:eastAsia="Tw Cen MT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f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or TI</w:t>
            </w:r>
            <w:r w:rsidRPr="003956BC">
              <w:rPr>
                <w:rFonts w:asciiTheme="minorHAnsi" w:eastAsia="Tw Cen MT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TMS320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C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54x,</w:t>
            </w:r>
            <w:r w:rsidRPr="003956BC">
              <w:rPr>
                <w:rFonts w:asciiTheme="minorHAnsi" w:eastAsia="Tw Cen MT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Intel</w:t>
            </w:r>
            <w:r w:rsidRPr="003956BC">
              <w:rPr>
                <w:rFonts w:asciiTheme="minorHAnsi" w:eastAsia="Tw Cen MT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x86, Z80,</w:t>
            </w:r>
            <w:r w:rsidRPr="003956BC">
              <w:rPr>
                <w:rFonts w:asciiTheme="minorHAnsi" w:eastAsia="Tw Cen MT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V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40</w:t>
            </w:r>
          </w:p>
        </w:tc>
      </w:tr>
      <w:tr w:rsidR="003956BC" w:rsidRPr="003956BC" w14:paraId="57407893" w14:textId="77777777">
        <w:trPr>
          <w:trHeight w:hRule="exact" w:val="523"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14:paraId="23FAB491" w14:textId="77777777" w:rsidR="00B431BF" w:rsidRPr="003956BC" w:rsidRDefault="00B431BF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EDED93" w14:textId="77777777" w:rsidR="00B431BF" w:rsidRPr="003956BC" w:rsidRDefault="00F17E80">
            <w:pPr>
              <w:ind w:left="120"/>
              <w:rPr>
                <w:rFonts w:asciiTheme="minorHAnsi" w:eastAsia="Tw Cen MT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H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igh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-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level</w:t>
            </w:r>
            <w:r w:rsidRPr="003956BC">
              <w:rPr>
                <w:rFonts w:asciiTheme="minorHAnsi" w:eastAsia="Tw Cen MT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la</w:t>
            </w:r>
            <w:r w:rsidRPr="003956BC">
              <w:rPr>
                <w:rFonts w:asciiTheme="minorHAnsi" w:eastAsia="Tw Cen MT" w:hAnsiTheme="minorHAnsi" w:cstheme="minorHAnsi"/>
                <w:spacing w:val="1"/>
                <w:sz w:val="22"/>
                <w:szCs w:val="22"/>
              </w:rPr>
              <w:t>n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g</w:t>
            </w:r>
            <w:r w:rsidRPr="003956BC">
              <w:rPr>
                <w:rFonts w:asciiTheme="minorHAnsi" w:eastAsia="Tw Cen MT" w:hAnsiTheme="minorHAnsi" w:cstheme="minorHAnsi"/>
                <w:spacing w:val="1"/>
                <w:sz w:val="22"/>
                <w:szCs w:val="22"/>
              </w:rPr>
              <w:t>u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age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s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5795" w:type="dxa"/>
            <w:tcBorders>
              <w:top w:val="nil"/>
              <w:left w:val="nil"/>
              <w:bottom w:val="nil"/>
              <w:right w:val="nil"/>
            </w:tcBorders>
          </w:tcPr>
          <w:p w14:paraId="39C00482" w14:textId="77777777" w:rsidR="00B431BF" w:rsidRPr="003956BC" w:rsidRDefault="00B431BF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79BC7B" w14:textId="77777777" w:rsidR="00B431BF" w:rsidRPr="003956BC" w:rsidRDefault="00F17E80">
            <w:pPr>
              <w:ind w:left="145"/>
              <w:rPr>
                <w:rFonts w:asciiTheme="minorHAnsi" w:eastAsia="Tw Cen MT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C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,</w:t>
            </w:r>
            <w:r w:rsidRPr="003956BC">
              <w:rPr>
                <w:rFonts w:asciiTheme="minorHAnsi" w:eastAsia="Tw Cen MT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C</w:t>
            </w:r>
            <w:r w:rsidRPr="003956BC">
              <w:rPr>
                <w:rFonts w:asciiTheme="minorHAnsi" w:eastAsia="Tw Cen MT" w:hAnsiTheme="minorHAnsi" w:cstheme="minorHAnsi"/>
                <w:spacing w:val="1"/>
                <w:sz w:val="22"/>
                <w:szCs w:val="22"/>
              </w:rPr>
              <w:t>++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,</w:t>
            </w:r>
            <w:r w:rsidRPr="003956BC">
              <w:rPr>
                <w:rFonts w:asciiTheme="minorHAnsi" w:eastAsia="Tw Cen MT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J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ava,</w:t>
            </w:r>
            <w:r w:rsidRPr="003956BC">
              <w:rPr>
                <w:rFonts w:asciiTheme="minorHAnsi" w:eastAsia="Tw Cen MT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Pa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sc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al,</w:t>
            </w:r>
            <w:r w:rsidRPr="003956BC">
              <w:rPr>
                <w:rFonts w:asciiTheme="minorHAnsi" w:eastAsia="Tw Cen MT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Fo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r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t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r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an,</w:t>
            </w:r>
            <w:r w:rsidRPr="003956BC">
              <w:rPr>
                <w:rFonts w:asciiTheme="minorHAnsi" w:eastAsia="Tw Cen MT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Ba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s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i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c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,</w:t>
            </w:r>
            <w:r w:rsidRPr="003956BC">
              <w:rPr>
                <w:rFonts w:asciiTheme="minorHAnsi" w:eastAsia="Tw Cen MT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Matlab</w:t>
            </w:r>
          </w:p>
        </w:tc>
      </w:tr>
      <w:tr w:rsidR="003956BC" w:rsidRPr="003956BC" w14:paraId="0D4C60F6" w14:textId="77777777">
        <w:trPr>
          <w:trHeight w:hRule="exact" w:val="382"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14:paraId="5F5E7A97" w14:textId="77777777" w:rsidR="00B431BF" w:rsidRPr="003956BC" w:rsidRDefault="00B431BF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91CEDE" w14:textId="77777777" w:rsidR="00B431BF" w:rsidRPr="003956BC" w:rsidRDefault="00F17E80">
            <w:pPr>
              <w:spacing w:line="240" w:lineRule="exact"/>
              <w:ind w:left="120"/>
              <w:rPr>
                <w:rFonts w:asciiTheme="minorHAnsi" w:eastAsia="Tw Cen MT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S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cr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ipting</w:t>
            </w:r>
            <w:r w:rsidRPr="003956BC">
              <w:rPr>
                <w:rFonts w:asciiTheme="minorHAnsi" w:eastAsia="Tw Cen MT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la</w:t>
            </w:r>
            <w:r w:rsidRPr="003956BC">
              <w:rPr>
                <w:rFonts w:asciiTheme="minorHAnsi" w:eastAsia="Tw Cen MT" w:hAnsiTheme="minorHAnsi" w:cstheme="minorHAnsi"/>
                <w:spacing w:val="1"/>
                <w:sz w:val="22"/>
                <w:szCs w:val="22"/>
              </w:rPr>
              <w:t>n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g</w:t>
            </w:r>
            <w:r w:rsidRPr="003956BC">
              <w:rPr>
                <w:rFonts w:asciiTheme="minorHAnsi" w:eastAsia="Tw Cen MT" w:hAnsiTheme="minorHAnsi" w:cstheme="minorHAnsi"/>
                <w:spacing w:val="1"/>
                <w:sz w:val="22"/>
                <w:szCs w:val="22"/>
              </w:rPr>
              <w:t>u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age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s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5795" w:type="dxa"/>
            <w:tcBorders>
              <w:top w:val="nil"/>
              <w:left w:val="nil"/>
              <w:bottom w:val="nil"/>
              <w:right w:val="nil"/>
            </w:tcBorders>
          </w:tcPr>
          <w:p w14:paraId="62B9F695" w14:textId="77777777" w:rsidR="00B431BF" w:rsidRPr="003956BC" w:rsidRDefault="00B431BF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35AD77" w14:textId="77777777" w:rsidR="00B431BF" w:rsidRPr="003956BC" w:rsidRDefault="00F17E80">
            <w:pPr>
              <w:spacing w:line="240" w:lineRule="exact"/>
              <w:ind w:left="145"/>
              <w:rPr>
                <w:rFonts w:asciiTheme="minorHAnsi" w:eastAsia="Tw Cen MT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cs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h,</w:t>
            </w:r>
            <w:r w:rsidRPr="003956BC">
              <w:rPr>
                <w:rFonts w:asciiTheme="minorHAnsi" w:eastAsia="Tw Cen MT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s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h,</w:t>
            </w:r>
            <w:r w:rsidRPr="003956BC">
              <w:rPr>
                <w:rFonts w:asciiTheme="minorHAnsi" w:eastAsia="Tw Cen MT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t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c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l/tk,</w:t>
            </w:r>
            <w:r w:rsidRPr="003956BC">
              <w:rPr>
                <w:rFonts w:asciiTheme="minorHAnsi" w:eastAsia="Tw Cen MT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it</w:t>
            </w:r>
            <w:r w:rsidRPr="003956BC">
              <w:rPr>
                <w:rFonts w:asciiTheme="minorHAnsi" w:eastAsia="Tw Cen MT" w:hAnsiTheme="minorHAnsi" w:cstheme="minorHAnsi"/>
                <w:spacing w:val="-1"/>
                <w:sz w:val="22"/>
                <w:szCs w:val="22"/>
              </w:rPr>
              <w:t>c</w:t>
            </w:r>
            <w:r w:rsidRPr="003956BC">
              <w:rPr>
                <w:rFonts w:asciiTheme="minorHAnsi" w:eastAsia="Tw Cen MT" w:hAnsiTheme="minorHAnsi" w:cstheme="minorHAnsi"/>
                <w:sz w:val="22"/>
                <w:szCs w:val="22"/>
              </w:rPr>
              <w:t>l</w:t>
            </w:r>
          </w:p>
        </w:tc>
      </w:tr>
    </w:tbl>
    <w:p w14:paraId="46306FB8" w14:textId="77777777" w:rsidR="00B431BF" w:rsidRPr="003956BC" w:rsidRDefault="00B431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3AC215" w14:textId="77777777" w:rsidR="00B431BF" w:rsidRPr="003956BC" w:rsidRDefault="00B431BF">
      <w:pPr>
        <w:spacing w:before="5" w:line="280" w:lineRule="exact"/>
        <w:rPr>
          <w:rFonts w:asciiTheme="minorHAnsi" w:hAnsiTheme="minorHAnsi" w:cstheme="minorHAnsi"/>
          <w:sz w:val="22"/>
          <w:szCs w:val="22"/>
        </w:rPr>
      </w:pPr>
    </w:p>
    <w:p w14:paraId="28346A1C" w14:textId="77777777" w:rsidR="00B431BF" w:rsidRPr="003956BC" w:rsidRDefault="00F17E80">
      <w:pPr>
        <w:spacing w:before="43" w:line="240" w:lineRule="exact"/>
        <w:ind w:left="220"/>
        <w:rPr>
          <w:rFonts w:asciiTheme="minorHAnsi" w:eastAsia="Tw Cen MT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271AE7DE">
          <v:group id="_x0000_s1127" style="position:absolute;left:0;text-align:left;margin-left:70.55pt;margin-top:16.5pt;width:470.9pt;height:0;z-index:-2086;mso-position-horizontal-relative:page" coordorigin="1411,330" coordsize="9418,0">
            <v:shape id="_x0000_s1128" style="position:absolute;left:1411;top:330;width:9418;height:0" coordorigin="1411,330" coordsize="9418,0" path="m1411,330r9418,e" filled="f" strokeweight=".58pt">
              <v:path arrowok="t"/>
            </v:shape>
            <w10:wrap anchorx="page"/>
          </v:group>
        </w:pict>
      </w:r>
      <w:r w:rsidRPr="003956BC">
        <w:rPr>
          <w:rFonts w:asciiTheme="minorHAnsi" w:eastAsia="Tw Cen MT" w:hAnsiTheme="minorHAnsi" w:cstheme="minorHAnsi"/>
          <w:b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b/>
          <w:sz w:val="22"/>
          <w:szCs w:val="22"/>
        </w:rPr>
        <w:t>E</w:t>
      </w:r>
      <w:r w:rsidRPr="003956BC">
        <w:rPr>
          <w:rFonts w:asciiTheme="minorHAnsi" w:eastAsia="Tw Cen MT" w:hAnsiTheme="minorHAnsi" w:cstheme="minorHAnsi"/>
          <w:b/>
          <w:spacing w:val="1"/>
          <w:sz w:val="22"/>
          <w:szCs w:val="22"/>
        </w:rPr>
        <w:t>L</w:t>
      </w:r>
      <w:r w:rsidRPr="003956BC">
        <w:rPr>
          <w:rFonts w:asciiTheme="minorHAnsi" w:eastAsia="Tw Cen MT" w:hAnsiTheme="minorHAnsi" w:cstheme="minorHAnsi"/>
          <w:b/>
          <w:sz w:val="22"/>
          <w:szCs w:val="22"/>
        </w:rPr>
        <w:t>E</w:t>
      </w:r>
      <w:r w:rsidRPr="003956BC">
        <w:rPr>
          <w:rFonts w:asciiTheme="minorHAnsi" w:eastAsia="Tw Cen MT" w:hAnsiTheme="minorHAnsi" w:cstheme="minorHAnsi"/>
          <w:b/>
          <w:spacing w:val="-1"/>
          <w:sz w:val="22"/>
          <w:szCs w:val="22"/>
        </w:rPr>
        <w:t>V</w:t>
      </w:r>
      <w:r w:rsidRPr="003956BC">
        <w:rPr>
          <w:rFonts w:asciiTheme="minorHAnsi" w:eastAsia="Tw Cen MT" w:hAnsiTheme="minorHAnsi" w:cstheme="minorHAnsi"/>
          <w:b/>
          <w:sz w:val="22"/>
          <w:szCs w:val="22"/>
        </w:rPr>
        <w:t>ANT</w:t>
      </w:r>
      <w:r w:rsidRPr="003956BC">
        <w:rPr>
          <w:rFonts w:asciiTheme="minorHAnsi" w:eastAsia="Tw Cen MT" w:hAnsiTheme="minorHAnsi" w:cstheme="minorHAnsi"/>
          <w:b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b/>
          <w:sz w:val="22"/>
          <w:szCs w:val="22"/>
        </w:rPr>
        <w:t>E</w:t>
      </w:r>
      <w:r w:rsidRPr="003956BC">
        <w:rPr>
          <w:rFonts w:asciiTheme="minorHAnsi" w:eastAsia="Tw Cen MT" w:hAnsiTheme="minorHAnsi" w:cstheme="minorHAnsi"/>
          <w:b/>
          <w:spacing w:val="-1"/>
          <w:sz w:val="22"/>
          <w:szCs w:val="22"/>
        </w:rPr>
        <w:t>X</w:t>
      </w:r>
      <w:r w:rsidRPr="003956BC">
        <w:rPr>
          <w:rFonts w:asciiTheme="minorHAnsi" w:eastAsia="Tw Cen MT" w:hAnsiTheme="minorHAnsi" w:cstheme="minorHAnsi"/>
          <w:b/>
          <w:sz w:val="22"/>
          <w:szCs w:val="22"/>
        </w:rPr>
        <w:t>PE</w:t>
      </w:r>
      <w:r w:rsidRPr="003956BC">
        <w:rPr>
          <w:rFonts w:asciiTheme="minorHAnsi" w:eastAsia="Tw Cen MT" w:hAnsiTheme="minorHAnsi" w:cstheme="minorHAnsi"/>
          <w:b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b/>
          <w:sz w:val="22"/>
          <w:szCs w:val="22"/>
        </w:rPr>
        <w:t>IEN</w:t>
      </w:r>
      <w:r w:rsidRPr="003956BC">
        <w:rPr>
          <w:rFonts w:asciiTheme="minorHAnsi" w:eastAsia="Tw Cen MT" w:hAnsiTheme="minorHAnsi" w:cstheme="minorHAnsi"/>
          <w:b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b/>
          <w:sz w:val="22"/>
          <w:szCs w:val="22"/>
        </w:rPr>
        <w:t>E</w:t>
      </w:r>
    </w:p>
    <w:p w14:paraId="7DD77CC6" w14:textId="77777777" w:rsidR="00B431BF" w:rsidRPr="003956BC" w:rsidRDefault="00B431BF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4EDAB882" w14:textId="77777777" w:rsidR="00B431BF" w:rsidRPr="003956BC" w:rsidRDefault="00F17E80">
      <w:pPr>
        <w:spacing w:before="43"/>
        <w:ind w:left="220"/>
        <w:rPr>
          <w:rFonts w:asciiTheme="minorHAnsi" w:eastAsia="Tw Cen MT" w:hAnsiTheme="minorHAnsi" w:cstheme="minorHAnsi"/>
          <w:sz w:val="22"/>
          <w:szCs w:val="22"/>
        </w:rPr>
      </w:pPr>
      <w:r w:rsidRPr="003956BC">
        <w:rPr>
          <w:rFonts w:asciiTheme="minorHAnsi" w:eastAsia="Tw Cen MT" w:hAnsiTheme="minorHAnsi" w:cstheme="minorHAnsi"/>
          <w:b/>
          <w:spacing w:val="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b/>
          <w:sz w:val="22"/>
          <w:szCs w:val="22"/>
        </w:rPr>
        <w:t xml:space="preserve">ummer </w:t>
      </w:r>
      <w:r w:rsidRPr="003956BC">
        <w:rPr>
          <w:rFonts w:asciiTheme="minorHAnsi" w:eastAsia="Tw Cen MT" w:hAnsiTheme="minorHAnsi" w:cstheme="minorHAnsi"/>
          <w:b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b/>
          <w:sz w:val="22"/>
          <w:szCs w:val="22"/>
        </w:rPr>
        <w:t>o</w:t>
      </w:r>
      <w:r w:rsidRPr="003956BC">
        <w:rPr>
          <w:rFonts w:asciiTheme="minorHAnsi" w:eastAsia="Tw Cen MT" w:hAnsiTheme="minorHAnsi" w:cstheme="minorHAnsi"/>
          <w:b/>
          <w:spacing w:val="-1"/>
          <w:sz w:val="22"/>
          <w:szCs w:val="22"/>
        </w:rPr>
        <w:t>-</w:t>
      </w:r>
      <w:r w:rsidRPr="003956BC">
        <w:rPr>
          <w:rFonts w:asciiTheme="minorHAnsi" w:eastAsia="Tw Cen MT" w:hAnsiTheme="minorHAnsi" w:cstheme="minorHAnsi"/>
          <w:b/>
          <w:sz w:val="22"/>
          <w:szCs w:val="22"/>
        </w:rPr>
        <w:t>op</w:t>
      </w:r>
    </w:p>
    <w:p w14:paraId="37E52161" w14:textId="77777777" w:rsidR="00B431BF" w:rsidRPr="003956BC" w:rsidRDefault="00F17E80">
      <w:pPr>
        <w:spacing w:line="240" w:lineRule="exact"/>
        <w:ind w:left="220"/>
        <w:rPr>
          <w:rFonts w:asciiTheme="minorHAnsi" w:eastAsia="Tw Cen MT" w:hAnsiTheme="minorHAnsi" w:cstheme="minorHAnsi"/>
          <w:sz w:val="22"/>
          <w:szCs w:val="22"/>
        </w:rPr>
      </w:pPr>
      <w:r w:rsidRPr="003956BC">
        <w:rPr>
          <w:rFonts w:asciiTheme="minorHAnsi" w:eastAsia="Tw Cen MT" w:hAnsiTheme="minorHAnsi" w:cstheme="minorHAnsi"/>
          <w:sz w:val="22"/>
          <w:szCs w:val="22"/>
        </w:rPr>
        <w:t>Intel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po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ation,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H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ill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bo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o,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egon,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U</w:t>
      </w:r>
      <w:r w:rsidRPr="003956BC">
        <w:rPr>
          <w:rFonts w:asciiTheme="minorHAnsi" w:eastAsia="Tw Cen MT" w:hAnsiTheme="minorHAnsi" w:cstheme="minorHAnsi"/>
          <w:sz w:val="22"/>
          <w:szCs w:val="22"/>
        </w:rPr>
        <w:t xml:space="preserve">S                                                             </w:t>
      </w:r>
      <w:r w:rsidRPr="003956BC">
        <w:rPr>
          <w:rFonts w:asciiTheme="minorHAnsi" w:eastAsia="Tw Cen MT" w:hAnsiTheme="minorHAnsi" w:cstheme="minorHAnsi"/>
          <w:spacing w:val="17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07/05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-</w:t>
      </w:r>
      <w:r w:rsidRPr="003956BC">
        <w:rPr>
          <w:rFonts w:asciiTheme="minorHAnsi" w:eastAsia="Tw Cen MT" w:hAnsiTheme="minorHAnsi" w:cstheme="minorHAnsi"/>
          <w:sz w:val="22"/>
          <w:szCs w:val="22"/>
        </w:rPr>
        <w:t>12/05</w:t>
      </w:r>
    </w:p>
    <w:p w14:paraId="6C3E4B05" w14:textId="77777777" w:rsidR="00B431BF" w:rsidRPr="003956BC" w:rsidRDefault="00B431BF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2CD0F548" w14:textId="77777777" w:rsidR="00B431BF" w:rsidRPr="003956BC" w:rsidRDefault="00F17E80">
      <w:pPr>
        <w:tabs>
          <w:tab w:val="left" w:pos="600"/>
        </w:tabs>
        <w:ind w:left="616" w:right="358" w:hanging="283"/>
        <w:rPr>
          <w:rFonts w:asciiTheme="minorHAnsi" w:eastAsia="Tw Cen MT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z w:val="22"/>
          <w:szCs w:val="22"/>
        </w:rPr>
        <w:tab/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D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eveloped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adio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fr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eque</w:t>
      </w:r>
      <w:r w:rsidRPr="003956BC">
        <w:rPr>
          <w:rFonts w:asciiTheme="minorHAnsi" w:eastAsia="Tw Cen MT" w:hAnsiTheme="minorHAnsi" w:cstheme="minorHAnsi"/>
          <w:spacing w:val="3"/>
          <w:sz w:val="22"/>
          <w:szCs w:val="22"/>
        </w:rPr>
        <w:t>n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y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inte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rf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en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m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itigation</w:t>
      </w:r>
      <w:r w:rsidRPr="003956BC">
        <w:rPr>
          <w:rFonts w:asciiTheme="minorHAnsi" w:eastAsia="Tw Cen MT" w:hAnsiTheme="minorHAnsi" w:cstheme="minorHAnsi"/>
          <w:spacing w:val="4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algo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ith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z w:val="22"/>
          <w:szCs w:val="22"/>
        </w:rPr>
        <w:t xml:space="preserve">s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or na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w</w:t>
      </w:r>
      <w:r w:rsidRPr="003956BC">
        <w:rPr>
          <w:rFonts w:asciiTheme="minorHAnsi" w:eastAsia="Tw Cen MT" w:hAnsiTheme="minorHAnsi" w:cstheme="minorHAnsi"/>
          <w:sz w:val="22"/>
          <w:szCs w:val="22"/>
        </w:rPr>
        <w:t>band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inte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rf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en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 xml:space="preserve">e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eje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tion</w:t>
      </w:r>
    </w:p>
    <w:p w14:paraId="675E8560" w14:textId="77777777" w:rsidR="00B431BF" w:rsidRPr="003956BC" w:rsidRDefault="00F17E80">
      <w:pPr>
        <w:tabs>
          <w:tab w:val="left" w:pos="600"/>
        </w:tabs>
        <w:ind w:left="616" w:right="1027" w:hanging="283"/>
        <w:rPr>
          <w:rFonts w:asciiTheme="minorHAnsi" w:eastAsia="Tw Cen MT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z w:val="22"/>
          <w:szCs w:val="22"/>
        </w:rPr>
        <w:tab/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Ass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and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p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ototyped</w:t>
      </w:r>
      <w:r w:rsidRPr="003956BC">
        <w:rPr>
          <w:rFonts w:asciiTheme="minorHAnsi" w:eastAsia="Tw Cen MT" w:hAnsiTheme="minorHAnsi" w:cstheme="minorHAnsi"/>
          <w:spacing w:val="3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algo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ith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z w:val="22"/>
          <w:szCs w:val="22"/>
        </w:rPr>
        <w:t>s to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FPGA i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z w:val="22"/>
          <w:szCs w:val="22"/>
        </w:rPr>
        <w:t>p</w:t>
      </w:r>
      <w:r w:rsidRPr="003956BC">
        <w:rPr>
          <w:rFonts w:asciiTheme="minorHAnsi" w:eastAsia="Tw Cen MT" w:hAnsiTheme="minorHAnsi" w:cstheme="minorHAnsi"/>
          <w:spacing w:val="-2"/>
          <w:sz w:val="22"/>
          <w:szCs w:val="22"/>
        </w:rPr>
        <w:t>l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entation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or MIMO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-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OF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D</w:t>
      </w:r>
      <w:r w:rsidRPr="003956BC">
        <w:rPr>
          <w:rFonts w:asciiTheme="minorHAnsi" w:eastAsia="Tw Cen MT" w:hAnsiTheme="minorHAnsi" w:cstheme="minorHAnsi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Intel plat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z w:val="22"/>
          <w:szCs w:val="22"/>
        </w:rPr>
        <w:t>s</w:t>
      </w:r>
    </w:p>
    <w:p w14:paraId="302F92E3" w14:textId="77777777" w:rsidR="00B431BF" w:rsidRPr="003956BC" w:rsidRDefault="00F17E80">
      <w:pPr>
        <w:tabs>
          <w:tab w:val="left" w:pos="600"/>
        </w:tabs>
        <w:ind w:left="616" w:right="720" w:hanging="283"/>
        <w:rPr>
          <w:rFonts w:asciiTheme="minorHAnsi" w:eastAsia="Tw Cen MT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z w:val="22"/>
          <w:szCs w:val="22"/>
        </w:rPr>
        <w:tab/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D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on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t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ated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pe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rf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an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z w:val="22"/>
          <w:szCs w:val="22"/>
        </w:rPr>
        <w:t>p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ove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ent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w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ith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noi</w:t>
      </w:r>
      <w:r w:rsidRPr="003956BC">
        <w:rPr>
          <w:rFonts w:asciiTheme="minorHAnsi" w:eastAsia="Tw Cen MT" w:hAnsiTheme="minorHAnsi" w:cstheme="minorHAnsi"/>
          <w:spacing w:val="-3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w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eighting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algo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ithm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</w:t>
      </w:r>
      <w:r w:rsidRPr="003956BC">
        <w:rPr>
          <w:rFonts w:asciiTheme="minorHAnsi" w:eastAsia="Tw Cen MT" w:hAnsiTheme="minorHAnsi" w:cstheme="minorHAnsi"/>
          <w:spacing w:val="-3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ulting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in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Tw Cen MT" w:hAnsiTheme="minorHAnsi" w:cstheme="minorHAnsi"/>
          <w:sz w:val="22"/>
          <w:szCs w:val="22"/>
        </w:rPr>
        <w:t>ne patent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ub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itted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eastAsia="Tw Cen MT" w:hAnsiTheme="minorHAnsi" w:cstheme="minorHAnsi"/>
          <w:sz w:val="22"/>
          <w:szCs w:val="22"/>
        </w:rPr>
        <w:t>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one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jou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nal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 xml:space="preserve">paper under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ev</w:t>
      </w:r>
      <w:r w:rsidRPr="003956BC">
        <w:rPr>
          <w:rFonts w:asciiTheme="minorHAnsi" w:eastAsia="Tw Cen MT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ew</w:t>
      </w:r>
    </w:p>
    <w:p w14:paraId="2C22CE3B" w14:textId="77777777" w:rsidR="00B431BF" w:rsidRPr="003956BC" w:rsidRDefault="00F17E80">
      <w:pPr>
        <w:ind w:left="295" w:right="282"/>
        <w:jc w:val="center"/>
        <w:rPr>
          <w:rFonts w:asciiTheme="minorHAnsi" w:eastAsia="Tw Cen MT" w:hAnsiTheme="minorHAnsi" w:cstheme="minorHAnsi"/>
          <w:sz w:val="22"/>
          <w:szCs w:val="22"/>
        </w:rPr>
        <w:sectPr w:rsidR="00B431BF" w:rsidRPr="003956BC">
          <w:headerReference w:type="default" r:id="rId20"/>
          <w:pgSz w:w="12240" w:h="15840"/>
          <w:pgMar w:top="500" w:right="1300" w:bottom="280" w:left="1220" w:header="0" w:footer="0" w:gutter="0"/>
          <w:cols w:space="720"/>
        </w:sectPr>
      </w:pP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956BC">
        <w:rPr>
          <w:rFonts w:asciiTheme="minorHAnsi" w:eastAsia="Verdana" w:hAnsiTheme="minorHAnsi" w:cstheme="minorHAnsi"/>
          <w:spacing w:val="27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w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ded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$10,0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>0</w:t>
      </w:r>
      <w:r w:rsidRPr="003956BC">
        <w:rPr>
          <w:rFonts w:asciiTheme="minorHAnsi" w:eastAsia="Tw Cen MT" w:hAnsiTheme="minorHAnsi" w:cstheme="minorHAnsi"/>
          <w:sz w:val="22"/>
          <w:szCs w:val="22"/>
        </w:rPr>
        <w:t>0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ho</w:t>
      </w:r>
      <w:r w:rsidRPr="003956BC">
        <w:rPr>
          <w:rFonts w:asciiTheme="minorHAnsi" w:eastAsia="Tw Cen MT" w:hAnsiTheme="minorHAnsi" w:cstheme="minorHAnsi"/>
          <w:spacing w:val="3"/>
          <w:sz w:val="22"/>
          <w:szCs w:val="22"/>
        </w:rPr>
        <w:t>l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hip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in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ognition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 xml:space="preserve">of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t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ong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pe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rf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an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du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ing</w:t>
      </w:r>
      <w:r w:rsidRPr="003956BC">
        <w:rPr>
          <w:rFonts w:asciiTheme="minorHAnsi" w:eastAsia="Tw Cen MT" w:hAnsiTheme="minorHAnsi" w:cstheme="minorHAnsi"/>
          <w:spacing w:val="3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-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op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pla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ent</w:t>
      </w:r>
    </w:p>
    <w:p w14:paraId="4E4E7703" w14:textId="77777777" w:rsidR="00B431BF" w:rsidRPr="003956BC" w:rsidRDefault="00B431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38962B" w14:textId="77777777" w:rsidR="00B431BF" w:rsidRPr="003956BC" w:rsidRDefault="00B431BF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1CE5AE90" w14:textId="77777777" w:rsidR="00B431BF" w:rsidRPr="003956BC" w:rsidRDefault="00F17E80">
      <w:pPr>
        <w:spacing w:before="43"/>
        <w:ind w:left="140"/>
        <w:rPr>
          <w:rFonts w:asciiTheme="minorHAnsi" w:eastAsia="Tw Cen MT" w:hAnsiTheme="minorHAnsi" w:cstheme="minorHAnsi"/>
          <w:sz w:val="22"/>
          <w:szCs w:val="22"/>
        </w:rPr>
      </w:pPr>
      <w:r w:rsidRPr="003956BC">
        <w:rPr>
          <w:rFonts w:asciiTheme="minorHAnsi" w:eastAsia="Tw Cen MT" w:hAnsiTheme="minorHAnsi" w:cstheme="minorHAnsi"/>
          <w:b/>
          <w:spacing w:val="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b/>
          <w:sz w:val="22"/>
          <w:szCs w:val="22"/>
        </w:rPr>
        <w:t>ummer Inte</w:t>
      </w:r>
      <w:r w:rsidRPr="003956BC">
        <w:rPr>
          <w:rFonts w:asciiTheme="minorHAnsi" w:eastAsia="Tw Cen MT" w:hAnsiTheme="minorHAnsi" w:cstheme="minorHAnsi"/>
          <w:b/>
          <w:spacing w:val="-1"/>
          <w:sz w:val="22"/>
          <w:szCs w:val="22"/>
        </w:rPr>
        <w:t>rn</w:t>
      </w:r>
    </w:p>
    <w:p w14:paraId="326693F8" w14:textId="77777777" w:rsidR="00B431BF" w:rsidRPr="003956BC" w:rsidRDefault="00F17E80">
      <w:pPr>
        <w:ind w:left="140"/>
        <w:rPr>
          <w:rFonts w:asciiTheme="minorHAnsi" w:eastAsia="Tw Cen MT" w:hAnsiTheme="minorHAnsi" w:cstheme="minorHAnsi"/>
          <w:sz w:val="22"/>
          <w:szCs w:val="22"/>
        </w:rPr>
      </w:pPr>
      <w:r w:rsidRPr="003956BC">
        <w:rPr>
          <w:rFonts w:asciiTheme="minorHAnsi" w:eastAsia="Tw Cen MT" w:hAnsiTheme="minorHAnsi" w:cstheme="minorHAnsi"/>
          <w:sz w:val="22"/>
          <w:szCs w:val="22"/>
        </w:rPr>
        <w:t>Sa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ung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Tw Cen MT" w:hAnsiTheme="minorHAnsi" w:cstheme="minorHAnsi"/>
          <w:sz w:val="22"/>
          <w:szCs w:val="22"/>
        </w:rPr>
        <w:t>dvan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In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titute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of Te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hnology,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Gye</w:t>
      </w:r>
      <w:r w:rsidRPr="003956BC">
        <w:rPr>
          <w:rFonts w:asciiTheme="minorHAnsi" w:eastAsia="Tw Cen MT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Tw Cen MT" w:hAnsiTheme="minorHAnsi" w:cstheme="minorHAnsi"/>
          <w:sz w:val="22"/>
          <w:szCs w:val="22"/>
        </w:rPr>
        <w:t>nggi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-</w:t>
      </w:r>
      <w:r w:rsidRPr="003956BC">
        <w:rPr>
          <w:rFonts w:asciiTheme="minorHAnsi" w:eastAsia="Tw Cen MT" w:hAnsiTheme="minorHAnsi" w:cstheme="minorHAnsi"/>
          <w:sz w:val="22"/>
          <w:szCs w:val="22"/>
        </w:rPr>
        <w:t>do,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Ko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 xml:space="preserve">ea,                         </w:t>
      </w:r>
      <w:r w:rsidRPr="003956BC">
        <w:rPr>
          <w:rFonts w:asciiTheme="minorHAnsi" w:eastAsia="Tw Cen MT" w:hAnsiTheme="minorHAnsi" w:cstheme="minorHAnsi"/>
          <w:spacing w:val="10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06/04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-</w:t>
      </w:r>
      <w:r w:rsidRPr="003956BC">
        <w:rPr>
          <w:rFonts w:asciiTheme="minorHAnsi" w:eastAsia="Tw Cen MT" w:hAnsiTheme="minorHAnsi" w:cstheme="minorHAnsi"/>
          <w:sz w:val="22"/>
          <w:szCs w:val="22"/>
        </w:rPr>
        <w:t>07/04</w:t>
      </w:r>
    </w:p>
    <w:p w14:paraId="244759C7" w14:textId="77777777" w:rsidR="00B431BF" w:rsidRPr="003956BC" w:rsidRDefault="00B431BF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604BE21C" w14:textId="77777777" w:rsidR="00B431BF" w:rsidRPr="003956BC" w:rsidRDefault="00F17E80">
      <w:pPr>
        <w:ind w:left="253"/>
        <w:rPr>
          <w:rFonts w:asciiTheme="minorHAnsi" w:eastAsia="Tw Cen MT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956BC">
        <w:rPr>
          <w:rFonts w:asciiTheme="minorHAnsi" w:eastAsia="Verdana" w:hAnsiTheme="minorHAnsi" w:cstheme="minorHAnsi"/>
          <w:spacing w:val="27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Tw Cen MT" w:hAnsiTheme="minorHAnsi" w:cstheme="minorHAnsi"/>
          <w:sz w:val="22"/>
          <w:szCs w:val="22"/>
        </w:rPr>
        <w:t>nalyzed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eastAsia="Tw Cen MT" w:hAnsiTheme="minorHAnsi" w:cstheme="minorHAnsi"/>
          <w:sz w:val="22"/>
          <w:szCs w:val="22"/>
        </w:rPr>
        <w:t>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ve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ied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MIMO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-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OF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D</w:t>
      </w:r>
      <w:r w:rsidRPr="003956BC">
        <w:rPr>
          <w:rFonts w:asciiTheme="minorHAnsi" w:eastAsia="Tw Cen MT" w:hAnsiTheme="minorHAnsi" w:cstheme="minorHAnsi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algo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ithm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w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ith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Matlab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Si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z w:val="22"/>
          <w:szCs w:val="22"/>
        </w:rPr>
        <w:t>ulink</w:t>
      </w:r>
    </w:p>
    <w:p w14:paraId="5A2E3C90" w14:textId="77777777" w:rsidR="00B431BF" w:rsidRPr="003956BC" w:rsidRDefault="00F17E80">
      <w:pPr>
        <w:ind w:left="253"/>
        <w:rPr>
          <w:rFonts w:asciiTheme="minorHAnsi" w:eastAsia="Tw Cen MT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956BC">
        <w:rPr>
          <w:rFonts w:asciiTheme="minorHAnsi" w:eastAsia="Verdana" w:hAnsiTheme="minorHAnsi" w:cstheme="minorHAnsi"/>
          <w:spacing w:val="27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Si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z w:val="22"/>
          <w:szCs w:val="22"/>
        </w:rPr>
        <w:t>ulated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inite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w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dlen</w:t>
      </w:r>
      <w:r w:rsidRPr="003956BC">
        <w:rPr>
          <w:rFonts w:asciiTheme="minorHAnsi" w:eastAsia="Tw Cen MT" w:hAnsiTheme="minorHAnsi" w:cstheme="minorHAnsi"/>
          <w:spacing w:val="-3"/>
          <w:sz w:val="22"/>
          <w:szCs w:val="22"/>
        </w:rPr>
        <w:t>g</w:t>
      </w:r>
      <w:r w:rsidRPr="003956BC">
        <w:rPr>
          <w:rFonts w:asciiTheme="minorHAnsi" w:eastAsia="Tw Cen MT" w:hAnsiTheme="minorHAnsi" w:cstheme="minorHAnsi"/>
          <w:sz w:val="22"/>
          <w:szCs w:val="22"/>
        </w:rPr>
        <w:t>th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ff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t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 xml:space="preserve">of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blo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ks in</w:t>
      </w:r>
      <w:r w:rsidRPr="003956BC">
        <w:rPr>
          <w:rFonts w:asciiTheme="minorHAnsi" w:eastAsia="Tw Cen MT" w:hAnsiTheme="minorHAnsi" w:cstheme="minorHAnsi"/>
          <w:spacing w:val="4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the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ba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eband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eiver</w:t>
      </w:r>
    </w:p>
    <w:p w14:paraId="3AD64BD6" w14:textId="77777777" w:rsidR="00B431BF" w:rsidRPr="003956BC" w:rsidRDefault="00F17E80">
      <w:pPr>
        <w:ind w:left="253"/>
        <w:rPr>
          <w:rFonts w:asciiTheme="minorHAnsi" w:eastAsia="Tw Cen MT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956BC">
        <w:rPr>
          <w:rFonts w:asciiTheme="minorHAnsi" w:eastAsia="Verdana" w:hAnsiTheme="minorHAnsi" w:cstheme="minorHAnsi"/>
          <w:spacing w:val="27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Opti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ized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w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dlength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of</w:t>
      </w:r>
      <w:r w:rsidRPr="003956BC">
        <w:rPr>
          <w:rFonts w:asciiTheme="minorHAnsi" w:eastAsia="Tw Cen MT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u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ive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inte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rf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</w:t>
      </w:r>
      <w:r w:rsidRPr="003956BC">
        <w:rPr>
          <w:rFonts w:asciiTheme="minorHAnsi" w:eastAsia="Tw Cen MT" w:hAnsiTheme="minorHAnsi" w:cstheme="minorHAnsi"/>
          <w:spacing w:val="3"/>
          <w:sz w:val="22"/>
          <w:szCs w:val="22"/>
        </w:rPr>
        <w:t>n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an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ellation</w:t>
      </w:r>
    </w:p>
    <w:p w14:paraId="4A281D52" w14:textId="77777777" w:rsidR="00B431BF" w:rsidRPr="003956BC" w:rsidRDefault="00F17E80">
      <w:pPr>
        <w:tabs>
          <w:tab w:val="left" w:pos="520"/>
        </w:tabs>
        <w:spacing w:before="2"/>
        <w:ind w:left="536" w:right="722" w:hanging="283"/>
        <w:rPr>
          <w:rFonts w:asciiTheme="minorHAnsi" w:eastAsia="Tw Cen MT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z w:val="22"/>
          <w:szCs w:val="22"/>
        </w:rPr>
        <w:tab/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D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eveloped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'Multi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-C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ier Mode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Modem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or IMT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-</w:t>
      </w:r>
      <w:r w:rsidRPr="003956BC">
        <w:rPr>
          <w:rFonts w:asciiTheme="minorHAnsi" w:eastAsia="Tw Cen MT" w:hAnsiTheme="minorHAnsi" w:cstheme="minorHAnsi"/>
          <w:sz w:val="22"/>
          <w:szCs w:val="22"/>
        </w:rPr>
        <w:t>2000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Us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er Eq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ip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ent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and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Tw Cen MT" w:hAnsiTheme="minorHAnsi" w:cstheme="minorHAnsi"/>
          <w:sz w:val="22"/>
          <w:szCs w:val="22"/>
        </w:rPr>
        <w:t>SI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,'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in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 xml:space="preserve">the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digital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mm</w:t>
      </w:r>
      <w:r w:rsidRPr="003956BC">
        <w:rPr>
          <w:rFonts w:asciiTheme="minorHAnsi" w:eastAsia="Tw Cen MT" w:hAnsiTheme="minorHAnsi" w:cstheme="minorHAnsi"/>
          <w:sz w:val="22"/>
          <w:szCs w:val="22"/>
        </w:rPr>
        <w:t>uni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ation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uit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team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in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 xml:space="preserve"> 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oope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ation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w</w:t>
      </w:r>
      <w:r w:rsidRPr="003956BC">
        <w:rPr>
          <w:rFonts w:asciiTheme="minorHAnsi" w:eastAsia="Tw Cen MT" w:hAnsiTheme="minorHAnsi" w:cstheme="minorHAnsi"/>
          <w:sz w:val="22"/>
          <w:szCs w:val="22"/>
        </w:rPr>
        <w:t xml:space="preserve">ith </w:t>
      </w:r>
      <w:r w:rsidRPr="003956BC">
        <w:rPr>
          <w:rFonts w:asciiTheme="minorHAnsi" w:eastAsia="Tw Cen MT" w:hAnsiTheme="minorHAnsi" w:cstheme="minorHAnsi"/>
          <w:spacing w:val="-64"/>
          <w:sz w:val="22"/>
          <w:szCs w:val="22"/>
        </w:rPr>
        <w:t xml:space="preserve"> </w:t>
      </w:r>
      <w:hyperlink r:id="rId21">
        <w:r w:rsidRPr="003956BC">
          <w:rPr>
            <w:rFonts w:asciiTheme="minorHAnsi" w:eastAsia="Tw Cen MT" w:hAnsiTheme="minorHAnsi" w:cstheme="minorHAnsi"/>
            <w:sz w:val="22"/>
            <w:szCs w:val="22"/>
            <w:u w:val="single" w:color="0000FF"/>
          </w:rPr>
          <w:t>Sa</w:t>
        </w:r>
        <w:r w:rsidRPr="003956BC">
          <w:rPr>
            <w:rFonts w:asciiTheme="minorHAnsi" w:eastAsia="Tw Cen MT" w:hAnsiTheme="minorHAnsi" w:cstheme="minorHAnsi"/>
            <w:spacing w:val="1"/>
            <w:sz w:val="22"/>
            <w:szCs w:val="22"/>
            <w:u w:val="single" w:color="0000FF"/>
          </w:rPr>
          <w:t>m</w:t>
        </w:r>
        <w:r w:rsidRPr="003956BC">
          <w:rPr>
            <w:rFonts w:asciiTheme="minorHAnsi" w:eastAsia="Tw Cen MT" w:hAnsiTheme="minorHAnsi" w:cstheme="minorHAnsi"/>
            <w:spacing w:val="-1"/>
            <w:sz w:val="22"/>
            <w:szCs w:val="22"/>
            <w:u w:val="single" w:color="0000FF"/>
          </w:rPr>
          <w:t>s</w:t>
        </w:r>
        <w:r w:rsidRPr="003956BC">
          <w:rPr>
            <w:rFonts w:asciiTheme="minorHAnsi" w:eastAsia="Tw Cen MT" w:hAnsiTheme="minorHAnsi" w:cstheme="minorHAnsi"/>
            <w:sz w:val="22"/>
            <w:szCs w:val="22"/>
            <w:u w:val="single" w:color="0000FF"/>
          </w:rPr>
          <w:t xml:space="preserve">ung </w:t>
        </w:r>
        <w:r w:rsidRPr="003956BC">
          <w:rPr>
            <w:rFonts w:asciiTheme="minorHAnsi" w:eastAsia="Tw Cen MT" w:hAnsiTheme="minorHAnsi" w:cstheme="minorHAnsi"/>
            <w:spacing w:val="-65"/>
            <w:sz w:val="22"/>
            <w:szCs w:val="22"/>
          </w:rPr>
          <w:t xml:space="preserve"> </w:t>
        </w:r>
        <w:r w:rsidRPr="003956BC">
          <w:rPr>
            <w:rFonts w:asciiTheme="minorHAnsi" w:eastAsia="Tw Cen MT" w:hAnsiTheme="minorHAnsi" w:cstheme="minorHAnsi"/>
            <w:sz w:val="22"/>
            <w:szCs w:val="22"/>
          </w:rPr>
          <w:t>in</w:t>
        </w:r>
      </w:hyperlink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Ko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ea</w:t>
      </w:r>
    </w:p>
    <w:p w14:paraId="7FF99EB0" w14:textId="77777777" w:rsidR="00B431BF" w:rsidRPr="003956BC" w:rsidRDefault="00F17E80">
      <w:pPr>
        <w:ind w:left="253"/>
        <w:rPr>
          <w:rFonts w:asciiTheme="minorHAnsi" w:eastAsia="Tw Cen MT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956BC">
        <w:rPr>
          <w:rFonts w:asciiTheme="minorHAnsi" w:eastAsia="Verdana" w:hAnsiTheme="minorHAnsi" w:cstheme="minorHAnsi"/>
          <w:spacing w:val="27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D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ig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eastAsia="Tw Cen MT" w:hAnsiTheme="minorHAnsi" w:cstheme="minorHAnsi"/>
          <w:sz w:val="22"/>
          <w:szCs w:val="22"/>
        </w:rPr>
        <w:t>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z w:val="22"/>
          <w:szCs w:val="22"/>
        </w:rPr>
        <w:t>ulated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3X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-C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Tw Cen MT" w:hAnsiTheme="minorHAnsi" w:cstheme="minorHAnsi"/>
          <w:sz w:val="22"/>
          <w:szCs w:val="22"/>
        </w:rPr>
        <w:t xml:space="preserve">MA 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z w:val="22"/>
          <w:szCs w:val="22"/>
        </w:rPr>
        <w:t>ulti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-c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ier d</w:t>
      </w:r>
      <w:r w:rsidRPr="003956BC">
        <w:rPr>
          <w:rFonts w:asciiTheme="minorHAnsi" w:eastAsia="Tw Cen MT" w:hAnsiTheme="minorHAnsi" w:cstheme="minorHAnsi"/>
          <w:spacing w:val="3"/>
          <w:sz w:val="22"/>
          <w:szCs w:val="22"/>
        </w:rPr>
        <w:t>i</w:t>
      </w:r>
      <w:r w:rsidRPr="003956BC">
        <w:rPr>
          <w:rFonts w:asciiTheme="minorHAnsi" w:eastAsia="Tw Cen MT" w:hAnsiTheme="minorHAnsi" w:cstheme="minorHAnsi"/>
          <w:sz w:val="22"/>
          <w:szCs w:val="22"/>
        </w:rPr>
        <w:t>gital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eiver</w:t>
      </w:r>
    </w:p>
    <w:p w14:paraId="2649C637" w14:textId="77777777" w:rsidR="00B431BF" w:rsidRPr="003956BC" w:rsidRDefault="00F17E80">
      <w:pPr>
        <w:tabs>
          <w:tab w:val="left" w:pos="520"/>
        </w:tabs>
        <w:ind w:left="536" w:right="520" w:hanging="283"/>
        <w:rPr>
          <w:rFonts w:asciiTheme="minorHAnsi" w:eastAsia="Tw Cen MT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z w:val="22"/>
          <w:szCs w:val="22"/>
        </w:rPr>
        <w:tab/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oded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up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digital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Tw Cen MT" w:hAnsiTheme="minorHAnsi" w:cstheme="minorHAnsi"/>
          <w:sz w:val="22"/>
          <w:szCs w:val="22"/>
        </w:rPr>
        <w:t xml:space="preserve">SIC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eastAsia="Tw Cen MT" w:hAnsiTheme="minorHAnsi" w:cstheme="minorHAnsi"/>
          <w:sz w:val="22"/>
          <w:szCs w:val="22"/>
        </w:rPr>
        <w:t>un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 xml:space="preserve">tions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u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h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as digital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p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lo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k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loop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(P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LL</w:t>
      </w:r>
      <w:r w:rsidRPr="003956BC">
        <w:rPr>
          <w:rFonts w:asciiTheme="minorHAnsi" w:eastAsia="Tw Cen MT" w:hAnsiTheme="minorHAnsi" w:cstheme="minorHAnsi"/>
          <w:sz w:val="22"/>
          <w:szCs w:val="22"/>
        </w:rPr>
        <w:t>),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do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w</w:t>
      </w:r>
      <w:r w:rsidRPr="003956BC">
        <w:rPr>
          <w:rFonts w:asciiTheme="minorHAnsi" w:eastAsia="Tw Cen MT" w:hAnsiTheme="minorHAnsi" w:cstheme="minorHAnsi"/>
          <w:sz w:val="22"/>
          <w:szCs w:val="22"/>
        </w:rPr>
        <w:t>n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onve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 xml:space="preserve">ter and 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z w:val="22"/>
          <w:szCs w:val="22"/>
        </w:rPr>
        <w:t>ulti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-c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ier p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ss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eastAsia="Tw Cen MT" w:hAnsiTheme="minorHAnsi" w:cstheme="minorHAnsi"/>
          <w:sz w:val="22"/>
          <w:szCs w:val="22"/>
        </w:rPr>
        <w:t>r u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ing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VHD</w:t>
      </w:r>
      <w:r w:rsidRPr="003956BC">
        <w:rPr>
          <w:rFonts w:asciiTheme="minorHAnsi" w:eastAsia="Tw Cen MT" w:hAnsiTheme="minorHAnsi" w:cstheme="minorHAnsi"/>
          <w:sz w:val="22"/>
          <w:szCs w:val="22"/>
        </w:rPr>
        <w:t>L</w:t>
      </w:r>
    </w:p>
    <w:p w14:paraId="7746049E" w14:textId="77777777" w:rsidR="00B431BF" w:rsidRPr="003956BC" w:rsidRDefault="00F17E80">
      <w:pPr>
        <w:ind w:left="253"/>
        <w:rPr>
          <w:rFonts w:asciiTheme="minorHAnsi" w:eastAsia="Tw Cen MT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956BC">
        <w:rPr>
          <w:rFonts w:asciiTheme="minorHAnsi" w:eastAsia="Verdana" w:hAnsiTheme="minorHAnsi" w:cstheme="minorHAnsi"/>
          <w:spacing w:val="27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Opti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ized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data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w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dlength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in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digital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Tw Cen MT" w:hAnsiTheme="minorHAnsi" w:cstheme="minorHAnsi"/>
          <w:sz w:val="22"/>
          <w:szCs w:val="22"/>
        </w:rPr>
        <w:t xml:space="preserve">SIC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eastAsia="Tw Cen MT" w:hAnsiTheme="minorHAnsi" w:cstheme="minorHAnsi"/>
          <w:sz w:val="22"/>
          <w:szCs w:val="22"/>
        </w:rPr>
        <w:t>un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tions</w:t>
      </w:r>
    </w:p>
    <w:p w14:paraId="542C1D07" w14:textId="77777777" w:rsidR="00B431BF" w:rsidRPr="003956BC" w:rsidRDefault="00B431BF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3B628AA8" w14:textId="77777777" w:rsidR="00B431BF" w:rsidRPr="003956BC" w:rsidRDefault="00B431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6E2533" w14:textId="77777777" w:rsidR="00B431BF" w:rsidRPr="003956BC" w:rsidRDefault="00B431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95EB05" w14:textId="77777777" w:rsidR="00B431BF" w:rsidRPr="003956BC" w:rsidRDefault="00F17E80">
      <w:pPr>
        <w:ind w:left="140"/>
        <w:rPr>
          <w:rFonts w:asciiTheme="minorHAnsi" w:eastAsia="Tw Cen MT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4E3DE9B8">
          <v:group id="_x0000_s1125" style="position:absolute;left:0;text-align:left;margin-left:70.55pt;margin-top:14.25pt;width:470.9pt;height:0;z-index:-2084;mso-position-horizontal-relative:page" coordorigin="1411,285" coordsize="9418,0">
            <v:shape id="_x0000_s1126" style="position:absolute;left:1411;top:285;width:9418;height:0" coordorigin="1411,285" coordsize="9418,0" path="m1411,285r9418,e" filled="f" strokeweight=".58pt">
              <v:path arrowok="t"/>
            </v:shape>
            <w10:wrap anchorx="page"/>
          </v:group>
        </w:pict>
      </w:r>
      <w:r w:rsidRPr="003956BC">
        <w:rPr>
          <w:rFonts w:asciiTheme="minorHAnsi" w:eastAsia="Tw Cen MT" w:hAnsiTheme="minorHAnsi" w:cstheme="minorHAnsi"/>
          <w:b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b/>
          <w:sz w:val="22"/>
          <w:szCs w:val="22"/>
        </w:rPr>
        <w:t>E</w:t>
      </w:r>
      <w:r w:rsidRPr="003956BC">
        <w:rPr>
          <w:rFonts w:asciiTheme="minorHAnsi" w:eastAsia="Tw Cen MT" w:hAnsiTheme="minorHAnsi" w:cstheme="minorHAnsi"/>
          <w:b/>
          <w:spacing w:val="1"/>
          <w:sz w:val="22"/>
          <w:szCs w:val="22"/>
        </w:rPr>
        <w:t>L</w:t>
      </w:r>
      <w:r w:rsidRPr="003956BC">
        <w:rPr>
          <w:rFonts w:asciiTheme="minorHAnsi" w:eastAsia="Tw Cen MT" w:hAnsiTheme="minorHAnsi" w:cstheme="minorHAnsi"/>
          <w:b/>
          <w:sz w:val="22"/>
          <w:szCs w:val="22"/>
        </w:rPr>
        <w:t>E</w:t>
      </w:r>
      <w:r w:rsidRPr="003956BC">
        <w:rPr>
          <w:rFonts w:asciiTheme="minorHAnsi" w:eastAsia="Tw Cen MT" w:hAnsiTheme="minorHAnsi" w:cstheme="minorHAnsi"/>
          <w:b/>
          <w:spacing w:val="-1"/>
          <w:sz w:val="22"/>
          <w:szCs w:val="22"/>
        </w:rPr>
        <w:t>V</w:t>
      </w:r>
      <w:r w:rsidRPr="003956BC">
        <w:rPr>
          <w:rFonts w:asciiTheme="minorHAnsi" w:eastAsia="Tw Cen MT" w:hAnsiTheme="minorHAnsi" w:cstheme="minorHAnsi"/>
          <w:b/>
          <w:sz w:val="22"/>
          <w:szCs w:val="22"/>
        </w:rPr>
        <w:t>ANT</w:t>
      </w:r>
      <w:r w:rsidRPr="003956BC">
        <w:rPr>
          <w:rFonts w:asciiTheme="minorHAnsi" w:eastAsia="Tw Cen MT" w:hAnsiTheme="minorHAnsi" w:cstheme="minorHAnsi"/>
          <w:b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b/>
          <w:sz w:val="22"/>
          <w:szCs w:val="22"/>
        </w:rPr>
        <w:t>A</w:t>
      </w:r>
      <w:r w:rsidRPr="003956BC">
        <w:rPr>
          <w:rFonts w:asciiTheme="minorHAnsi" w:eastAsia="Tw Cen MT" w:hAnsiTheme="minorHAnsi" w:cstheme="minorHAnsi"/>
          <w:b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b/>
          <w:sz w:val="22"/>
          <w:szCs w:val="22"/>
        </w:rPr>
        <w:t>A</w:t>
      </w:r>
      <w:r w:rsidRPr="003956BC">
        <w:rPr>
          <w:rFonts w:asciiTheme="minorHAnsi" w:eastAsia="Tw Cen MT" w:hAnsiTheme="minorHAnsi" w:cstheme="minorHAnsi"/>
          <w:b/>
          <w:spacing w:val="-1"/>
          <w:sz w:val="22"/>
          <w:szCs w:val="22"/>
        </w:rPr>
        <w:t>D</w:t>
      </w:r>
      <w:r w:rsidRPr="003956BC">
        <w:rPr>
          <w:rFonts w:asciiTheme="minorHAnsi" w:eastAsia="Tw Cen MT" w:hAnsiTheme="minorHAnsi" w:cstheme="minorHAnsi"/>
          <w:b/>
          <w:sz w:val="22"/>
          <w:szCs w:val="22"/>
        </w:rPr>
        <w:t>EMIC P</w:t>
      </w:r>
      <w:r w:rsidRPr="003956BC">
        <w:rPr>
          <w:rFonts w:asciiTheme="minorHAnsi" w:eastAsia="Tw Cen MT" w:hAnsiTheme="minorHAnsi" w:cstheme="minorHAnsi"/>
          <w:b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b/>
          <w:sz w:val="22"/>
          <w:szCs w:val="22"/>
        </w:rPr>
        <w:t>O</w:t>
      </w:r>
      <w:r w:rsidRPr="003956BC">
        <w:rPr>
          <w:rFonts w:asciiTheme="minorHAnsi" w:eastAsia="Tw Cen MT" w:hAnsiTheme="minorHAnsi" w:cstheme="minorHAnsi"/>
          <w:b/>
          <w:spacing w:val="1"/>
          <w:sz w:val="22"/>
          <w:szCs w:val="22"/>
        </w:rPr>
        <w:t>J</w:t>
      </w:r>
      <w:r w:rsidRPr="003956BC">
        <w:rPr>
          <w:rFonts w:asciiTheme="minorHAnsi" w:eastAsia="Tw Cen MT" w:hAnsiTheme="minorHAnsi" w:cstheme="minorHAnsi"/>
          <w:b/>
          <w:sz w:val="22"/>
          <w:szCs w:val="22"/>
        </w:rPr>
        <w:t>E</w:t>
      </w:r>
      <w:r w:rsidRPr="003956BC">
        <w:rPr>
          <w:rFonts w:asciiTheme="minorHAnsi" w:eastAsia="Tw Cen MT" w:hAnsiTheme="minorHAnsi" w:cstheme="minorHAnsi"/>
          <w:b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b/>
          <w:sz w:val="22"/>
          <w:szCs w:val="22"/>
        </w:rPr>
        <w:t>TS</w:t>
      </w:r>
    </w:p>
    <w:p w14:paraId="7C660251" w14:textId="77777777" w:rsidR="00B431BF" w:rsidRPr="003956BC" w:rsidRDefault="00B431BF">
      <w:pPr>
        <w:spacing w:before="8" w:line="280" w:lineRule="exact"/>
        <w:rPr>
          <w:rFonts w:asciiTheme="minorHAnsi" w:hAnsiTheme="minorHAnsi" w:cstheme="minorHAnsi"/>
          <w:sz w:val="22"/>
          <w:szCs w:val="22"/>
        </w:rPr>
      </w:pPr>
    </w:p>
    <w:p w14:paraId="7073E604" w14:textId="77777777" w:rsidR="00B431BF" w:rsidRPr="003956BC" w:rsidRDefault="00F17E80">
      <w:pPr>
        <w:ind w:left="140"/>
        <w:rPr>
          <w:rFonts w:asciiTheme="minorHAnsi" w:eastAsia="Tw Cen MT" w:hAnsiTheme="minorHAnsi" w:cstheme="minorHAnsi"/>
          <w:sz w:val="22"/>
          <w:szCs w:val="22"/>
        </w:rPr>
      </w:pPr>
      <w:r w:rsidRPr="003956BC">
        <w:rPr>
          <w:rFonts w:asciiTheme="minorHAnsi" w:eastAsia="Tw Cen MT" w:hAnsiTheme="minorHAnsi" w:cstheme="minorHAnsi"/>
          <w:b/>
          <w:sz w:val="22"/>
          <w:szCs w:val="22"/>
        </w:rPr>
        <w:t>P</w:t>
      </w:r>
      <w:r w:rsidRPr="003956BC">
        <w:rPr>
          <w:rFonts w:asciiTheme="minorHAnsi" w:eastAsia="Tw Cen MT" w:hAnsiTheme="minorHAnsi" w:cstheme="minorHAnsi"/>
          <w:b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b/>
          <w:sz w:val="22"/>
          <w:szCs w:val="22"/>
        </w:rPr>
        <w:t>oje</w:t>
      </w:r>
      <w:r w:rsidRPr="003956BC">
        <w:rPr>
          <w:rFonts w:asciiTheme="minorHAnsi" w:eastAsia="Tw Cen MT" w:hAnsiTheme="minorHAnsi" w:cstheme="minorHAnsi"/>
          <w:b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b/>
          <w:sz w:val="22"/>
          <w:szCs w:val="22"/>
        </w:rPr>
        <w:t>t:</w:t>
      </w:r>
      <w:r w:rsidRPr="003956BC">
        <w:rPr>
          <w:rFonts w:asciiTheme="minorHAnsi" w:eastAsia="Tw Cen MT" w:hAnsiTheme="minorHAnsi" w:cstheme="minorHAnsi"/>
          <w:b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D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ata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Wo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dleng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>t</w:t>
      </w:r>
      <w:r w:rsidRPr="003956BC">
        <w:rPr>
          <w:rFonts w:asciiTheme="minorHAnsi" w:eastAsia="Tw Cen MT" w:hAnsiTheme="minorHAnsi" w:cstheme="minorHAnsi"/>
          <w:sz w:val="22"/>
          <w:szCs w:val="22"/>
        </w:rPr>
        <w:t>h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Redu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tion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eastAsia="Tw Cen MT" w:hAnsiTheme="minorHAnsi" w:cstheme="minorHAnsi"/>
          <w:sz w:val="22"/>
          <w:szCs w:val="22"/>
        </w:rPr>
        <w:t xml:space="preserve">or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w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-</w:t>
      </w:r>
      <w:r w:rsidRPr="003956BC">
        <w:rPr>
          <w:rFonts w:asciiTheme="minorHAnsi" w:eastAsia="Tw Cen MT" w:hAnsiTheme="minorHAnsi" w:cstheme="minorHAnsi"/>
          <w:sz w:val="22"/>
          <w:szCs w:val="22"/>
        </w:rPr>
        <w:t>Po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w</w:t>
      </w:r>
      <w:r w:rsidRPr="003956BC">
        <w:rPr>
          <w:rFonts w:asciiTheme="minorHAnsi" w:eastAsia="Tw Cen MT" w:hAnsiTheme="minorHAnsi" w:cstheme="minorHAnsi"/>
          <w:sz w:val="22"/>
          <w:szCs w:val="22"/>
        </w:rPr>
        <w:t xml:space="preserve">er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D</w:t>
      </w:r>
      <w:r w:rsidRPr="003956BC">
        <w:rPr>
          <w:rFonts w:asciiTheme="minorHAnsi" w:eastAsia="Tw Cen MT" w:hAnsiTheme="minorHAnsi" w:cstheme="minorHAnsi"/>
          <w:sz w:val="22"/>
          <w:szCs w:val="22"/>
        </w:rPr>
        <w:t>SP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So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eastAsia="Tw Cen MT" w:hAnsiTheme="minorHAnsi" w:cstheme="minorHAnsi"/>
          <w:sz w:val="22"/>
          <w:szCs w:val="22"/>
        </w:rPr>
        <w:t>t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w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 xml:space="preserve">e                          </w:t>
      </w:r>
      <w:r w:rsidRPr="003956BC">
        <w:rPr>
          <w:rFonts w:asciiTheme="minorHAnsi" w:eastAsia="Tw Cen MT" w:hAnsiTheme="minorHAnsi" w:cstheme="minorHAnsi"/>
          <w:spacing w:val="8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Sp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ing</w:t>
      </w:r>
      <w:r w:rsidRPr="003956BC">
        <w:rPr>
          <w:rFonts w:asciiTheme="minorHAnsi" w:eastAsia="Tw Cen MT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2004</w:t>
      </w:r>
    </w:p>
    <w:p w14:paraId="294C2CC1" w14:textId="77777777" w:rsidR="00B431BF" w:rsidRPr="003956BC" w:rsidRDefault="00F17E80">
      <w:pPr>
        <w:ind w:left="140"/>
        <w:rPr>
          <w:rFonts w:asciiTheme="minorHAnsi" w:eastAsia="Tw Cen MT" w:hAnsiTheme="minorHAnsi" w:cstheme="minorHAnsi"/>
          <w:sz w:val="22"/>
          <w:szCs w:val="22"/>
        </w:rPr>
      </w:pPr>
      <w:r w:rsidRPr="003956BC">
        <w:rPr>
          <w:rFonts w:asciiTheme="minorHAnsi" w:eastAsia="Tw Cen MT" w:hAnsiTheme="minorHAnsi" w:cstheme="minorHAnsi"/>
          <w:b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b/>
          <w:sz w:val="22"/>
          <w:szCs w:val="22"/>
        </w:rPr>
        <w:t>l</w:t>
      </w:r>
      <w:r w:rsidRPr="003956BC">
        <w:rPr>
          <w:rFonts w:asciiTheme="minorHAnsi" w:eastAsia="Tw Cen MT" w:hAnsiTheme="minorHAnsi" w:cstheme="minorHAnsi"/>
          <w:b/>
          <w:spacing w:val="1"/>
          <w:sz w:val="22"/>
          <w:szCs w:val="22"/>
        </w:rPr>
        <w:t>ass</w:t>
      </w:r>
      <w:r w:rsidRPr="003956BC">
        <w:rPr>
          <w:rFonts w:asciiTheme="minorHAnsi" w:eastAsia="Tw Cen MT" w:hAnsiTheme="minorHAnsi" w:cstheme="minorHAnsi"/>
          <w:b/>
          <w:sz w:val="22"/>
          <w:szCs w:val="22"/>
        </w:rPr>
        <w:t>:</w:t>
      </w:r>
      <w:r w:rsidRPr="003956BC">
        <w:rPr>
          <w:rFonts w:asciiTheme="minorHAnsi" w:eastAsia="Tw Cen MT" w:hAnsiTheme="minorHAnsi" w:cstheme="minorHAnsi"/>
          <w:b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z w:val="22"/>
          <w:szCs w:val="22"/>
        </w:rPr>
        <w:t>bedded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So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eastAsia="Tw Cen MT" w:hAnsiTheme="minorHAnsi" w:cstheme="minorHAnsi"/>
          <w:sz w:val="22"/>
          <w:szCs w:val="22"/>
        </w:rPr>
        <w:t>t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w</w:t>
      </w:r>
      <w:r w:rsidRPr="003956BC">
        <w:rPr>
          <w:rFonts w:asciiTheme="minorHAnsi" w:eastAsia="Tw Cen MT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Sy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te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z w:val="22"/>
          <w:szCs w:val="22"/>
        </w:rPr>
        <w:t>s</w:t>
      </w:r>
    </w:p>
    <w:p w14:paraId="6A5DA0FB" w14:textId="77777777" w:rsidR="00B431BF" w:rsidRPr="003956BC" w:rsidRDefault="00B431BF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24F5B838" w14:textId="77777777" w:rsidR="00B431BF" w:rsidRPr="003956BC" w:rsidRDefault="00F17E80">
      <w:pPr>
        <w:tabs>
          <w:tab w:val="left" w:pos="520"/>
        </w:tabs>
        <w:ind w:left="536" w:right="144" w:hanging="283"/>
        <w:rPr>
          <w:rFonts w:asciiTheme="minorHAnsi" w:eastAsia="Tw Cen MT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z w:val="22"/>
          <w:szCs w:val="22"/>
        </w:rPr>
        <w:tab/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Tw Cen MT" w:hAnsiTheme="minorHAnsi" w:cstheme="minorHAnsi"/>
          <w:sz w:val="22"/>
          <w:szCs w:val="22"/>
        </w:rPr>
        <w:t>nalyzed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nu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z w:val="22"/>
          <w:szCs w:val="22"/>
        </w:rPr>
        <w:t>ber of t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ition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in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the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digital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ig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al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p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ing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blo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 xml:space="preserve">ks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or po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>t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able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devi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es a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eastAsia="Tw Cen MT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edu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w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dlength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or low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po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w</w:t>
      </w:r>
      <w:r w:rsidRPr="003956BC">
        <w:rPr>
          <w:rFonts w:asciiTheme="minorHAnsi" w:eastAsia="Tw Cen MT" w:hAnsiTheme="minorHAnsi" w:cstheme="minorHAnsi"/>
          <w:sz w:val="22"/>
          <w:szCs w:val="22"/>
        </w:rPr>
        <w:t xml:space="preserve">er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on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u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z w:val="22"/>
          <w:szCs w:val="22"/>
        </w:rPr>
        <w:t>ption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at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the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eastAsia="Tw Cen MT" w:hAnsiTheme="minorHAnsi" w:cstheme="minorHAnsi"/>
          <w:sz w:val="22"/>
          <w:szCs w:val="22"/>
        </w:rPr>
        <w:t>t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w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level</w:t>
      </w:r>
    </w:p>
    <w:p w14:paraId="01A8F990" w14:textId="77777777" w:rsidR="00B431BF" w:rsidRPr="003956BC" w:rsidRDefault="00F17E80">
      <w:pPr>
        <w:spacing w:line="240" w:lineRule="exact"/>
        <w:ind w:left="253"/>
        <w:rPr>
          <w:rFonts w:asciiTheme="minorHAnsi" w:eastAsia="Tw Cen MT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956BC">
        <w:rPr>
          <w:rFonts w:asciiTheme="minorHAnsi" w:eastAsia="Verdana" w:hAnsiTheme="minorHAnsi" w:cstheme="minorHAnsi"/>
          <w:spacing w:val="27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team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 xml:space="preserve">of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eastAsia="Tw Cen MT" w:hAnsiTheme="minorHAnsi" w:cstheme="minorHAnsi"/>
          <w:sz w:val="22"/>
          <w:szCs w:val="22"/>
        </w:rPr>
        <w:t xml:space="preserve">our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tudent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;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delegated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w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k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load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,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li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tened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to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on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ns a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eastAsia="Tw Cen MT" w:hAnsiTheme="minorHAnsi" w:cstheme="minorHAnsi"/>
          <w:sz w:val="22"/>
          <w:szCs w:val="22"/>
        </w:rPr>
        <w:t>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ideas a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eastAsia="Tw Cen MT" w:hAnsiTheme="minorHAnsi" w:cstheme="minorHAnsi"/>
          <w:sz w:val="22"/>
          <w:szCs w:val="22"/>
        </w:rPr>
        <w:t>d</w:t>
      </w:r>
    </w:p>
    <w:p w14:paraId="4A7ACC26" w14:textId="77777777" w:rsidR="00B431BF" w:rsidRPr="003956BC" w:rsidRDefault="00F17E80">
      <w:pPr>
        <w:ind w:left="498" w:right="7196"/>
        <w:jc w:val="center"/>
        <w:rPr>
          <w:rFonts w:asciiTheme="minorHAnsi" w:eastAsia="Tw Cen MT" w:hAnsiTheme="minorHAnsi" w:cstheme="minorHAnsi"/>
          <w:sz w:val="22"/>
          <w:szCs w:val="22"/>
        </w:rPr>
      </w:pPr>
      <w:r w:rsidRPr="003956BC">
        <w:rPr>
          <w:rFonts w:asciiTheme="minorHAnsi" w:eastAsia="Tw Cen MT" w:hAnsiTheme="minorHAnsi" w:cstheme="minorHAnsi"/>
          <w:sz w:val="22"/>
          <w:szCs w:val="22"/>
        </w:rPr>
        <w:t>o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ff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ugge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tions</w:t>
      </w:r>
    </w:p>
    <w:p w14:paraId="63F6A88B" w14:textId="77777777" w:rsidR="00B431BF" w:rsidRPr="003956BC" w:rsidRDefault="00B431BF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08ACC087" w14:textId="77777777" w:rsidR="00B431BF" w:rsidRPr="003956BC" w:rsidRDefault="00F17E80">
      <w:pPr>
        <w:ind w:left="140"/>
        <w:rPr>
          <w:rFonts w:asciiTheme="minorHAnsi" w:eastAsia="Tw Cen MT" w:hAnsiTheme="minorHAnsi" w:cstheme="minorHAnsi"/>
          <w:sz w:val="22"/>
          <w:szCs w:val="22"/>
        </w:rPr>
      </w:pPr>
      <w:r w:rsidRPr="003956BC">
        <w:rPr>
          <w:rFonts w:asciiTheme="minorHAnsi" w:eastAsia="Tw Cen MT" w:hAnsiTheme="minorHAnsi" w:cstheme="minorHAnsi"/>
          <w:b/>
          <w:sz w:val="22"/>
          <w:szCs w:val="22"/>
        </w:rPr>
        <w:t>P</w:t>
      </w:r>
      <w:r w:rsidRPr="003956BC">
        <w:rPr>
          <w:rFonts w:asciiTheme="minorHAnsi" w:eastAsia="Tw Cen MT" w:hAnsiTheme="minorHAnsi" w:cstheme="minorHAnsi"/>
          <w:b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b/>
          <w:sz w:val="22"/>
          <w:szCs w:val="22"/>
        </w:rPr>
        <w:t>oje</w:t>
      </w:r>
      <w:r w:rsidRPr="003956BC">
        <w:rPr>
          <w:rFonts w:asciiTheme="minorHAnsi" w:eastAsia="Tw Cen MT" w:hAnsiTheme="minorHAnsi" w:cstheme="minorHAnsi"/>
          <w:b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b/>
          <w:sz w:val="22"/>
          <w:szCs w:val="22"/>
        </w:rPr>
        <w:t>t:</w:t>
      </w:r>
      <w:r w:rsidRPr="003956BC">
        <w:rPr>
          <w:rFonts w:asciiTheme="minorHAnsi" w:eastAsia="Tw Cen MT" w:hAnsiTheme="minorHAnsi" w:cstheme="minorHAnsi"/>
          <w:b/>
          <w:spacing w:val="3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Opti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z w:val="22"/>
          <w:szCs w:val="22"/>
        </w:rPr>
        <w:t>um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Wo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 xml:space="preserve">dlengths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or Multiplier a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eastAsia="Tw Cen MT" w:hAnsiTheme="minorHAnsi" w:cstheme="minorHAnsi"/>
          <w:sz w:val="22"/>
          <w:szCs w:val="22"/>
        </w:rPr>
        <w:t>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Tw Cen MT" w:hAnsiTheme="minorHAnsi" w:cstheme="minorHAnsi"/>
          <w:sz w:val="22"/>
          <w:szCs w:val="22"/>
        </w:rPr>
        <w:t xml:space="preserve">dder                                            </w:t>
      </w:r>
      <w:r w:rsidRPr="003956BC">
        <w:rPr>
          <w:rFonts w:asciiTheme="minorHAnsi" w:eastAsia="Tw Cen MT" w:hAnsiTheme="minorHAnsi" w:cstheme="minorHAnsi"/>
          <w:spacing w:val="15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Fall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2003</w:t>
      </w:r>
    </w:p>
    <w:p w14:paraId="6662C153" w14:textId="77777777" w:rsidR="00B431BF" w:rsidRPr="003956BC" w:rsidRDefault="00F17E80">
      <w:pPr>
        <w:ind w:left="140"/>
        <w:rPr>
          <w:rFonts w:asciiTheme="minorHAnsi" w:eastAsia="Tw Cen MT" w:hAnsiTheme="minorHAnsi" w:cstheme="minorHAnsi"/>
          <w:sz w:val="22"/>
          <w:szCs w:val="22"/>
        </w:rPr>
      </w:pPr>
      <w:r w:rsidRPr="003956BC">
        <w:rPr>
          <w:rFonts w:asciiTheme="minorHAnsi" w:eastAsia="Tw Cen MT" w:hAnsiTheme="minorHAnsi" w:cstheme="minorHAnsi"/>
          <w:b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b/>
          <w:sz w:val="22"/>
          <w:szCs w:val="22"/>
        </w:rPr>
        <w:t>l</w:t>
      </w:r>
      <w:r w:rsidRPr="003956BC">
        <w:rPr>
          <w:rFonts w:asciiTheme="minorHAnsi" w:eastAsia="Tw Cen MT" w:hAnsiTheme="minorHAnsi" w:cstheme="minorHAnsi"/>
          <w:b/>
          <w:spacing w:val="1"/>
          <w:sz w:val="22"/>
          <w:szCs w:val="22"/>
        </w:rPr>
        <w:t>ass</w:t>
      </w:r>
      <w:r w:rsidRPr="003956BC">
        <w:rPr>
          <w:rFonts w:asciiTheme="minorHAnsi" w:eastAsia="Tw Cen MT" w:hAnsiTheme="minorHAnsi" w:cstheme="minorHAnsi"/>
          <w:b/>
          <w:sz w:val="22"/>
          <w:szCs w:val="22"/>
        </w:rPr>
        <w:t>:</w:t>
      </w:r>
      <w:r w:rsidRPr="003956BC">
        <w:rPr>
          <w:rFonts w:asciiTheme="minorHAnsi" w:eastAsia="Tw Cen MT" w:hAnsiTheme="minorHAnsi" w:cstheme="minorHAnsi"/>
          <w:b/>
          <w:spacing w:val="4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H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igh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Speed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Ar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it</w:t>
      </w:r>
      <w:r w:rsidRPr="003956BC">
        <w:rPr>
          <w:rFonts w:asciiTheme="minorHAnsi" w:eastAsia="Tw Cen MT" w:hAnsiTheme="minorHAnsi" w:cstheme="minorHAnsi"/>
          <w:spacing w:val="-2"/>
          <w:sz w:val="22"/>
          <w:szCs w:val="22"/>
        </w:rPr>
        <w:t>h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etic</w:t>
      </w:r>
    </w:p>
    <w:p w14:paraId="759F7586" w14:textId="77777777" w:rsidR="00B431BF" w:rsidRPr="003956BC" w:rsidRDefault="00F17E80">
      <w:pPr>
        <w:tabs>
          <w:tab w:val="left" w:pos="520"/>
        </w:tabs>
        <w:ind w:left="536" w:right="478" w:hanging="283"/>
        <w:rPr>
          <w:rFonts w:asciiTheme="minorHAnsi" w:eastAsia="Tw Cen MT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z w:val="22"/>
          <w:szCs w:val="22"/>
        </w:rPr>
        <w:tab/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Tw Cen MT" w:hAnsiTheme="minorHAnsi" w:cstheme="minorHAnsi"/>
          <w:sz w:val="22"/>
          <w:szCs w:val="22"/>
        </w:rPr>
        <w:t>nalyzed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nu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z w:val="22"/>
          <w:szCs w:val="22"/>
        </w:rPr>
        <w:t xml:space="preserve">ber of gates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or the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m</w:t>
      </w:r>
      <w:r w:rsidRPr="003956BC">
        <w:rPr>
          <w:rFonts w:asciiTheme="minorHAnsi" w:eastAsia="Tw Cen MT" w:hAnsiTheme="minorHAnsi" w:cstheme="minorHAnsi"/>
          <w:sz w:val="22"/>
          <w:szCs w:val="22"/>
        </w:rPr>
        <w:t>ultiplier a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eastAsia="Tw Cen MT" w:hAnsiTheme="minorHAnsi" w:cstheme="minorHAnsi"/>
          <w:sz w:val="22"/>
          <w:szCs w:val="22"/>
        </w:rPr>
        <w:t>d</w:t>
      </w:r>
      <w:r w:rsidRPr="003956BC">
        <w:rPr>
          <w:rFonts w:asciiTheme="minorHAnsi" w:eastAsia="Tw Cen MT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adder a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eastAsia="Tw Cen MT" w:hAnsiTheme="minorHAnsi" w:cstheme="minorHAnsi"/>
          <w:sz w:val="22"/>
          <w:szCs w:val="22"/>
        </w:rPr>
        <w:t>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ound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opti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z w:val="22"/>
          <w:szCs w:val="22"/>
        </w:rPr>
        <w:t>um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w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dlength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 xml:space="preserve">to 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ini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ize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the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Tw Cen MT" w:hAnsiTheme="minorHAnsi" w:cstheme="minorHAnsi"/>
          <w:sz w:val="22"/>
          <w:szCs w:val="22"/>
        </w:rPr>
        <w:t>u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z w:val="22"/>
          <w:szCs w:val="22"/>
        </w:rPr>
        <w:t xml:space="preserve">ber of </w:t>
      </w:r>
      <w:r w:rsidRPr="003956BC">
        <w:rPr>
          <w:rFonts w:asciiTheme="minorHAnsi" w:eastAsia="Tw Cen MT" w:hAnsiTheme="minorHAnsi" w:cstheme="minorHAnsi"/>
          <w:spacing w:val="-3"/>
          <w:sz w:val="22"/>
          <w:szCs w:val="22"/>
        </w:rPr>
        <w:t>g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ate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ati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sf</w:t>
      </w:r>
      <w:r w:rsidRPr="003956BC">
        <w:rPr>
          <w:rFonts w:asciiTheme="minorHAnsi" w:eastAsia="Tw Cen MT" w:hAnsiTheme="minorHAnsi" w:cstheme="minorHAnsi"/>
          <w:sz w:val="22"/>
          <w:szCs w:val="22"/>
        </w:rPr>
        <w:t>ying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given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pe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>f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an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</w:t>
      </w:r>
    </w:p>
    <w:p w14:paraId="016C96DC" w14:textId="77777777" w:rsidR="00B431BF" w:rsidRPr="003956BC" w:rsidRDefault="00F17E80">
      <w:pPr>
        <w:ind w:left="253"/>
        <w:rPr>
          <w:rFonts w:asciiTheme="minorHAnsi" w:eastAsia="Tw Cen MT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956BC">
        <w:rPr>
          <w:rFonts w:asciiTheme="minorHAnsi" w:eastAsia="Verdana" w:hAnsiTheme="minorHAnsi" w:cstheme="minorHAnsi"/>
          <w:spacing w:val="27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P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oje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t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ulted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in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an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 xml:space="preserve">95% 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rk</w:t>
      </w:r>
    </w:p>
    <w:p w14:paraId="3DE42F18" w14:textId="77777777" w:rsidR="00B431BF" w:rsidRPr="003956BC" w:rsidRDefault="00B431BF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75EF75E5" w14:textId="77777777" w:rsidR="00B431BF" w:rsidRPr="003956BC" w:rsidRDefault="00F17E80">
      <w:pPr>
        <w:ind w:left="140"/>
        <w:rPr>
          <w:rFonts w:asciiTheme="minorHAnsi" w:eastAsia="Tw Cen MT" w:hAnsiTheme="minorHAnsi" w:cstheme="minorHAnsi"/>
          <w:sz w:val="22"/>
          <w:szCs w:val="22"/>
        </w:rPr>
      </w:pPr>
      <w:r w:rsidRPr="003956BC">
        <w:rPr>
          <w:rFonts w:asciiTheme="minorHAnsi" w:eastAsia="Tw Cen MT" w:hAnsiTheme="minorHAnsi" w:cstheme="minorHAnsi"/>
          <w:b/>
          <w:sz w:val="22"/>
          <w:szCs w:val="22"/>
        </w:rPr>
        <w:t>P</w:t>
      </w:r>
      <w:r w:rsidRPr="003956BC">
        <w:rPr>
          <w:rFonts w:asciiTheme="minorHAnsi" w:eastAsia="Tw Cen MT" w:hAnsiTheme="minorHAnsi" w:cstheme="minorHAnsi"/>
          <w:b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b/>
          <w:sz w:val="22"/>
          <w:szCs w:val="22"/>
        </w:rPr>
        <w:t>oje</w:t>
      </w:r>
      <w:r w:rsidRPr="003956BC">
        <w:rPr>
          <w:rFonts w:asciiTheme="minorHAnsi" w:eastAsia="Tw Cen MT" w:hAnsiTheme="minorHAnsi" w:cstheme="minorHAnsi"/>
          <w:b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b/>
          <w:sz w:val="22"/>
          <w:szCs w:val="22"/>
        </w:rPr>
        <w:t>t:</w:t>
      </w:r>
      <w:r w:rsidRPr="003956BC">
        <w:rPr>
          <w:rFonts w:asciiTheme="minorHAnsi" w:eastAsia="Tw Cen MT" w:hAnsiTheme="minorHAnsi" w:cstheme="minorHAnsi"/>
          <w:b/>
          <w:spacing w:val="3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Pe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rf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an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Ev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>a</w:t>
      </w:r>
      <w:r w:rsidRPr="003956BC">
        <w:rPr>
          <w:rFonts w:asciiTheme="minorHAnsi" w:eastAsia="Tw Cen MT" w:hAnsiTheme="minorHAnsi" w:cstheme="minorHAnsi"/>
          <w:sz w:val="22"/>
          <w:szCs w:val="22"/>
        </w:rPr>
        <w:t>luation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of Fixed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B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oadband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Wi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ele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 xml:space="preserve">s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Acc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 xml:space="preserve">s                     </w:t>
      </w:r>
      <w:r w:rsidRPr="003956BC">
        <w:rPr>
          <w:rFonts w:asciiTheme="minorHAnsi" w:eastAsia="Tw Cen MT" w:hAnsiTheme="minorHAnsi" w:cstheme="minorHAnsi"/>
          <w:spacing w:val="47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Sp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ing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2003</w:t>
      </w:r>
    </w:p>
    <w:p w14:paraId="7E8AD71C" w14:textId="77777777" w:rsidR="00B431BF" w:rsidRPr="003956BC" w:rsidRDefault="00F17E80">
      <w:pPr>
        <w:ind w:left="140"/>
        <w:rPr>
          <w:rFonts w:asciiTheme="minorHAnsi" w:eastAsia="Tw Cen MT" w:hAnsiTheme="minorHAnsi" w:cstheme="minorHAnsi"/>
          <w:sz w:val="22"/>
          <w:szCs w:val="22"/>
        </w:rPr>
      </w:pPr>
      <w:r w:rsidRPr="003956BC">
        <w:rPr>
          <w:rFonts w:asciiTheme="minorHAnsi" w:eastAsia="Tw Cen MT" w:hAnsiTheme="minorHAnsi" w:cstheme="minorHAnsi"/>
          <w:b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b/>
          <w:sz w:val="22"/>
          <w:szCs w:val="22"/>
        </w:rPr>
        <w:t>l</w:t>
      </w:r>
      <w:r w:rsidRPr="003956BC">
        <w:rPr>
          <w:rFonts w:asciiTheme="minorHAnsi" w:eastAsia="Tw Cen MT" w:hAnsiTheme="minorHAnsi" w:cstheme="minorHAnsi"/>
          <w:b/>
          <w:spacing w:val="1"/>
          <w:sz w:val="22"/>
          <w:szCs w:val="22"/>
        </w:rPr>
        <w:t>ass</w:t>
      </w:r>
      <w:r w:rsidRPr="003956BC">
        <w:rPr>
          <w:rFonts w:asciiTheme="minorHAnsi" w:eastAsia="Tw Cen MT" w:hAnsiTheme="minorHAnsi" w:cstheme="minorHAnsi"/>
          <w:b/>
          <w:sz w:val="22"/>
          <w:szCs w:val="22"/>
        </w:rPr>
        <w:t xml:space="preserve">: </w:t>
      </w:r>
      <w:r w:rsidRPr="003956BC">
        <w:rPr>
          <w:rFonts w:asciiTheme="minorHAnsi" w:eastAsia="Tw Cen MT" w:hAnsiTheme="minorHAnsi" w:cstheme="minorHAnsi"/>
          <w:b/>
          <w:spacing w:val="7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Wi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ele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 xml:space="preserve">s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mm</w:t>
      </w:r>
      <w:r w:rsidRPr="003956BC">
        <w:rPr>
          <w:rFonts w:asciiTheme="minorHAnsi" w:eastAsia="Tw Cen MT" w:hAnsiTheme="minorHAnsi" w:cstheme="minorHAnsi"/>
          <w:spacing w:val="-2"/>
          <w:sz w:val="22"/>
          <w:szCs w:val="22"/>
        </w:rPr>
        <w:t>un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 xml:space="preserve">ations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la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s</w:t>
      </w:r>
    </w:p>
    <w:p w14:paraId="2F6B565E" w14:textId="77777777" w:rsidR="00B431BF" w:rsidRPr="003956BC" w:rsidRDefault="00F17E80">
      <w:pPr>
        <w:tabs>
          <w:tab w:val="left" w:pos="520"/>
        </w:tabs>
        <w:ind w:left="536" w:right="540" w:hanging="283"/>
        <w:rPr>
          <w:rFonts w:asciiTheme="minorHAnsi" w:eastAsia="Tw Cen MT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z w:val="22"/>
          <w:szCs w:val="22"/>
        </w:rPr>
        <w:tab/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Tw Cen MT" w:hAnsiTheme="minorHAnsi" w:cstheme="minorHAnsi"/>
          <w:sz w:val="22"/>
          <w:szCs w:val="22"/>
        </w:rPr>
        <w:t>nalyzed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eastAsia="Tw Cen MT" w:hAnsiTheme="minorHAnsi" w:cstheme="minorHAnsi"/>
          <w:sz w:val="22"/>
          <w:szCs w:val="22"/>
        </w:rPr>
        <w:t>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z w:val="22"/>
          <w:szCs w:val="22"/>
        </w:rPr>
        <w:t>ulated</w:t>
      </w:r>
      <w:r w:rsidRPr="003956BC">
        <w:rPr>
          <w:rFonts w:asciiTheme="minorHAnsi" w:eastAsia="Tw Cen MT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thogonal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F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eq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en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y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D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ivi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ion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Multiplexing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(OF</w:t>
      </w:r>
      <w:r w:rsidRPr="003956BC">
        <w:rPr>
          <w:rFonts w:asciiTheme="minorHAnsi" w:eastAsia="Tw Cen MT" w:hAnsiTheme="minorHAnsi" w:cstheme="minorHAnsi"/>
          <w:spacing w:val="-3"/>
          <w:sz w:val="22"/>
          <w:szCs w:val="22"/>
        </w:rPr>
        <w:t>D</w:t>
      </w:r>
      <w:r w:rsidRPr="003956BC">
        <w:rPr>
          <w:rFonts w:asciiTheme="minorHAnsi" w:eastAsia="Tw Cen MT" w:hAnsiTheme="minorHAnsi" w:cstheme="minorHAnsi"/>
          <w:sz w:val="22"/>
          <w:szCs w:val="22"/>
        </w:rPr>
        <w:t>M)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b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oadba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eastAsia="Tw Cen MT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w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ele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s a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cc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 xml:space="preserve">s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y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tem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u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ing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ab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V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IEW7</w:t>
      </w:r>
    </w:p>
    <w:p w14:paraId="43DD1E1A" w14:textId="77777777" w:rsidR="00B431BF" w:rsidRPr="003956BC" w:rsidRDefault="00F17E80">
      <w:pPr>
        <w:tabs>
          <w:tab w:val="left" w:pos="520"/>
        </w:tabs>
        <w:ind w:left="536" w:right="583" w:hanging="283"/>
        <w:rPr>
          <w:rFonts w:asciiTheme="minorHAnsi" w:eastAsia="Tw Cen MT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z w:val="22"/>
          <w:szCs w:val="22"/>
        </w:rPr>
        <w:tab/>
      </w:r>
      <w:r w:rsidRPr="003956BC">
        <w:rPr>
          <w:rFonts w:asciiTheme="minorHAnsi" w:eastAsia="Tw Cen MT" w:hAnsiTheme="minorHAnsi" w:cstheme="minorHAnsi"/>
          <w:sz w:val="22"/>
          <w:szCs w:val="22"/>
        </w:rPr>
        <w:t>Si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z w:val="22"/>
          <w:szCs w:val="22"/>
        </w:rPr>
        <w:t>ulated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b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oadband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w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ele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 xml:space="preserve">s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hannel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u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ing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the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tan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U</w:t>
      </w:r>
      <w:r w:rsidRPr="003956BC">
        <w:rPr>
          <w:rFonts w:asciiTheme="minorHAnsi" w:eastAsia="Tw Cen MT" w:hAnsiTheme="minorHAnsi" w:cstheme="minorHAnsi"/>
          <w:sz w:val="22"/>
          <w:szCs w:val="22"/>
        </w:rPr>
        <w:t>nive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ity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Inte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im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(S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U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I)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 xml:space="preserve">hannel 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odel</w:t>
      </w:r>
    </w:p>
    <w:p w14:paraId="14D8B001" w14:textId="77777777" w:rsidR="00B431BF" w:rsidRPr="003956BC" w:rsidRDefault="00B431BF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57E4C0B2" w14:textId="77777777" w:rsidR="00B431BF" w:rsidRPr="003956BC" w:rsidRDefault="00F17E80">
      <w:pPr>
        <w:ind w:left="140"/>
        <w:rPr>
          <w:rFonts w:asciiTheme="minorHAnsi" w:eastAsia="Tw Cen MT" w:hAnsiTheme="minorHAnsi" w:cstheme="minorHAnsi"/>
          <w:sz w:val="22"/>
          <w:szCs w:val="22"/>
        </w:rPr>
      </w:pPr>
      <w:r w:rsidRPr="003956BC">
        <w:rPr>
          <w:rFonts w:asciiTheme="minorHAnsi" w:eastAsia="Tw Cen MT" w:hAnsiTheme="minorHAnsi" w:cstheme="minorHAnsi"/>
          <w:b/>
          <w:sz w:val="22"/>
          <w:szCs w:val="22"/>
        </w:rPr>
        <w:t>P</w:t>
      </w:r>
      <w:r w:rsidRPr="003956BC">
        <w:rPr>
          <w:rFonts w:asciiTheme="minorHAnsi" w:eastAsia="Tw Cen MT" w:hAnsiTheme="minorHAnsi" w:cstheme="minorHAnsi"/>
          <w:b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b/>
          <w:sz w:val="22"/>
          <w:szCs w:val="22"/>
        </w:rPr>
        <w:t>oje</w:t>
      </w:r>
      <w:r w:rsidRPr="003956BC">
        <w:rPr>
          <w:rFonts w:asciiTheme="minorHAnsi" w:eastAsia="Tw Cen MT" w:hAnsiTheme="minorHAnsi" w:cstheme="minorHAnsi"/>
          <w:b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b/>
          <w:sz w:val="22"/>
          <w:szCs w:val="22"/>
        </w:rPr>
        <w:t>t:</w:t>
      </w:r>
      <w:r w:rsidRPr="003956BC">
        <w:rPr>
          <w:rFonts w:asciiTheme="minorHAnsi" w:eastAsia="Tw Cen MT" w:hAnsiTheme="minorHAnsi" w:cstheme="minorHAnsi"/>
          <w:b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Mini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z w:val="22"/>
          <w:szCs w:val="22"/>
        </w:rPr>
        <w:t>u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-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ISI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T</w:t>
      </w:r>
      <w:r w:rsidRPr="003956BC">
        <w:rPr>
          <w:rFonts w:asciiTheme="minorHAnsi" w:eastAsia="Tw Cen MT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 xml:space="preserve"> D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ain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Equalization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 xml:space="preserve"> f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or Fixed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Wi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ele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 xml:space="preserve">s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Acc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 xml:space="preserve">s                     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Fall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2005</w:t>
      </w:r>
    </w:p>
    <w:p w14:paraId="7DC15E8D" w14:textId="77777777" w:rsidR="00B431BF" w:rsidRPr="003956BC" w:rsidRDefault="00F17E80">
      <w:pPr>
        <w:spacing w:line="240" w:lineRule="exact"/>
        <w:ind w:left="140"/>
        <w:rPr>
          <w:rFonts w:asciiTheme="minorHAnsi" w:eastAsia="Tw Cen MT" w:hAnsiTheme="minorHAnsi" w:cstheme="minorHAnsi"/>
          <w:sz w:val="22"/>
          <w:szCs w:val="22"/>
        </w:rPr>
      </w:pPr>
      <w:r w:rsidRPr="003956BC">
        <w:rPr>
          <w:rFonts w:asciiTheme="minorHAnsi" w:eastAsia="Tw Cen MT" w:hAnsiTheme="minorHAnsi" w:cstheme="minorHAnsi"/>
          <w:b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b/>
          <w:sz w:val="22"/>
          <w:szCs w:val="22"/>
        </w:rPr>
        <w:t>l</w:t>
      </w:r>
      <w:r w:rsidRPr="003956BC">
        <w:rPr>
          <w:rFonts w:asciiTheme="minorHAnsi" w:eastAsia="Tw Cen MT" w:hAnsiTheme="minorHAnsi" w:cstheme="minorHAnsi"/>
          <w:b/>
          <w:spacing w:val="1"/>
          <w:sz w:val="22"/>
          <w:szCs w:val="22"/>
        </w:rPr>
        <w:t>ass</w:t>
      </w:r>
      <w:r w:rsidRPr="003956BC">
        <w:rPr>
          <w:rFonts w:asciiTheme="minorHAnsi" w:eastAsia="Tw Cen MT" w:hAnsiTheme="minorHAnsi" w:cstheme="minorHAnsi"/>
          <w:b/>
          <w:sz w:val="22"/>
          <w:szCs w:val="22"/>
        </w:rPr>
        <w:t xml:space="preserve">: </w:t>
      </w:r>
      <w:r w:rsidRPr="003956BC">
        <w:rPr>
          <w:rFonts w:asciiTheme="minorHAnsi" w:eastAsia="Tw Cen MT" w:hAnsiTheme="minorHAnsi" w:cstheme="minorHAnsi"/>
          <w:b/>
          <w:spacing w:val="4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Tw Cen MT" w:hAnsiTheme="minorHAnsi" w:cstheme="minorHAnsi"/>
          <w:sz w:val="22"/>
          <w:szCs w:val="22"/>
        </w:rPr>
        <w:t>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D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igital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Sig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al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P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ing</w:t>
      </w:r>
    </w:p>
    <w:p w14:paraId="7E554B05" w14:textId="77777777" w:rsidR="00B431BF" w:rsidRPr="003956BC" w:rsidRDefault="00F17E80">
      <w:pPr>
        <w:tabs>
          <w:tab w:val="left" w:pos="500"/>
        </w:tabs>
        <w:ind w:left="500" w:right="561" w:hanging="360"/>
        <w:rPr>
          <w:rFonts w:asciiTheme="minorHAnsi" w:eastAsia="Tw Cen MT" w:hAnsiTheme="minorHAnsi" w:cstheme="minorHAnsi"/>
          <w:sz w:val="22"/>
          <w:szCs w:val="22"/>
        </w:rPr>
        <w:sectPr w:rsidR="00B431BF" w:rsidRPr="003956BC">
          <w:headerReference w:type="default" r:id="rId22"/>
          <w:pgSz w:w="12240" w:h="15840"/>
          <w:pgMar w:top="1520" w:right="1300" w:bottom="280" w:left="1300" w:header="1329" w:footer="0" w:gutter="0"/>
          <w:cols w:space="720"/>
        </w:sectPr>
      </w:pPr>
      <w:r w:rsidRPr="003956BC">
        <w:rPr>
          <w:rFonts w:asciiTheme="minorHAnsi" w:hAnsiTheme="minorHAnsi" w:cstheme="minorHAnsi"/>
          <w:sz w:val="22"/>
          <w:szCs w:val="22"/>
        </w:rPr>
        <w:tab/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Tw Cen MT" w:hAnsiTheme="minorHAnsi" w:cstheme="minorHAnsi"/>
          <w:sz w:val="22"/>
          <w:szCs w:val="22"/>
        </w:rPr>
        <w:t>nalyzed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eastAsia="Tw Cen MT" w:hAnsiTheme="minorHAnsi" w:cstheme="minorHAnsi"/>
          <w:sz w:val="22"/>
          <w:szCs w:val="22"/>
        </w:rPr>
        <w:t>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z w:val="22"/>
          <w:szCs w:val="22"/>
        </w:rPr>
        <w:t>ulated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do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ain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eq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Tw Cen MT" w:hAnsiTheme="minorHAnsi" w:cstheme="minorHAnsi"/>
          <w:sz w:val="22"/>
          <w:szCs w:val="22"/>
        </w:rPr>
        <w:t>al</w:t>
      </w:r>
      <w:r w:rsidRPr="003956BC">
        <w:rPr>
          <w:rFonts w:asciiTheme="minorHAnsi" w:eastAsia="Tw Cen MT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Tw Cen MT" w:hAnsiTheme="minorHAnsi" w:cstheme="minorHAnsi"/>
          <w:sz w:val="22"/>
          <w:szCs w:val="22"/>
        </w:rPr>
        <w:t xml:space="preserve">zations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or OF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D</w:t>
      </w:r>
      <w:r w:rsidRPr="003956BC">
        <w:rPr>
          <w:rFonts w:asciiTheme="minorHAnsi" w:eastAsia="Tw Cen MT" w:hAnsiTheme="minorHAnsi" w:cstheme="minorHAnsi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b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oadba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eastAsia="Tw Cen MT" w:hAnsiTheme="minorHAnsi" w:cstheme="minorHAnsi"/>
          <w:sz w:val="22"/>
          <w:szCs w:val="22"/>
        </w:rPr>
        <w:t>d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w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ele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s a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Tw Cen MT" w:hAnsiTheme="minorHAnsi" w:cstheme="minorHAnsi"/>
          <w:sz w:val="22"/>
          <w:szCs w:val="22"/>
        </w:rPr>
        <w:t>e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 xml:space="preserve">s 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y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tem</w:t>
      </w:r>
      <w:r w:rsidRPr="003956BC">
        <w:rPr>
          <w:rFonts w:asciiTheme="minorHAnsi" w:eastAsia="Tw Cen MT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u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Tw Cen MT" w:hAnsiTheme="minorHAnsi" w:cstheme="minorHAnsi"/>
          <w:sz w:val="22"/>
          <w:szCs w:val="22"/>
        </w:rPr>
        <w:t>ing</w:t>
      </w:r>
      <w:r w:rsidRPr="003956BC">
        <w:rPr>
          <w:rFonts w:asciiTheme="minorHAnsi" w:eastAsia="Tw Cen MT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w Cen MT" w:hAnsiTheme="minorHAnsi" w:cstheme="minorHAnsi"/>
          <w:sz w:val="22"/>
          <w:szCs w:val="22"/>
        </w:rPr>
        <w:t>M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Tw Cen MT" w:hAnsiTheme="minorHAnsi" w:cstheme="minorHAnsi"/>
          <w:sz w:val="22"/>
          <w:szCs w:val="22"/>
        </w:rPr>
        <w:t>T</w:t>
      </w:r>
      <w:r w:rsidRPr="003956BC">
        <w:rPr>
          <w:rFonts w:asciiTheme="minorHAnsi" w:eastAsia="Tw Cen MT" w:hAnsiTheme="minorHAnsi" w:cstheme="minorHAnsi"/>
          <w:spacing w:val="-1"/>
          <w:sz w:val="22"/>
          <w:szCs w:val="22"/>
        </w:rPr>
        <w:t>LA</w:t>
      </w:r>
      <w:r w:rsidRPr="003956BC">
        <w:rPr>
          <w:rFonts w:asciiTheme="minorHAnsi" w:eastAsia="Tw Cen MT" w:hAnsiTheme="minorHAnsi" w:cstheme="minorHAnsi"/>
          <w:sz w:val="22"/>
          <w:szCs w:val="22"/>
        </w:rPr>
        <w:t>B</w:t>
      </w:r>
    </w:p>
    <w:p w14:paraId="292BEC23" w14:textId="77777777" w:rsidR="00B431BF" w:rsidRPr="003956BC" w:rsidRDefault="00F17E80">
      <w:pPr>
        <w:spacing w:before="74"/>
        <w:ind w:left="255" w:right="238"/>
        <w:jc w:val="center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lastRenderedPageBreak/>
        <w:pict w14:anchorId="383C174E">
          <v:group id="_x0000_s1122" style="position:absolute;left:0;text-align:left;margin-left:68.3pt;margin-top:26.6pt;width:475.2pt;height:40.45pt;z-index:-2080;mso-position-horizontal-relative:page;mso-position-vertical-relative:page" coordorigin="1367,533" coordsize="9504,809">
            <v:shape id="_x0000_s1124" style="position:absolute;left:1374;top:540;width:9489;height:794" coordorigin="1374,540" coordsize="9489,794" path="m1374,1334r9489,l10863,540r-9489,l1374,1334xe" fillcolor="#ddd" stroked="f">
              <v:path arrowok="t"/>
            </v:shape>
            <v:shape id="_x0000_s1123" style="position:absolute;left:1374;top:540;width:9489;height:794" coordorigin="1374,540" coordsize="9489,794" path="m1374,1334r9489,l10863,540r-9489,l1374,1334xe" filled="f">
              <v:path arrowok="t"/>
            </v:shape>
            <w10:wrap anchorx="page" anchory="page"/>
          </v:group>
        </w:pict>
      </w:r>
      <w:r w:rsidRPr="003956BC">
        <w:rPr>
          <w:rFonts w:asciiTheme="minorHAnsi" w:hAnsiTheme="minorHAnsi" w:cstheme="minorHAnsi"/>
          <w:sz w:val="22"/>
          <w:szCs w:val="22"/>
        </w:rPr>
        <w:t>In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>is 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,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 xml:space="preserve">e 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956BC">
        <w:rPr>
          <w:rFonts w:asciiTheme="minorHAnsi" w:hAnsiTheme="minorHAnsi" w:cstheme="minorHAnsi"/>
          <w:b/>
          <w:sz w:val="22"/>
          <w:szCs w:val="22"/>
        </w:rPr>
        <w:t>U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MM</w:t>
      </w:r>
      <w:r w:rsidRPr="003956BC">
        <w:rPr>
          <w:rFonts w:asciiTheme="minorHAnsi" w:hAnsiTheme="minorHAnsi" w:cstheme="minorHAnsi"/>
          <w:b/>
          <w:sz w:val="22"/>
          <w:szCs w:val="22"/>
        </w:rPr>
        <w:t xml:space="preserve">ARY 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3956BC">
        <w:rPr>
          <w:rFonts w:asciiTheme="minorHAnsi" w:hAnsiTheme="minorHAnsi" w:cstheme="minorHAnsi"/>
          <w:b/>
          <w:sz w:val="22"/>
          <w:szCs w:val="22"/>
        </w:rPr>
        <w:t>F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spacing w:val="2"/>
          <w:sz w:val="22"/>
          <w:szCs w:val="22"/>
        </w:rPr>
        <w:t>Q</w:t>
      </w:r>
      <w:r w:rsidRPr="003956BC">
        <w:rPr>
          <w:rFonts w:asciiTheme="minorHAnsi" w:hAnsiTheme="minorHAnsi" w:cstheme="minorHAnsi"/>
          <w:b/>
          <w:sz w:val="22"/>
          <w:szCs w:val="22"/>
        </w:rPr>
        <w:t>UALIFICATI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3956BC">
        <w:rPr>
          <w:rFonts w:asciiTheme="minorHAnsi" w:hAnsiTheme="minorHAnsi" w:cstheme="minorHAnsi"/>
          <w:b/>
          <w:sz w:val="22"/>
          <w:szCs w:val="22"/>
        </w:rPr>
        <w:t>NS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s 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ex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ri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956BC">
        <w:rPr>
          <w:rFonts w:asciiTheme="minorHAnsi" w:hAnsiTheme="minorHAnsi" w:cstheme="minorHAnsi"/>
          <w:sz w:val="22"/>
          <w:szCs w:val="22"/>
        </w:rPr>
        <w:t>,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3956BC">
        <w:rPr>
          <w:rFonts w:asciiTheme="minorHAnsi" w:hAnsiTheme="minorHAnsi" w:cstheme="minorHAnsi"/>
          <w:sz w:val="22"/>
          <w:szCs w:val="22"/>
        </w:rPr>
        <w:t xml:space="preserve">ills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tr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its 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re s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956BC">
        <w:rPr>
          <w:rFonts w:asciiTheme="minorHAnsi" w:hAnsiTheme="minorHAnsi" w:cstheme="minorHAnsi"/>
          <w:sz w:val="22"/>
          <w:szCs w:val="22"/>
        </w:rPr>
        <w:t>ic to 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 xml:space="preserve">e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>siti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>t.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It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 xml:space="preserve">is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956BC">
        <w:rPr>
          <w:rFonts w:asciiTheme="minorHAnsi" w:hAnsiTheme="minorHAnsi" w:cstheme="minorHAnsi"/>
          <w:sz w:val="22"/>
          <w:szCs w:val="22"/>
        </w:rPr>
        <w:t>f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956BC">
        <w:rPr>
          <w:rFonts w:asciiTheme="minorHAnsi" w:hAnsiTheme="minorHAnsi" w:cstheme="minorHAnsi"/>
          <w:sz w:val="22"/>
          <w:szCs w:val="22"/>
        </w:rPr>
        <w:t>ti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3956BC">
        <w:rPr>
          <w:rFonts w:asciiTheme="minorHAnsi" w:hAnsiTheme="minorHAnsi" w:cstheme="minorHAnsi"/>
          <w:sz w:val="22"/>
          <w:szCs w:val="22"/>
        </w:rPr>
        <w:t>,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b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eca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hAnsiTheme="minorHAnsi" w:cstheme="minorHAnsi"/>
          <w:sz w:val="22"/>
          <w:szCs w:val="22"/>
        </w:rPr>
        <w:t>se it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z w:val="22"/>
          <w:szCs w:val="22"/>
        </w:rPr>
        <w:t>s 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 xml:space="preserve">e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oye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3956BC">
        <w:rPr>
          <w:rFonts w:asciiTheme="minorHAnsi" w:hAnsiTheme="minorHAnsi" w:cstheme="minorHAnsi"/>
          <w:sz w:val="22"/>
          <w:szCs w:val="22"/>
        </w:rPr>
        <w:t>e 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 xml:space="preserve">e 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956BC">
        <w:rPr>
          <w:rFonts w:asciiTheme="minorHAnsi" w:hAnsiTheme="minorHAnsi" w:cstheme="minorHAnsi"/>
          <w:sz w:val="22"/>
          <w:szCs w:val="22"/>
        </w:rPr>
        <w:t xml:space="preserve">INK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3956BC">
        <w:rPr>
          <w:rFonts w:asciiTheme="minorHAnsi" w:hAnsiTheme="minorHAnsi" w:cstheme="minorHAnsi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y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re l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nd 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 xml:space="preserve">e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3956BC">
        <w:rPr>
          <w:rFonts w:asciiTheme="minorHAnsi" w:hAnsiTheme="minorHAnsi" w:cstheme="minorHAnsi"/>
          <w:sz w:val="22"/>
          <w:szCs w:val="22"/>
        </w:rPr>
        <w:t>li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956BC">
        <w:rPr>
          <w:rFonts w:asciiTheme="minorHAnsi" w:hAnsiTheme="minorHAnsi" w:cstheme="minorHAnsi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ff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r.</w:t>
      </w:r>
    </w:p>
    <w:p w14:paraId="150ED528" w14:textId="77777777" w:rsidR="00B431BF" w:rsidRPr="003956BC" w:rsidRDefault="00B431BF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75141C38" w14:textId="77777777" w:rsidR="00B431BF" w:rsidRPr="003956BC" w:rsidRDefault="00F17E80">
      <w:pPr>
        <w:spacing w:before="41"/>
        <w:ind w:left="1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spacing w:val="7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0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1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5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2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k</w:t>
      </w:r>
    </w:p>
    <w:p w14:paraId="1F8B957E" w14:textId="77777777" w:rsidR="00B431BF" w:rsidRPr="003956BC" w:rsidRDefault="00F17E80">
      <w:pPr>
        <w:spacing w:line="220" w:lineRule="exact"/>
        <w:ind w:left="1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Ho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dd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ss, C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ty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Nu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, 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il</w:t>
      </w:r>
    </w:p>
    <w:p w14:paraId="48F2D412" w14:textId="77777777" w:rsidR="00B431BF" w:rsidRPr="003956BC" w:rsidRDefault="00B431BF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26BE9374" w14:textId="77777777" w:rsidR="00B431BF" w:rsidRPr="003956BC" w:rsidRDefault="00F17E80">
      <w:pPr>
        <w:ind w:left="1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j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ect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ve</w:t>
      </w:r>
    </w:p>
    <w:p w14:paraId="782B859B" w14:textId="77777777" w:rsidR="00B431BF" w:rsidRPr="003956BC" w:rsidRDefault="00F17E80">
      <w:pPr>
        <w:spacing w:before="30"/>
        <w:ind w:left="160" w:right="696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7456CE8B">
          <v:group id="_x0000_s1120" style="position:absolute;left:0;text-align:left;margin-left:70.55pt;margin-top:1.3pt;width:470.9pt;height:0;z-index:-2083;mso-position-horizontal-relative:page" coordorigin="1411,26" coordsize="9418,0">
            <v:shape id="_x0000_s1121" style="position:absolute;left:1411;top:26;width:9418;height:0" coordorigin="1411,26" coordsize="9418,0" path="m1411,26r9418,e" filled="f" strokeweight=".58pt">
              <v:path arrowok="t"/>
            </v:shape>
            <w10:wrap anchorx="page"/>
          </v:group>
        </w:pict>
      </w:r>
      <w:r w:rsidRPr="003956BC">
        <w:rPr>
          <w:rFonts w:asciiTheme="minorHAnsi" w:eastAsia="Garamond" w:hAnsiTheme="minorHAnsi" w:cstheme="minorHAnsi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gr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nt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nd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poli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sis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z w:val="22"/>
          <w:szCs w:val="22"/>
        </w:rPr>
        <w:t>osi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ili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z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ng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my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ng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z w:val="22"/>
          <w:szCs w:val="22"/>
        </w:rPr>
        <w:t>un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cat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on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k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ills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nd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x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nsi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k</w:t>
      </w:r>
      <w:r w:rsidRPr="003956BC">
        <w:rPr>
          <w:rFonts w:asciiTheme="minorHAnsi" w:eastAsia="Garamond" w:hAnsiTheme="minorHAnsi" w:cstheme="minorHAnsi"/>
          <w:sz w:val="22"/>
          <w:szCs w:val="22"/>
        </w:rPr>
        <w:t>no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of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he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im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3956BC">
        <w:rPr>
          <w:rFonts w:asciiTheme="minorHAnsi" w:eastAsia="Garamond" w:hAnsiTheme="minorHAnsi" w:cstheme="minorHAnsi"/>
          <w:sz w:val="22"/>
          <w:szCs w:val="22"/>
        </w:rPr>
        <w:t>ju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w w:val="101"/>
          <w:sz w:val="22"/>
          <w:szCs w:val="22"/>
        </w:rPr>
        <w:t>.</w:t>
      </w:r>
    </w:p>
    <w:p w14:paraId="38B17B8D" w14:textId="77777777" w:rsidR="00B431BF" w:rsidRPr="003956BC" w:rsidRDefault="00B431BF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0BDDADF6" w14:textId="77777777" w:rsidR="00B431BF" w:rsidRPr="003956BC" w:rsidRDefault="00F17E80">
      <w:pPr>
        <w:spacing w:before="41"/>
        <w:ind w:left="1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mm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Q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526772C2" w14:textId="77777777" w:rsidR="00B431BF" w:rsidRPr="003956BC" w:rsidRDefault="00F17E80">
      <w:pPr>
        <w:spacing w:before="30"/>
        <w:ind w:left="1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413EA813">
          <v:group id="_x0000_s1118" style="position:absolute;left:0;text-align:left;margin-left:70.55pt;margin-top:1.3pt;width:470.9pt;height:0;z-index:-2082;mso-position-horizontal-relative:page" coordorigin="1411,26" coordsize="9418,0">
            <v:shape id="_x0000_s1119" style="position:absolute;left:1411;top:26;width:9418;height:0" coordorigin="1411,26" coordsize="9418,0" path="m1411,26r9418,e" filled="f" strokeweight=".58pt">
              <v:path arrowok="t"/>
            </v:shape>
            <w10:wrap anchorx="page"/>
          </v:group>
        </w:pict>
      </w:r>
      <w:r w:rsidRPr="003956BC">
        <w:rPr>
          <w:rFonts w:asciiTheme="minorHAnsi" w:hAnsiTheme="minorHAnsi" w:cstheme="minorHAnsi"/>
          <w:sz w:val="22"/>
          <w:szCs w:val="22"/>
        </w:rPr>
        <w:t xml:space="preserve">      </w:t>
      </w:r>
      <w:r w:rsidRPr="003956B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x</w:t>
      </w:r>
      <w:r w:rsidRPr="003956BC">
        <w:rPr>
          <w:rFonts w:asciiTheme="minorHAnsi" w:eastAsia="Garamond" w:hAnsiTheme="minorHAnsi" w:cstheme="minorHAnsi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he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imi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 ju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on p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z w:val="22"/>
          <w:szCs w:val="22"/>
        </w:rPr>
        <w:t>it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lds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w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rk</w:t>
      </w:r>
      <w:r w:rsidRPr="003956BC">
        <w:rPr>
          <w:rFonts w:asciiTheme="minorHAnsi" w:eastAsia="Garamond" w:hAnsiTheme="minorHAnsi" w:cstheme="minorHAnsi"/>
          <w:sz w:val="22"/>
          <w:szCs w:val="22"/>
        </w:rPr>
        <w:t>ing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h di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se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li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le</w:t>
      </w:r>
    </w:p>
    <w:p w14:paraId="65AA65C0" w14:textId="77777777" w:rsidR="00B431BF" w:rsidRPr="003956BC" w:rsidRDefault="00F17E80">
      <w:pPr>
        <w:spacing w:line="220" w:lineRule="exact"/>
        <w:ind w:left="1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position w:val="1"/>
          <w:sz w:val="22"/>
          <w:szCs w:val="22"/>
        </w:rPr>
        <w:t xml:space="preserve">      </w:t>
      </w:r>
      <w:r w:rsidRPr="003956BC">
        <w:rPr>
          <w:rFonts w:asciiTheme="minorHAnsi" w:hAnsiTheme="minorHAnsi" w:cstheme="minorHAnsi"/>
          <w:spacing w:val="6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Con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at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 S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nish; 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 a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gr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mp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ly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 S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sh</w:t>
      </w:r>
    </w:p>
    <w:p w14:paraId="550E5875" w14:textId="77777777" w:rsidR="00B431BF" w:rsidRPr="003956BC" w:rsidRDefault="00F17E80">
      <w:pPr>
        <w:spacing w:line="220" w:lineRule="exact"/>
        <w:ind w:left="1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position w:val="1"/>
          <w:sz w:val="22"/>
          <w:szCs w:val="22"/>
        </w:rPr>
        <w:t xml:space="preserve">      </w:t>
      </w:r>
      <w:r w:rsidRPr="003956BC">
        <w:rPr>
          <w:rFonts w:asciiTheme="minorHAnsi" w:hAnsiTheme="minorHAnsi" w:cstheme="minorHAnsi"/>
          <w:spacing w:val="6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x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ll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isis 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: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at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t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k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ining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gr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isis 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rv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 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nd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x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</w:p>
    <w:p w14:paraId="226454F3" w14:textId="77777777" w:rsidR="00B431BF" w:rsidRPr="003956BC" w:rsidRDefault="00F17E80">
      <w:pPr>
        <w:spacing w:before="1"/>
        <w:ind w:left="5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at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ng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ions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b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c</w:t>
      </w:r>
      <w:r w:rsidRPr="003956BC">
        <w:rPr>
          <w:rFonts w:asciiTheme="minorHAnsi" w:eastAsia="Garamond" w:hAnsiTheme="minorHAnsi" w:cstheme="minorHAnsi"/>
          <w:sz w:val="22"/>
          <w:szCs w:val="22"/>
        </w:rPr>
        <w:t>ou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nd ju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ni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7E1BBCF3" w14:textId="77777777" w:rsidR="00B431BF" w:rsidRPr="003956BC" w:rsidRDefault="00F17E80">
      <w:pPr>
        <w:spacing w:line="220" w:lineRule="exact"/>
        <w:ind w:left="1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position w:val="1"/>
          <w:sz w:val="22"/>
          <w:szCs w:val="22"/>
        </w:rPr>
        <w:t xml:space="preserve">      </w:t>
      </w:r>
      <w:r w:rsidRPr="003956BC">
        <w:rPr>
          <w:rFonts w:asciiTheme="minorHAnsi" w:hAnsiTheme="minorHAnsi" w:cstheme="minorHAnsi"/>
          <w:spacing w:val="6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ec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pi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nt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of 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Com</w:t>
      </w:r>
      <w:r w:rsidRPr="003956BC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mu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 xml:space="preserve">ity 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or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olu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ing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75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0 hou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s 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2006</w:t>
      </w:r>
    </w:p>
    <w:p w14:paraId="092CABD8" w14:textId="77777777" w:rsidR="00B431BF" w:rsidRPr="003956BC" w:rsidRDefault="00F17E80">
      <w:pPr>
        <w:tabs>
          <w:tab w:val="left" w:pos="520"/>
        </w:tabs>
        <w:spacing w:before="2"/>
        <w:ind w:left="520" w:right="752" w:hanging="3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ab/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ong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z w:val="22"/>
          <w:szCs w:val="22"/>
        </w:rPr>
        <w:t>mun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n, in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ct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ns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at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onsh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p bui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z w:val="22"/>
          <w:szCs w:val="22"/>
        </w:rPr>
        <w:t>ding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k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ills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ou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k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z w:val="22"/>
          <w:szCs w:val="22"/>
        </w:rPr>
        <w:t>un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te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x</w:t>
      </w:r>
      <w:r w:rsidRPr="003956BC">
        <w:rPr>
          <w:rFonts w:asciiTheme="minorHAnsi" w:eastAsia="Garamond" w:hAnsiTheme="minorHAnsi" w:cstheme="minorHAnsi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</w:p>
    <w:p w14:paraId="11C930CC" w14:textId="77777777" w:rsidR="00B431BF" w:rsidRPr="003956BC" w:rsidRDefault="00B431BF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6E61C5D8" w14:textId="77777777" w:rsidR="00B431BF" w:rsidRPr="003956BC" w:rsidRDefault="00F17E80">
      <w:pPr>
        <w:ind w:left="1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du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io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n</w:t>
      </w:r>
    </w:p>
    <w:p w14:paraId="37EFD11A" w14:textId="77777777" w:rsidR="00B431BF" w:rsidRPr="003956BC" w:rsidRDefault="00F17E80">
      <w:pPr>
        <w:spacing w:before="30"/>
        <w:ind w:left="1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1BC2CB3A">
          <v:group id="_x0000_s1116" style="position:absolute;left:0;text-align:left;margin-left:70.55pt;margin-top:1.3pt;width:470.9pt;height:0;z-index:-2081;mso-position-horizontal-relative:page" coordorigin="1411,26" coordsize="9418,0">
            <v:shape id="_x0000_s1117" style="position:absolute;left:1411;top:26;width:9418;height:0" coordorigin="1411,26" coordsize="9418,0" path="m1411,26r9418,e" filled="f" strokeweight=".58pt">
              <v:path arrowok="t"/>
            </v:shape>
            <w10:wrap anchorx="page"/>
          </v:group>
        </w:pic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as</w:t>
      </w:r>
      <w:r w:rsidRPr="003956BC">
        <w:rPr>
          <w:rFonts w:asciiTheme="minorHAnsi" w:eastAsia="Garamond" w:hAnsiTheme="minorHAnsi" w:cstheme="minorHAnsi"/>
          <w:i/>
          <w:spacing w:val="-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 xml:space="preserve">of </w:t>
      </w:r>
      <w:r w:rsidRPr="003956BC">
        <w:rPr>
          <w:rFonts w:asciiTheme="minorHAnsi" w:eastAsia="Garamond" w:hAnsiTheme="minorHAnsi" w:cstheme="minorHAnsi"/>
          <w:i/>
          <w:spacing w:val="-2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oci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Wo</w:t>
      </w:r>
      <w:r w:rsidRPr="003956BC">
        <w:rPr>
          <w:rFonts w:asciiTheme="minorHAnsi" w:eastAsia="Garamond" w:hAnsiTheme="minorHAnsi" w:cstheme="minorHAnsi"/>
          <w:i/>
          <w:spacing w:val="-2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 xml:space="preserve">k,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lho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us</w:t>
      </w:r>
      <w:r w:rsidRPr="003956BC">
        <w:rPr>
          <w:rFonts w:asciiTheme="minorHAnsi" w:eastAsia="Garamond" w:hAnsiTheme="minorHAnsi" w:cstheme="minorHAnsi"/>
          <w:sz w:val="22"/>
          <w:szCs w:val="22"/>
        </w:rPr>
        <w:t>ie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z w:val="22"/>
          <w:szCs w:val="22"/>
        </w:rPr>
        <w:t>ni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ty</w:t>
      </w:r>
      <w:r w:rsidRPr="003956BC">
        <w:rPr>
          <w:rFonts w:asciiTheme="minorHAnsi" w:eastAsia="Garamond" w:hAnsiTheme="minorHAnsi" w:cstheme="minorHAnsi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x</w:t>
      </w:r>
      <w:r w:rsidRPr="003956BC">
        <w:rPr>
          <w:rFonts w:asciiTheme="minorHAnsi" w:eastAsia="Garamond" w:hAnsiTheme="minorHAnsi" w:cstheme="minorHAnsi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NS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                                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2007</w:t>
      </w:r>
    </w:p>
    <w:p w14:paraId="0635A000" w14:textId="77777777" w:rsidR="00B431BF" w:rsidRPr="003956BC" w:rsidRDefault="00F17E80">
      <w:pPr>
        <w:spacing w:line="220" w:lineRule="exact"/>
        <w:ind w:left="1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Th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sis:</w:t>
      </w:r>
      <w:r w:rsidRPr="003956BC">
        <w:rPr>
          <w:rFonts w:asciiTheme="minorHAnsi" w:eastAsia="Garamond" w:hAnsiTheme="minorHAnsi" w:cstheme="minorHAnsi"/>
          <w:spacing w:val="5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The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n of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nd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our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nd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mp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on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y</w:t>
      </w:r>
    </w:p>
    <w:p w14:paraId="5247D366" w14:textId="77777777" w:rsidR="00B431BF" w:rsidRPr="003956BC" w:rsidRDefault="00B431BF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09"/>
        <w:gridCol w:w="2220"/>
      </w:tblGrid>
      <w:tr w:rsidR="003956BC" w:rsidRPr="003956BC" w14:paraId="110D5CC9" w14:textId="77777777">
        <w:trPr>
          <w:trHeight w:hRule="exact" w:val="442"/>
        </w:trPr>
        <w:tc>
          <w:tcPr>
            <w:tcW w:w="7209" w:type="dxa"/>
            <w:tcBorders>
              <w:top w:val="nil"/>
              <w:left w:val="nil"/>
              <w:bottom w:val="nil"/>
              <w:right w:val="nil"/>
            </w:tcBorders>
          </w:tcPr>
          <w:p w14:paraId="2885E120" w14:textId="77777777" w:rsidR="00B431BF" w:rsidRPr="003956BC" w:rsidRDefault="00F17E80">
            <w:pPr>
              <w:spacing w:before="81"/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B</w:t>
            </w:r>
            <w:r w:rsidRPr="003956BC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c</w:t>
            </w:r>
            <w:r w:rsidRPr="003956BC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h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3956BC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l</w:t>
            </w:r>
            <w:r w:rsidRPr="003956B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or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of</w:t>
            </w:r>
            <w:r w:rsidRPr="003956BC">
              <w:rPr>
                <w:rFonts w:asciiTheme="minorHAnsi" w:eastAsia="Garamond" w:hAnsiTheme="minorHAnsi" w:cstheme="minorHAnsi"/>
                <w:i/>
                <w:spacing w:val="-3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3956BC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t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s</w:t>
            </w:r>
            <w:r w:rsidRPr="003956B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 xml:space="preserve">: </w:t>
            </w:r>
            <w:r w:rsidRPr="003956BC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M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j</w:t>
            </w:r>
            <w:r w:rsidRPr="003956BC">
              <w:rPr>
                <w:rFonts w:asciiTheme="minorHAnsi" w:eastAsia="Garamond" w:hAnsiTheme="minorHAnsi" w:cstheme="minorHAnsi"/>
                <w:i/>
                <w:spacing w:val="-3"/>
                <w:sz w:val="22"/>
                <w:szCs w:val="22"/>
              </w:rPr>
              <w:t>o</w:t>
            </w:r>
            <w:r w:rsidRPr="003956B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r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in</w:t>
            </w:r>
            <w:r w:rsidRPr="003956BC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Socio</w:t>
            </w:r>
            <w:r w:rsidRPr="003956BC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l</w:t>
            </w:r>
            <w:r w:rsidRPr="003956BC">
              <w:rPr>
                <w:rFonts w:asciiTheme="minorHAnsi" w:eastAsia="Garamond" w:hAnsiTheme="minorHAnsi" w:cstheme="minorHAnsi"/>
                <w:i/>
                <w:spacing w:val="-3"/>
                <w:sz w:val="22"/>
                <w:szCs w:val="22"/>
              </w:rPr>
              <w:t>o</w:t>
            </w:r>
            <w:r w:rsidRPr="003956BC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gy</w:t>
            </w:r>
            <w:r w:rsidRPr="003956B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 xml:space="preserve">, 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3956BC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lhous</w:t>
            </w:r>
            <w:r w:rsidRPr="003956BC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3956BC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U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ni</w:t>
            </w:r>
            <w:r w:rsidRPr="003956BC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v</w:t>
            </w:r>
            <w:r w:rsidRPr="003956BC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si</w:t>
            </w:r>
            <w:r w:rsidRPr="003956BC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3956BC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y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, </w:t>
            </w:r>
            <w:r w:rsidRPr="003956BC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H</w:t>
            </w:r>
            <w:r w:rsidRPr="003956BC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li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f</w:t>
            </w:r>
            <w:r w:rsidRPr="003956BC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x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, NS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14:paraId="331A3FC6" w14:textId="77777777" w:rsidR="00B431BF" w:rsidRPr="003956BC" w:rsidRDefault="00F17E80">
            <w:pPr>
              <w:spacing w:before="81"/>
              <w:ind w:right="64"/>
              <w:jc w:val="right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2006</w:t>
            </w:r>
          </w:p>
        </w:tc>
      </w:tr>
      <w:tr w:rsidR="003956BC" w:rsidRPr="003956BC" w14:paraId="40077F7E" w14:textId="77777777">
        <w:trPr>
          <w:trHeight w:hRule="exact" w:val="380"/>
        </w:trPr>
        <w:tc>
          <w:tcPr>
            <w:tcW w:w="7209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48AD33EE" w14:textId="77777777" w:rsidR="00B431BF" w:rsidRPr="003956BC" w:rsidRDefault="00B431BF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AE120B" w14:textId="77777777" w:rsidR="00B431BF" w:rsidRPr="003956BC" w:rsidRDefault="00F17E80">
            <w:pPr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o</w:t>
            </w:r>
            <w:r w:rsidRPr="003956BC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3956BC">
              <w:rPr>
                <w:rFonts w:asciiTheme="minorHAnsi" w:eastAsia="Garamond" w:hAnsiTheme="minorHAnsi" w:cstheme="minorHAnsi"/>
                <w:b/>
                <w:spacing w:val="-3"/>
                <w:sz w:val="22"/>
                <w:szCs w:val="22"/>
              </w:rPr>
              <w:t>m</w:t>
            </w:r>
            <w:r w:rsidRPr="003956BC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u</w:t>
            </w:r>
            <w:r w:rsidRPr="003956BC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3956BC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3956BC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 xml:space="preserve">y </w:t>
            </w:r>
            <w:r w:rsidRPr="003956BC">
              <w:rPr>
                <w:rFonts w:asciiTheme="minorHAnsi" w:eastAsia="Garamond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3956BC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du</w:t>
            </w:r>
            <w:r w:rsidRPr="003956BC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3956BC">
              <w:rPr>
                <w:rFonts w:asciiTheme="minorHAnsi" w:eastAsia="Garamond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3956BC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io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n</w:t>
            </w:r>
            <w:r w:rsidRPr="003956BC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d</w:t>
            </w:r>
            <w:r w:rsidRPr="003956BC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P</w:t>
            </w:r>
            <w:r w:rsidRPr="003956BC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u</w:t>
            </w:r>
            <w:r w:rsidRPr="003956BC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b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l</w:t>
            </w:r>
            <w:r w:rsidRPr="003956BC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c</w:t>
            </w:r>
            <w:r w:rsidRPr="003956BC">
              <w:rPr>
                <w:rFonts w:asciiTheme="minorHAnsi" w:eastAsia="Garamond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Po</w:t>
            </w:r>
            <w:r w:rsidRPr="003956BC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3956BC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3956BC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 xml:space="preserve">y </w:t>
            </w:r>
            <w:r w:rsidRPr="003956BC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3956BC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x</w:t>
            </w:r>
            <w:r w:rsidRPr="003956BC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3956BC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er</w:t>
            </w:r>
            <w:r w:rsidRPr="003956BC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3956BC">
              <w:rPr>
                <w:rFonts w:asciiTheme="minorHAnsi" w:eastAsia="Garamond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3956BC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3956BC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ce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2BF70F02" w14:textId="77777777" w:rsidR="00B431BF" w:rsidRPr="003956BC" w:rsidRDefault="00B431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6BC" w:rsidRPr="003956BC" w14:paraId="71C54B94" w14:textId="77777777">
        <w:trPr>
          <w:trHeight w:hRule="exact" w:val="728"/>
        </w:trPr>
        <w:tc>
          <w:tcPr>
            <w:tcW w:w="7209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7AB2CE5A" w14:textId="77777777" w:rsidR="00B431BF" w:rsidRPr="003956BC" w:rsidRDefault="00B431BF">
            <w:pPr>
              <w:spacing w:before="16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A33AC6" w14:textId="77777777" w:rsidR="00B431BF" w:rsidRPr="003956BC" w:rsidRDefault="00F17E80">
            <w:pPr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Pr</w:t>
            </w:r>
            <w:r w:rsidRPr="003956B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o</w:t>
            </w:r>
            <w:r w:rsidRPr="003956BC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g</w:t>
            </w:r>
            <w:r w:rsidRPr="003956BC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r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mm</w:t>
            </w:r>
            <w:r w:rsidRPr="003956BC">
              <w:rPr>
                <w:rFonts w:asciiTheme="minorHAnsi" w:eastAsia="Garamond" w:hAnsiTheme="minorHAnsi" w:cstheme="minorHAnsi"/>
                <w:i/>
                <w:spacing w:val="-3"/>
                <w:sz w:val="22"/>
                <w:szCs w:val="22"/>
              </w:rPr>
              <w:t>i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3956B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g</w:t>
            </w:r>
            <w:r w:rsidRPr="003956BC">
              <w:rPr>
                <w:rFonts w:asciiTheme="minorHAnsi" w:eastAsia="Garamond" w:hAnsiTheme="minorHAnsi" w:cstheme="minorHAnsi"/>
                <w:i/>
                <w:spacing w:val="-3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In</w:t>
            </w:r>
            <w:r w:rsidRPr="003956BC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t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3956BC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r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3956B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/</w:t>
            </w:r>
            <w:r w:rsidRPr="003956BC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 xml:space="preserve">Co- </w:t>
            </w:r>
            <w:r w:rsidRPr="003956BC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f</w:t>
            </w:r>
            <w:r w:rsidRPr="003956BC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ci</w:t>
            </w:r>
            <w:r w:rsidRPr="003956BC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l</w:t>
            </w:r>
            <w:r w:rsidRPr="003956B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it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t</w:t>
            </w:r>
            <w:r w:rsidRPr="003956BC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or</w:t>
            </w:r>
          </w:p>
          <w:p w14:paraId="69127CF1" w14:textId="77777777" w:rsidR="00B431BF" w:rsidRPr="003956BC" w:rsidRDefault="00F17E80">
            <w:pPr>
              <w:spacing w:line="220" w:lineRule="exact"/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Child</w:t>
            </w:r>
            <w:r w:rsidRPr="003956BC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3956BC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3956B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</w:t>
            </w:r>
            <w:r w:rsidRPr="003956BC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’</w:t>
            </w:r>
            <w:r w:rsidRPr="003956B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 xml:space="preserve">s </w:t>
            </w:r>
            <w:r w:rsidRPr="003956BC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H</w:t>
            </w:r>
            <w:r w:rsidRPr="003956B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o</w:t>
            </w:r>
            <w:r w:rsidRPr="003956BC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m</w:t>
            </w:r>
            <w:r w:rsidRPr="003956B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e</w:t>
            </w:r>
            <w:r w:rsidRPr="003956B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S</w:t>
            </w:r>
            <w:r w:rsidRPr="003956BC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o</w:t>
            </w:r>
            <w:r w:rsidRPr="003956B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3956B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i</w:t>
            </w:r>
            <w:r w:rsidRPr="003956BC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3956B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ty</w:t>
            </w:r>
            <w:r w:rsidRPr="003956B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,</w:t>
            </w:r>
            <w:r w:rsidRPr="003956BC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D</w:t>
            </w:r>
            <w:r w:rsidRPr="003956B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r</w:t>
            </w:r>
            <w:r w:rsidRPr="003956B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3956B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m</w:t>
            </w:r>
            <w:r w:rsidRPr="003956BC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o</w:t>
            </w:r>
            <w:r w:rsidRPr="003956B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u</w:t>
            </w:r>
            <w:r w:rsidRPr="003956B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3956B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h,</w:t>
            </w:r>
            <w:r w:rsidRPr="003956BC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NS</w:t>
            </w:r>
          </w:p>
        </w:tc>
        <w:tc>
          <w:tcPr>
            <w:tcW w:w="2220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0550208A" w14:textId="77777777" w:rsidR="00B431BF" w:rsidRPr="003956BC" w:rsidRDefault="00B431BF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FD12B1" w14:textId="77777777" w:rsidR="00B431BF" w:rsidRPr="003956BC" w:rsidRDefault="00B431BF">
            <w:pPr>
              <w:spacing w:before="11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C2F1DC" w14:textId="77777777" w:rsidR="00B431BF" w:rsidRPr="003956BC" w:rsidRDefault="00F17E80">
            <w:pPr>
              <w:ind w:right="71"/>
              <w:jc w:val="right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2007</w:t>
            </w:r>
          </w:p>
        </w:tc>
      </w:tr>
    </w:tbl>
    <w:p w14:paraId="38F1519F" w14:textId="77777777" w:rsidR="00B431BF" w:rsidRPr="003956BC" w:rsidRDefault="00F17E80">
      <w:pPr>
        <w:spacing w:line="200" w:lineRule="exact"/>
        <w:ind w:left="1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position w:val="1"/>
          <w:sz w:val="22"/>
          <w:szCs w:val="22"/>
        </w:rPr>
        <w:t xml:space="preserve">      </w:t>
      </w:r>
      <w:r w:rsidRPr="003956BC">
        <w:rPr>
          <w:rFonts w:asciiTheme="minorHAnsi" w:hAnsiTheme="minorHAnsi" w:cstheme="minorHAnsi"/>
          <w:spacing w:val="6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ulum, 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lo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pe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ls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nd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‘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nidos 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su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ta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osi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os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’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Sp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nish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gr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or</w:t>
      </w:r>
    </w:p>
    <w:p w14:paraId="1CD5071F" w14:textId="77777777" w:rsidR="00B431BF" w:rsidRPr="003956BC" w:rsidRDefault="00F17E80">
      <w:pPr>
        <w:spacing w:line="220" w:lineRule="exact"/>
        <w:ind w:left="5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s 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nd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</w:p>
    <w:p w14:paraId="337EF93E" w14:textId="77777777" w:rsidR="00B431BF" w:rsidRPr="003956BC" w:rsidRDefault="00F17E80">
      <w:pPr>
        <w:spacing w:line="220" w:lineRule="exact"/>
        <w:ind w:left="1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position w:val="1"/>
          <w:sz w:val="22"/>
          <w:szCs w:val="22"/>
        </w:rPr>
        <w:t xml:space="preserve">      </w:t>
      </w:r>
      <w:r w:rsidRPr="003956BC">
        <w:rPr>
          <w:rFonts w:asciiTheme="minorHAnsi" w:hAnsiTheme="minorHAnsi" w:cstheme="minorHAnsi"/>
          <w:spacing w:val="6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Impl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em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s 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t-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hild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bo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din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,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uiding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pa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on 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ng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 do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ng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ac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hild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nd</w:t>
      </w:r>
    </w:p>
    <w:p w14:paraId="292C9638" w14:textId="77777777" w:rsidR="00B431BF" w:rsidRPr="003956BC" w:rsidRDefault="00F17E80">
      <w:pPr>
        <w:spacing w:before="1"/>
        <w:ind w:left="5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z w:val="22"/>
          <w:szCs w:val="22"/>
        </w:rPr>
        <w:t>iding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in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ion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on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nt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z w:val="22"/>
          <w:szCs w:val="22"/>
        </w:rPr>
        <w:t>op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</w:p>
    <w:p w14:paraId="2E8B9BE4" w14:textId="77777777" w:rsidR="00B431BF" w:rsidRPr="003956BC" w:rsidRDefault="00F17E80">
      <w:pPr>
        <w:spacing w:line="220" w:lineRule="exact"/>
        <w:ind w:left="1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position w:val="1"/>
          <w:sz w:val="22"/>
          <w:szCs w:val="22"/>
        </w:rPr>
        <w:t xml:space="preserve">      </w:t>
      </w:r>
      <w:r w:rsidRPr="003956BC">
        <w:rPr>
          <w:rFonts w:asciiTheme="minorHAnsi" w:hAnsiTheme="minorHAnsi" w:cstheme="minorHAnsi"/>
          <w:spacing w:val="6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Pe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rf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ea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h 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bs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rv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ons 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nd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ns 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o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ss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su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ss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of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gr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</w:p>
    <w:p w14:paraId="3CE8407C" w14:textId="77777777" w:rsidR="00B431BF" w:rsidRPr="003956BC" w:rsidRDefault="00F17E80">
      <w:pPr>
        <w:spacing w:before="1"/>
        <w:ind w:left="1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 </w:t>
      </w:r>
      <w:r w:rsidRPr="003956B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ili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 p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ata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at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gr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ms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25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pa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34FEB9E7" w14:textId="77777777" w:rsidR="00B431BF" w:rsidRPr="003956BC" w:rsidRDefault="00F17E80">
      <w:pPr>
        <w:spacing w:line="220" w:lineRule="exact"/>
        <w:ind w:left="1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position w:val="1"/>
          <w:sz w:val="22"/>
          <w:szCs w:val="22"/>
        </w:rPr>
        <w:t xml:space="preserve">      </w:t>
      </w:r>
      <w:r w:rsidRPr="003956BC">
        <w:rPr>
          <w:rFonts w:asciiTheme="minorHAnsi" w:hAnsiTheme="minorHAnsi" w:cstheme="minorHAnsi"/>
          <w:spacing w:val="6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 a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nd 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at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ship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om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ou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n, 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on jud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l 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mun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cat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on,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</w:p>
    <w:p w14:paraId="2B2E9921" w14:textId="77777777" w:rsidR="00B431BF" w:rsidRPr="003956BC" w:rsidRDefault="00F17E80">
      <w:pPr>
        <w:spacing w:before="1"/>
        <w:ind w:left="5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sz w:val="22"/>
          <w:szCs w:val="22"/>
        </w:rPr>
        <w:t>lis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te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ng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hy</w:t>
      </w:r>
    </w:p>
    <w:p w14:paraId="35B54208" w14:textId="77777777" w:rsidR="00B431BF" w:rsidRPr="003956BC" w:rsidRDefault="00B431BF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05B30BD8" w14:textId="77777777" w:rsidR="00B431BF" w:rsidRPr="003956BC" w:rsidRDefault="00F17E80">
      <w:pPr>
        <w:ind w:left="1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pacing w:val="-2"/>
          <w:sz w:val="22"/>
          <w:szCs w:val="22"/>
        </w:rPr>
        <w:t>k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pacing w:val="-2"/>
          <w:sz w:val="22"/>
          <w:szCs w:val="22"/>
        </w:rPr>
        <w:t>te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rn</w:t>
      </w:r>
    </w:p>
    <w:p w14:paraId="40DA1644" w14:textId="77777777" w:rsidR="00B431BF" w:rsidRPr="003956BC" w:rsidRDefault="00F17E80">
      <w:pPr>
        <w:spacing w:line="220" w:lineRule="exact"/>
        <w:ind w:left="1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mily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isis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, Co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ou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m,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h,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NS                                                                              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2006</w:t>
      </w:r>
    </w:p>
    <w:p w14:paraId="0994FC68" w14:textId="77777777" w:rsidR="00B431BF" w:rsidRPr="003956BC" w:rsidRDefault="00F17E80">
      <w:pPr>
        <w:spacing w:line="220" w:lineRule="exact"/>
        <w:ind w:left="1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position w:val="1"/>
          <w:sz w:val="22"/>
          <w:szCs w:val="22"/>
        </w:rPr>
        <w:t xml:space="preserve">      </w:t>
      </w:r>
      <w:r w:rsidRPr="003956BC">
        <w:rPr>
          <w:rFonts w:asciiTheme="minorHAnsi" w:hAnsiTheme="minorHAnsi" w:cstheme="minorHAnsi"/>
          <w:spacing w:val="6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Wo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rk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h ju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nil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o 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in in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ion,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ide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ppo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nd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li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son 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tw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</w:p>
    <w:p w14:paraId="33A3E31F" w14:textId="77777777" w:rsidR="00B431BF" w:rsidRPr="003956BC" w:rsidRDefault="00F17E80">
      <w:pPr>
        <w:spacing w:before="1"/>
        <w:ind w:left="5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nd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ir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mil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314CDEB9" w14:textId="77777777" w:rsidR="00B431BF" w:rsidRPr="003956BC" w:rsidRDefault="00F17E80">
      <w:pPr>
        <w:spacing w:line="220" w:lineRule="exact"/>
        <w:ind w:left="1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position w:val="1"/>
          <w:sz w:val="22"/>
          <w:szCs w:val="22"/>
        </w:rPr>
        <w:t xml:space="preserve">      </w:t>
      </w:r>
      <w:r w:rsidRPr="003956BC">
        <w:rPr>
          <w:rFonts w:asciiTheme="minorHAnsi" w:hAnsiTheme="minorHAnsi" w:cstheme="minorHAnsi"/>
          <w:spacing w:val="6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oll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ow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up 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ph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nd 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h 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mil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s 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nd o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ide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a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k 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</w:p>
    <w:p w14:paraId="6D093D77" w14:textId="77777777" w:rsidR="00B431BF" w:rsidRPr="003956BC" w:rsidRDefault="00F17E80">
      <w:pPr>
        <w:tabs>
          <w:tab w:val="left" w:pos="520"/>
        </w:tabs>
        <w:spacing w:before="2"/>
        <w:ind w:left="520" w:right="445" w:hanging="3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ab/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Pe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rf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on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ss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of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z w:val="22"/>
          <w:szCs w:val="22"/>
        </w:rPr>
        <w:t>ol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mily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isis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z w:val="22"/>
          <w:szCs w:val="22"/>
        </w:rPr>
        <w:t>nit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k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ng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ta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f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z w:val="22"/>
          <w:szCs w:val="22"/>
        </w:rPr>
        <w:t>ing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ou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um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s;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r</w:t>
      </w:r>
    </w:p>
    <w:p w14:paraId="1687EB67" w14:textId="77777777" w:rsidR="00B431BF" w:rsidRPr="003956BC" w:rsidRDefault="00F17E80">
      <w:pPr>
        <w:tabs>
          <w:tab w:val="left" w:pos="520"/>
        </w:tabs>
        <w:spacing w:before="2"/>
        <w:ind w:left="520" w:right="205" w:hanging="3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ab/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z w:val="22"/>
          <w:szCs w:val="22"/>
        </w:rPr>
        <w:t>os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mm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at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ns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we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z w:val="22"/>
          <w:szCs w:val="22"/>
        </w:rPr>
        <w:t>pl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d,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su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ing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n a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z w:val="22"/>
          <w:szCs w:val="22"/>
        </w:rPr>
        <w:t>ou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of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3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me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mili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w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wa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z w:val="22"/>
          <w:szCs w:val="22"/>
        </w:rPr>
        <w:t>or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ssis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</w:p>
    <w:p w14:paraId="775E9AEB" w14:textId="77777777" w:rsidR="00B431BF" w:rsidRPr="003956BC" w:rsidRDefault="00B431BF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036A14AC" w14:textId="77777777" w:rsidR="00B431BF" w:rsidRPr="003956BC" w:rsidRDefault="00F17E80">
      <w:pPr>
        <w:ind w:left="1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i/>
          <w:sz w:val="22"/>
          <w:szCs w:val="22"/>
        </w:rPr>
        <w:t>Com</w:t>
      </w:r>
      <w:r w:rsidRPr="003956BC">
        <w:rPr>
          <w:rFonts w:asciiTheme="minorHAnsi" w:eastAsia="Garamond" w:hAnsiTheme="minorHAnsi" w:cstheme="minorHAnsi"/>
          <w:i/>
          <w:spacing w:val="-2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un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ity</w:t>
      </w:r>
      <w:r w:rsidRPr="003956BC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i/>
          <w:spacing w:val="-2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or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(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pacing w:val="-3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i/>
          <w:spacing w:val="-2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i/>
          <w:spacing w:val="-2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er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)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2005</w:t>
      </w:r>
    </w:p>
    <w:p w14:paraId="17A7C229" w14:textId="77777777" w:rsidR="00B431BF" w:rsidRPr="003956BC" w:rsidRDefault="00F17E80">
      <w:pPr>
        <w:spacing w:line="220" w:lineRule="exact"/>
        <w:ind w:left="1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ff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of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sid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housie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U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ty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x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</w:p>
    <w:p w14:paraId="19D050CD" w14:textId="77777777" w:rsidR="00B431BF" w:rsidRPr="003956BC" w:rsidRDefault="00F17E80">
      <w:pPr>
        <w:spacing w:before="1"/>
        <w:ind w:left="1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 </w:t>
      </w:r>
      <w:r w:rsidRPr="003956B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ili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 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si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mm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z w:val="22"/>
          <w:szCs w:val="22"/>
        </w:rPr>
        <w:t>ni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z w:val="22"/>
          <w:szCs w:val="22"/>
        </w:rPr>
        <w:t>or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5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5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67B87AE6" w14:textId="77777777" w:rsidR="00B431BF" w:rsidRPr="003956BC" w:rsidRDefault="00F17E80">
      <w:pPr>
        <w:spacing w:line="220" w:lineRule="exact"/>
        <w:ind w:left="1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position w:val="1"/>
          <w:sz w:val="22"/>
          <w:szCs w:val="22"/>
        </w:rPr>
        <w:t xml:space="preserve">      </w:t>
      </w:r>
      <w:r w:rsidRPr="003956BC">
        <w:rPr>
          <w:rFonts w:asciiTheme="minorHAnsi" w:hAnsiTheme="minorHAnsi" w:cstheme="minorHAnsi"/>
          <w:spacing w:val="6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Coo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di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ur s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l, 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du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nd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ul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 p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ms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h 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, i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ng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nt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at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on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by</w:t>
      </w:r>
    </w:p>
    <w:p w14:paraId="2B4FACC3" w14:textId="77777777" w:rsidR="00B431BF" w:rsidRPr="003956BC" w:rsidRDefault="00F17E80">
      <w:pPr>
        <w:spacing w:before="1"/>
        <w:ind w:left="5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lastRenderedPageBreak/>
        <w:t>20%</w:t>
      </w:r>
    </w:p>
    <w:p w14:paraId="2AA37B33" w14:textId="77777777" w:rsidR="00B431BF" w:rsidRPr="003956BC" w:rsidRDefault="00F17E80">
      <w:pPr>
        <w:spacing w:line="220" w:lineRule="exact"/>
        <w:ind w:left="1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position w:val="1"/>
          <w:sz w:val="22"/>
          <w:szCs w:val="22"/>
        </w:rPr>
        <w:t xml:space="preserve">      </w:t>
      </w:r>
      <w:r w:rsidRPr="003956BC">
        <w:rPr>
          <w:rFonts w:asciiTheme="minorHAnsi" w:hAnsiTheme="minorHAnsi" w:cstheme="minorHAnsi"/>
          <w:spacing w:val="6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lo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nd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ning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gr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“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 S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ss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ully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P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mm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ni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E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s”</w:t>
      </w:r>
    </w:p>
    <w:p w14:paraId="5CBA1C82" w14:textId="77777777" w:rsidR="00B431BF" w:rsidRPr="003956BC" w:rsidRDefault="00F17E80">
      <w:pPr>
        <w:spacing w:before="1"/>
        <w:ind w:left="1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 </w:t>
      </w:r>
      <w:r w:rsidRPr="003956B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of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3</w:t>
      </w:r>
      <w:r w:rsidRPr="003956BC">
        <w:rPr>
          <w:rFonts w:asciiTheme="minorHAnsi" w:eastAsia="Garamond" w:hAnsiTheme="minorHAnsi" w:cstheme="minorHAnsi"/>
          <w:sz w:val="22"/>
          <w:szCs w:val="22"/>
        </w:rPr>
        <w:t>0 i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di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z w:val="22"/>
          <w:szCs w:val="22"/>
        </w:rPr>
        <w:t>idu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ls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fr</w:t>
      </w:r>
      <w:r w:rsidRPr="003956BC">
        <w:rPr>
          <w:rFonts w:asciiTheme="minorHAnsi" w:eastAsia="Garamond" w:hAnsiTheme="minorHAnsi" w:cstheme="minorHAnsi"/>
          <w:sz w:val="22"/>
          <w:szCs w:val="22"/>
        </w:rPr>
        <w:t>om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et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pool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of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1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2</w:t>
      </w:r>
      <w:r w:rsidRPr="003956BC">
        <w:rPr>
          <w:rFonts w:asciiTheme="minorHAnsi" w:eastAsia="Garamond" w:hAnsiTheme="minorHAnsi" w:cstheme="minorHAnsi"/>
          <w:sz w:val="22"/>
          <w:szCs w:val="22"/>
        </w:rPr>
        <w:t>0 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nt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6AE47DEB" w14:textId="77777777" w:rsidR="00B431BF" w:rsidRPr="003956BC" w:rsidRDefault="00F17E80">
      <w:pPr>
        <w:spacing w:line="220" w:lineRule="exact"/>
        <w:ind w:left="160"/>
        <w:rPr>
          <w:rFonts w:asciiTheme="minorHAnsi" w:eastAsia="Garamond" w:hAnsiTheme="minorHAnsi" w:cstheme="minorHAnsi"/>
          <w:sz w:val="22"/>
          <w:szCs w:val="22"/>
        </w:rPr>
        <w:sectPr w:rsidR="00B431BF" w:rsidRPr="003956BC">
          <w:headerReference w:type="default" r:id="rId23"/>
          <w:pgSz w:w="12240" w:h="15840"/>
          <w:pgMar w:top="540" w:right="1300" w:bottom="280" w:left="1280" w:header="0" w:footer="0" w:gutter="0"/>
          <w:cols w:space="720"/>
        </w:sectPr>
      </w:pPr>
      <w:r w:rsidRPr="003956BC">
        <w:rPr>
          <w:rFonts w:asciiTheme="minorHAnsi" w:hAnsiTheme="minorHAnsi" w:cstheme="minorHAnsi"/>
          <w:position w:val="1"/>
          <w:sz w:val="22"/>
          <w:szCs w:val="22"/>
        </w:rPr>
        <w:t xml:space="preserve">      </w:t>
      </w:r>
      <w:r w:rsidRPr="003956BC">
        <w:rPr>
          <w:rFonts w:asciiTheme="minorHAnsi" w:hAnsiTheme="minorHAnsi" w:cstheme="minorHAnsi"/>
          <w:spacing w:val="6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Co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pl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mp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nsi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t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ining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in 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uildin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, di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nd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isis 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nt</w:t>
      </w:r>
    </w:p>
    <w:p w14:paraId="5ABF8047" w14:textId="77777777" w:rsidR="00B431BF" w:rsidRPr="003956BC" w:rsidRDefault="00F17E80">
      <w:pPr>
        <w:spacing w:before="94"/>
        <w:ind w:left="646" w:right="640"/>
        <w:jc w:val="center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pacing w:val="-2"/>
          <w:sz w:val="22"/>
          <w:szCs w:val="22"/>
        </w:rPr>
        <w:lastRenderedPageBreak/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>is s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z w:val="22"/>
          <w:szCs w:val="22"/>
        </w:rPr>
        <w:t xml:space="preserve">le </w:t>
      </w:r>
      <w:r w:rsidRPr="003956BC">
        <w:rPr>
          <w:rFonts w:asciiTheme="minorHAnsi" w:hAnsiTheme="minorHAnsi" w:cstheme="minorHAnsi"/>
          <w:b/>
          <w:sz w:val="22"/>
          <w:szCs w:val="22"/>
        </w:rPr>
        <w:t>CU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956BC">
        <w:rPr>
          <w:rFonts w:asciiTheme="minorHAnsi" w:hAnsiTheme="minorHAnsi" w:cstheme="minorHAnsi"/>
          <w:b/>
          <w:sz w:val="22"/>
          <w:szCs w:val="22"/>
        </w:rPr>
        <w:t>T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3956BC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3956BC">
        <w:rPr>
          <w:rFonts w:asciiTheme="minorHAnsi" w:hAnsiTheme="minorHAnsi" w:cstheme="minorHAnsi"/>
          <w:b/>
          <w:sz w:val="22"/>
          <w:szCs w:val="22"/>
        </w:rPr>
        <w:t xml:space="preserve">ER 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956BC">
        <w:rPr>
          <w:rFonts w:asciiTheme="minorHAnsi" w:hAnsiTheme="minorHAnsi" w:cstheme="minorHAnsi"/>
          <w:b/>
          <w:sz w:val="22"/>
          <w:szCs w:val="22"/>
        </w:rPr>
        <w:t>E</w:t>
      </w:r>
      <w:r w:rsidRPr="003956BC">
        <w:rPr>
          <w:rFonts w:asciiTheme="minorHAnsi" w:hAnsiTheme="minorHAnsi" w:cstheme="minorHAnsi"/>
          <w:b/>
          <w:spacing w:val="-3"/>
          <w:sz w:val="22"/>
          <w:szCs w:val="22"/>
        </w:rPr>
        <w:t>RV</w:t>
      </w:r>
      <w:r w:rsidRPr="003956BC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3956BC">
        <w:rPr>
          <w:rFonts w:asciiTheme="minorHAnsi" w:hAnsiTheme="minorHAnsi" w:cstheme="minorHAnsi"/>
          <w:b/>
          <w:sz w:val="22"/>
          <w:szCs w:val="22"/>
        </w:rPr>
        <w:t>CE/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HO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956BC">
        <w:rPr>
          <w:rFonts w:asciiTheme="minorHAnsi" w:hAnsiTheme="minorHAnsi" w:cstheme="minorHAnsi"/>
          <w:b/>
          <w:sz w:val="22"/>
          <w:szCs w:val="22"/>
        </w:rPr>
        <w:t>PITALITY RE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956BC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3956BC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3956BC">
        <w:rPr>
          <w:rFonts w:asciiTheme="minorHAnsi" w:hAnsiTheme="minorHAnsi" w:cstheme="minorHAnsi"/>
          <w:b/>
          <w:sz w:val="22"/>
          <w:szCs w:val="22"/>
        </w:rPr>
        <w:t>E</w:t>
      </w:r>
      <w:r w:rsidRPr="003956B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>li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gh</w:t>
      </w:r>
      <w:r w:rsidRPr="003956BC">
        <w:rPr>
          <w:rFonts w:asciiTheme="minorHAnsi" w:hAnsiTheme="minorHAnsi" w:cstheme="minorHAnsi"/>
          <w:sz w:val="22"/>
          <w:szCs w:val="22"/>
        </w:rPr>
        <w:t xml:space="preserve">ts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3956BC">
        <w:rPr>
          <w:rFonts w:asciiTheme="minorHAnsi" w:hAnsiTheme="minorHAnsi" w:cstheme="minorHAnsi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yme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ri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956BC">
        <w:rPr>
          <w:rFonts w:asciiTheme="minorHAnsi" w:hAnsiTheme="minorHAnsi" w:cstheme="minorHAnsi"/>
          <w:sz w:val="22"/>
          <w:szCs w:val="22"/>
        </w:rPr>
        <w:t xml:space="preserve">”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>re</w:t>
      </w:r>
    </w:p>
    <w:p w14:paraId="7FA910CF" w14:textId="77777777" w:rsidR="00B431BF" w:rsidRPr="003956BC" w:rsidRDefault="00F17E80">
      <w:pPr>
        <w:spacing w:before="6" w:line="200" w:lineRule="exact"/>
        <w:ind w:left="1135" w:right="1128"/>
        <w:jc w:val="center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1AFB403F">
          <v:group id="_x0000_s1113" style="position:absolute;left:0;text-align:left;margin-left:70.9pt;margin-top:74.6pt;width:469.5pt;height:30.15pt;z-index:-2077;mso-position-horizontal-relative:page;mso-position-vertical-relative:page" coordorigin="1418,1493" coordsize="9390,603">
            <v:shape id="_x0000_s1115" style="position:absolute;left:1425;top:1500;width:9375;height:588" coordorigin="1425,1500" coordsize="9375,588" path="m1425,2088r9375,l10800,1500r-9375,l1425,2088xe" fillcolor="#ddd" stroked="f">
              <v:path arrowok="t"/>
            </v:shape>
            <v:shape id="_x0000_s1114" style="position:absolute;left:1425;top:1500;width:9375;height:588" coordorigin="1425,1500" coordsize="9375,588" path="m1425,2088r9375,l10800,1500r-9375,l1425,2088xe" filled="f">
              <v:path arrowok="t"/>
            </v:shape>
            <w10:wrap anchorx="page" anchory="page"/>
          </v:group>
        </w:pic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“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1"/>
          <w:position w:val="-1"/>
          <w:sz w:val="22"/>
          <w:szCs w:val="22"/>
        </w:rPr>
        <w:t>du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ca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”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3956B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S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ec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a r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3956BC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ca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e i</w:t>
      </w:r>
      <w:r w:rsidRPr="003956BC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3"/>
          <w:position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gea</w:t>
      </w:r>
      <w:r w:rsidRPr="003956BC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 xml:space="preserve">le </w:t>
      </w:r>
      <w:r w:rsidRPr="003956BC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3"/>
          <w:position w:val="-1"/>
          <w:sz w:val="22"/>
          <w:szCs w:val="22"/>
        </w:rPr>
        <w:t>w</w:t>
      </w:r>
      <w:r w:rsidRPr="003956BC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4"/>
          <w:position w:val="-1"/>
          <w:sz w:val="22"/>
          <w:szCs w:val="22"/>
        </w:rPr>
        <w:t>y</w:t>
      </w:r>
      <w:r w:rsidRPr="003956B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3956BC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3"/>
          <w:position w:val="-1"/>
          <w:sz w:val="22"/>
          <w:szCs w:val="22"/>
        </w:rPr>
        <w:t>w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to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li</w:t>
      </w:r>
      <w:r w:rsidRPr="003956BC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3956BC">
        <w:rPr>
          <w:rFonts w:asciiTheme="minorHAnsi" w:hAnsiTheme="minorHAnsi" w:cstheme="minorHAnsi"/>
          <w:position w:val="-1"/>
          <w:sz w:val="22"/>
          <w:szCs w:val="22"/>
        </w:rPr>
        <w:t>t.</w:t>
      </w:r>
    </w:p>
    <w:p w14:paraId="13F6E06B" w14:textId="77777777" w:rsidR="00B431BF" w:rsidRPr="003956BC" w:rsidRDefault="00B431B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010C2F3C" w14:textId="77777777" w:rsidR="00B431BF" w:rsidRPr="003956BC" w:rsidRDefault="00B431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7CB36A" w14:textId="77777777" w:rsidR="00B431BF" w:rsidRPr="003956BC" w:rsidRDefault="00F17E80">
      <w:pPr>
        <w:spacing w:before="25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3956BC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3956BC">
        <w:rPr>
          <w:rFonts w:asciiTheme="minorHAnsi" w:eastAsia="Arial" w:hAnsiTheme="minorHAnsi" w:cstheme="minorHAnsi"/>
          <w:b/>
          <w:spacing w:val="-4"/>
          <w:sz w:val="22"/>
          <w:szCs w:val="22"/>
        </w:rPr>
        <w:t>o</w:t>
      </w:r>
      <w:r w:rsidRPr="003956BC">
        <w:rPr>
          <w:rFonts w:asciiTheme="minorHAnsi" w:eastAsia="Arial" w:hAnsiTheme="minorHAnsi" w:cstheme="minorHAnsi"/>
          <w:b/>
          <w:spacing w:val="5"/>
          <w:sz w:val="22"/>
          <w:szCs w:val="22"/>
        </w:rPr>
        <w:t>w</w:t>
      </w:r>
      <w:r w:rsidRPr="003956B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Ho</w:t>
      </w:r>
      <w:r w:rsidRPr="003956B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3956B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3956BC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b/>
          <w:spacing w:val="1"/>
          <w:sz w:val="22"/>
          <w:szCs w:val="22"/>
        </w:rPr>
        <w:t>li</w:t>
      </w:r>
      <w:r w:rsidRPr="003956B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3956BC">
        <w:rPr>
          <w:rFonts w:asciiTheme="minorHAnsi" w:eastAsia="Arial" w:hAnsiTheme="minorHAnsi" w:cstheme="minorHAnsi"/>
          <w:b/>
          <w:sz w:val="22"/>
          <w:szCs w:val="22"/>
        </w:rPr>
        <w:t>y</w:t>
      </w:r>
    </w:p>
    <w:p w14:paraId="09FBC034" w14:textId="77777777" w:rsidR="00B431BF" w:rsidRPr="003956BC" w:rsidRDefault="00F17E80">
      <w:pPr>
        <w:spacing w:before="6" w:line="200" w:lineRule="exact"/>
        <w:ind w:left="120" w:right="6058"/>
        <w:rPr>
          <w:rFonts w:asciiTheme="minorHAnsi" w:eastAsia="Arial" w:hAnsiTheme="minorHAnsi" w:cstheme="minorHAnsi"/>
          <w:sz w:val="22"/>
          <w:szCs w:val="22"/>
        </w:rPr>
      </w:pP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44</w:t>
      </w:r>
      <w:r w:rsidRPr="003956BC">
        <w:rPr>
          <w:rFonts w:asciiTheme="minorHAnsi" w:eastAsia="Arial" w:hAnsiTheme="minorHAnsi" w:cstheme="minorHAnsi"/>
          <w:sz w:val="22"/>
          <w:szCs w:val="22"/>
        </w:rPr>
        <w:t>4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U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ni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3956BC">
        <w:rPr>
          <w:rFonts w:asciiTheme="minorHAnsi" w:eastAsia="Arial" w:hAnsiTheme="minorHAnsi" w:cstheme="minorHAnsi"/>
          <w:sz w:val="22"/>
          <w:szCs w:val="22"/>
        </w:rPr>
        <w:t>ty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z w:val="22"/>
          <w:szCs w:val="22"/>
        </w:rPr>
        <w:t>.,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H</w:t>
      </w:r>
      <w:r w:rsidRPr="003956BC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3956BC">
        <w:rPr>
          <w:rFonts w:asciiTheme="minorHAnsi" w:eastAsia="Arial" w:hAnsiTheme="minorHAnsi" w:cstheme="minorHAnsi"/>
          <w:sz w:val="22"/>
          <w:szCs w:val="22"/>
        </w:rPr>
        <w:t>f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pacing w:val="-4"/>
          <w:sz w:val="22"/>
          <w:szCs w:val="22"/>
        </w:rPr>
        <w:t>x</w:t>
      </w:r>
      <w:r w:rsidRPr="003956BC">
        <w:rPr>
          <w:rFonts w:asciiTheme="minorHAnsi" w:eastAsia="Arial" w:hAnsiTheme="minorHAnsi" w:cstheme="minorHAnsi"/>
          <w:sz w:val="22"/>
          <w:szCs w:val="22"/>
        </w:rPr>
        <w:t>,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NS,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B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3956BC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3956B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3956BC">
        <w:rPr>
          <w:rFonts w:asciiTheme="minorHAnsi" w:eastAsia="Arial" w:hAnsiTheme="minorHAnsi" w:cstheme="minorHAnsi"/>
          <w:sz w:val="22"/>
          <w:szCs w:val="22"/>
        </w:rPr>
        <w:t xml:space="preserve">7 </w:t>
      </w:r>
      <w:hyperlink r:id="rId24">
        <w:r w:rsidRPr="003956BC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ema</w:t>
        </w:r>
        <w:r w:rsidRPr="003956BC">
          <w:rPr>
            <w:rFonts w:asciiTheme="minorHAnsi" w:eastAsia="Arial" w:hAnsiTheme="minorHAnsi" w:cstheme="minorHAnsi"/>
            <w:spacing w:val="-2"/>
            <w:sz w:val="22"/>
            <w:szCs w:val="22"/>
            <w:u w:val="single" w:color="0000FF"/>
          </w:rPr>
          <w:t>i</w:t>
        </w:r>
        <w:r w:rsidRPr="003956BC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l</w:t>
        </w:r>
        <w:r w:rsidRPr="003956BC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@</w:t>
        </w:r>
        <w:r w:rsidRPr="003956BC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d</w:t>
        </w:r>
        <w:r w:rsidRPr="003956BC">
          <w:rPr>
            <w:rFonts w:asciiTheme="minorHAnsi" w:eastAsia="Arial" w:hAnsiTheme="minorHAnsi" w:cstheme="minorHAnsi"/>
            <w:spacing w:val="-2"/>
            <w:sz w:val="22"/>
            <w:szCs w:val="22"/>
            <w:u w:val="single" w:color="0000FF"/>
          </w:rPr>
          <w:t>a</w:t>
        </w:r>
        <w:r w:rsidRPr="003956BC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l</w:t>
        </w:r>
        <w:r w:rsidRPr="003956BC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.</w:t>
        </w:r>
        <w:r w:rsidRPr="003956BC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c</w:t>
        </w:r>
        <w:r w:rsidRPr="003956BC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a</w:t>
        </w:r>
      </w:hyperlink>
    </w:p>
    <w:p w14:paraId="1A094FE7" w14:textId="77777777" w:rsidR="00B431BF" w:rsidRPr="003956BC" w:rsidRDefault="00F17E80">
      <w:pPr>
        <w:spacing w:line="20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3956BC">
        <w:rPr>
          <w:rFonts w:asciiTheme="minorHAnsi" w:eastAsia="Arial" w:hAnsiTheme="minorHAnsi" w:cstheme="minorHAnsi"/>
          <w:sz w:val="22"/>
          <w:szCs w:val="22"/>
        </w:rPr>
        <w:t>(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902</w:t>
      </w:r>
      <w:r w:rsidRPr="003956BC">
        <w:rPr>
          <w:rFonts w:asciiTheme="minorHAnsi" w:eastAsia="Arial" w:hAnsiTheme="minorHAnsi" w:cstheme="minorHAnsi"/>
          <w:sz w:val="22"/>
          <w:szCs w:val="22"/>
        </w:rPr>
        <w:t>)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-2"/>
          <w:sz w:val="22"/>
          <w:szCs w:val="22"/>
        </w:rPr>
        <w:t>5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55</w:t>
      </w:r>
      <w:r w:rsidRPr="003956BC">
        <w:rPr>
          <w:rFonts w:asciiTheme="minorHAnsi" w:eastAsia="Arial" w:hAnsiTheme="minorHAnsi" w:cstheme="minorHAnsi"/>
          <w:sz w:val="22"/>
          <w:szCs w:val="22"/>
        </w:rPr>
        <w:t>-</w:t>
      </w:r>
      <w:r w:rsidRPr="003956BC">
        <w:rPr>
          <w:rFonts w:asciiTheme="minorHAnsi" w:eastAsia="Arial" w:hAnsiTheme="minorHAnsi" w:cstheme="minorHAnsi"/>
          <w:spacing w:val="-2"/>
          <w:sz w:val="22"/>
          <w:szCs w:val="22"/>
        </w:rPr>
        <w:t>5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555</w:t>
      </w:r>
    </w:p>
    <w:p w14:paraId="724B0F8E" w14:textId="77777777" w:rsidR="00B431BF" w:rsidRPr="003956BC" w:rsidRDefault="00B431BF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44A0B518" w14:textId="77777777" w:rsidR="00B431BF" w:rsidRPr="003956BC" w:rsidRDefault="00F17E8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33DC7200">
          <v:group id="_x0000_s1111" style="position:absolute;left:0;text-align:left;margin-left:70.55pt;margin-top:12.75pt;width:470.9pt;height:0;z-index:-2079;mso-position-horizontal-relative:page" coordorigin="1411,255" coordsize="9418,0">
            <v:shape id="_x0000_s1112" style="position:absolute;left:1411;top:255;width:9418;height:0" coordorigin="1411,255" coordsize="9418,0" path="m1411,255r9418,e" filled="f" strokeweight=".58pt">
              <v:path arrowok="t"/>
            </v:shape>
            <w10:wrap anchorx="page"/>
          </v:group>
        </w:pict>
      </w:r>
      <w:r w:rsidRPr="003956BC">
        <w:rPr>
          <w:rFonts w:asciiTheme="minorHAnsi" w:eastAsia="Arial" w:hAnsiTheme="minorHAnsi" w:cstheme="minorHAnsi"/>
          <w:spacing w:val="30"/>
          <w:w w:val="99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w w:val="99"/>
          <w:sz w:val="22"/>
          <w:szCs w:val="22"/>
        </w:rPr>
        <w:t>M</w:t>
      </w:r>
      <w:r w:rsidRPr="003956BC">
        <w:rPr>
          <w:rFonts w:asciiTheme="minorHAnsi" w:eastAsia="Arial" w:hAnsiTheme="minorHAnsi" w:cstheme="minorHAnsi"/>
          <w:spacing w:val="-25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30"/>
          <w:w w:val="99"/>
          <w:sz w:val="22"/>
          <w:szCs w:val="22"/>
        </w:rPr>
        <w:t>P</w:t>
      </w:r>
      <w:r w:rsidRPr="003956BC">
        <w:rPr>
          <w:rFonts w:asciiTheme="minorHAnsi" w:eastAsia="Arial" w:hAnsiTheme="minorHAnsi" w:cstheme="minorHAnsi"/>
          <w:w w:val="99"/>
          <w:sz w:val="22"/>
          <w:szCs w:val="22"/>
        </w:rPr>
        <w:t>L</w:t>
      </w:r>
      <w:r w:rsidRPr="003956BC">
        <w:rPr>
          <w:rFonts w:asciiTheme="minorHAnsi" w:eastAsia="Arial" w:hAnsiTheme="minorHAnsi" w:cstheme="minorHAnsi"/>
          <w:spacing w:val="-25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w w:val="99"/>
          <w:sz w:val="22"/>
          <w:szCs w:val="22"/>
        </w:rPr>
        <w:t>O</w:t>
      </w:r>
      <w:r w:rsidRPr="003956BC">
        <w:rPr>
          <w:rFonts w:asciiTheme="minorHAnsi" w:eastAsia="Arial" w:hAnsiTheme="minorHAnsi" w:cstheme="minorHAnsi"/>
          <w:spacing w:val="-23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w w:val="99"/>
          <w:sz w:val="22"/>
          <w:szCs w:val="22"/>
        </w:rPr>
        <w:t>Y</w:t>
      </w:r>
      <w:r w:rsidRPr="003956BC">
        <w:rPr>
          <w:rFonts w:asciiTheme="minorHAnsi" w:eastAsia="Arial" w:hAnsiTheme="minorHAnsi" w:cstheme="minorHAnsi"/>
          <w:spacing w:val="-28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w w:val="99"/>
          <w:sz w:val="22"/>
          <w:szCs w:val="22"/>
        </w:rPr>
        <w:t>M</w:t>
      </w:r>
      <w:r w:rsidRPr="003956BC">
        <w:rPr>
          <w:rFonts w:asciiTheme="minorHAnsi" w:eastAsia="Arial" w:hAnsiTheme="minorHAnsi" w:cstheme="minorHAnsi"/>
          <w:spacing w:val="-25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30"/>
          <w:w w:val="99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w w:val="99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spacing w:val="-27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T</w:t>
      </w:r>
    </w:p>
    <w:p w14:paraId="645032F5" w14:textId="77777777" w:rsidR="00B431BF" w:rsidRPr="003956BC" w:rsidRDefault="00B431BF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73BFC7A7" w14:textId="77777777" w:rsidR="00B431BF" w:rsidRPr="003956BC" w:rsidRDefault="00F17E8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3956B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b/>
          <w:i/>
          <w:sz w:val="22"/>
          <w:szCs w:val="22"/>
        </w:rPr>
        <w:t>v</w:t>
      </w:r>
      <w:r w:rsidRPr="003956BC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b/>
          <w:i/>
          <w:sz w:val="22"/>
          <w:szCs w:val="22"/>
        </w:rPr>
        <w:t>/</w:t>
      </w:r>
      <w:r w:rsidRPr="003956BC">
        <w:rPr>
          <w:rFonts w:asciiTheme="minorHAnsi" w:eastAsia="Arial" w:hAnsiTheme="minorHAnsi" w:cstheme="minorHAnsi"/>
          <w:b/>
          <w:i/>
          <w:spacing w:val="-7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b/>
          <w:i/>
          <w:sz w:val="22"/>
          <w:szCs w:val="22"/>
        </w:rPr>
        <w:t>Ca</w:t>
      </w:r>
      <w:r w:rsidRPr="003956B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3956BC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b/>
          <w:i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b/>
          <w:i/>
          <w:spacing w:val="-8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(p</w:t>
      </w:r>
      <w:r w:rsidRPr="003956BC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t</w:t>
      </w:r>
      <w:r w:rsidRPr="003956B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-t</w:t>
      </w:r>
      <w:r w:rsidRPr="003956BC">
        <w:rPr>
          <w:rFonts w:asciiTheme="minorHAnsi" w:eastAsia="Arial" w:hAnsiTheme="minorHAnsi" w:cstheme="minorHAnsi"/>
          <w:b/>
          <w:i/>
          <w:sz w:val="22"/>
          <w:szCs w:val="22"/>
        </w:rPr>
        <w:t>im</w:t>
      </w:r>
      <w:r w:rsidRPr="003956BC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b/>
          <w:i/>
          <w:sz w:val="22"/>
          <w:szCs w:val="22"/>
        </w:rPr>
        <w:t>)</w:t>
      </w:r>
    </w:p>
    <w:p w14:paraId="1F5B4C07" w14:textId="77777777" w:rsidR="00B431BF" w:rsidRPr="003956BC" w:rsidRDefault="00F17E8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3956BC">
        <w:rPr>
          <w:rFonts w:asciiTheme="minorHAnsi" w:eastAsia="Arial" w:hAnsiTheme="minorHAnsi" w:cstheme="minorHAnsi"/>
          <w:sz w:val="22"/>
          <w:szCs w:val="22"/>
        </w:rPr>
        <w:t>ate</w:t>
      </w:r>
      <w:r w:rsidRPr="003956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Ca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sz w:val="22"/>
          <w:szCs w:val="22"/>
        </w:rPr>
        <w:t>g</w:t>
      </w:r>
      <w:r w:rsidRPr="003956B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Co</w:t>
      </w:r>
      <w:r w:rsidRPr="003956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956BC">
        <w:rPr>
          <w:rFonts w:asciiTheme="minorHAnsi" w:eastAsia="Arial" w:hAnsiTheme="minorHAnsi" w:cstheme="minorHAnsi"/>
          <w:sz w:val="22"/>
          <w:szCs w:val="22"/>
        </w:rPr>
        <w:t>pa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3956BC">
        <w:rPr>
          <w:rFonts w:asciiTheme="minorHAnsi" w:eastAsia="Arial" w:hAnsiTheme="minorHAnsi" w:cstheme="minorHAnsi"/>
          <w:sz w:val="22"/>
          <w:szCs w:val="22"/>
        </w:rPr>
        <w:t>,</w:t>
      </w:r>
      <w:r w:rsidRPr="003956B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3956BC">
        <w:rPr>
          <w:rFonts w:asciiTheme="minorHAnsi" w:eastAsia="Arial" w:hAnsiTheme="minorHAnsi" w:cstheme="minorHAnsi"/>
          <w:sz w:val="22"/>
          <w:szCs w:val="22"/>
        </w:rPr>
        <w:t>o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z w:val="22"/>
          <w:szCs w:val="22"/>
        </w:rPr>
        <w:t>onto,</w:t>
      </w:r>
      <w:r w:rsidRPr="003956B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Arial" w:hAnsiTheme="minorHAnsi" w:cstheme="minorHAnsi"/>
          <w:sz w:val="22"/>
          <w:szCs w:val="22"/>
        </w:rPr>
        <w:t>N,</w:t>
      </w:r>
      <w:r w:rsidRPr="003956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z w:val="22"/>
          <w:szCs w:val="22"/>
        </w:rPr>
        <w:t>u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3956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956BC">
        <w:rPr>
          <w:rFonts w:asciiTheme="minorHAnsi" w:eastAsia="Arial" w:hAnsiTheme="minorHAnsi" w:cstheme="minorHAnsi"/>
          <w:sz w:val="22"/>
          <w:szCs w:val="22"/>
        </w:rPr>
        <w:t>er</w:t>
      </w:r>
      <w:r w:rsidRPr="003956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2007</w:t>
      </w:r>
    </w:p>
    <w:p w14:paraId="0C8073D9" w14:textId="77777777" w:rsidR="00B431BF" w:rsidRPr="003956BC" w:rsidRDefault="00F17E80">
      <w:pPr>
        <w:spacing w:line="220" w:lineRule="exact"/>
        <w:ind w:left="178"/>
        <w:rPr>
          <w:rFonts w:asciiTheme="minorHAnsi" w:eastAsia="Arial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</w:t>
      </w:r>
      <w:r w:rsidRPr="003956B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z w:val="22"/>
          <w:szCs w:val="22"/>
        </w:rPr>
        <w:t>et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up</w:t>
      </w:r>
      <w:r w:rsidRPr="003956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z w:val="22"/>
          <w:szCs w:val="22"/>
        </w:rPr>
        <w:t>nd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d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956BC">
        <w:rPr>
          <w:rFonts w:asciiTheme="minorHAnsi" w:eastAsia="Arial" w:hAnsiTheme="minorHAnsi" w:cstheme="minorHAnsi"/>
          <w:sz w:val="22"/>
          <w:szCs w:val="22"/>
        </w:rPr>
        <w:t>ant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Arial" w:hAnsiTheme="minorHAnsi" w:cstheme="minorHAnsi"/>
          <w:sz w:val="22"/>
          <w:szCs w:val="22"/>
        </w:rPr>
        <w:t>ed</w:t>
      </w:r>
      <w:r w:rsidRPr="003956B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bar and</w:t>
      </w:r>
      <w:r w:rsidRPr="003956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956BC">
        <w:rPr>
          <w:rFonts w:asciiTheme="minorHAnsi" w:eastAsia="Arial" w:hAnsiTheme="minorHAnsi" w:cstheme="minorHAnsi"/>
          <w:sz w:val="22"/>
          <w:szCs w:val="22"/>
        </w:rPr>
        <w:t>ood</w:t>
      </w:r>
      <w:r w:rsidRPr="003956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rv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z w:val="22"/>
          <w:szCs w:val="22"/>
        </w:rPr>
        <w:t>ng</w:t>
      </w:r>
      <w:r w:rsidRPr="003956B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956BC">
        <w:rPr>
          <w:rFonts w:asciiTheme="minorHAnsi" w:eastAsia="Arial" w:hAnsiTheme="minorHAnsi" w:cstheme="minorHAnsi"/>
          <w:sz w:val="22"/>
          <w:szCs w:val="22"/>
        </w:rPr>
        <w:t>at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z w:val="22"/>
          <w:szCs w:val="22"/>
        </w:rPr>
        <w:t>ons</w:t>
      </w:r>
      <w:r w:rsidRPr="003956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z w:val="22"/>
          <w:szCs w:val="22"/>
        </w:rPr>
        <w:t>u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z w:val="22"/>
          <w:szCs w:val="22"/>
        </w:rPr>
        <w:t>ng</w:t>
      </w:r>
      <w:r w:rsidRPr="003956B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z w:val="22"/>
          <w:szCs w:val="22"/>
        </w:rPr>
        <w:t>ent</w:t>
      </w:r>
      <w:r w:rsidRPr="003956B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Arial" w:hAnsiTheme="minorHAnsi" w:cstheme="minorHAnsi"/>
          <w:sz w:val="22"/>
          <w:szCs w:val="22"/>
        </w:rPr>
        <w:t>at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eastAsia="Arial" w:hAnsiTheme="minorHAnsi" w:cstheme="minorHAnsi"/>
          <w:sz w:val="22"/>
          <w:szCs w:val="22"/>
        </w:rPr>
        <w:t>ns</w:t>
      </w:r>
      <w:r w:rsidRPr="003956B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we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956BC">
        <w:rPr>
          <w:rFonts w:asciiTheme="minorHAnsi" w:eastAsia="Arial" w:hAnsiTheme="minorHAnsi" w:cstheme="minorHAnsi"/>
          <w:sz w:val="22"/>
          <w:szCs w:val="22"/>
        </w:rPr>
        <w:t>et</w:t>
      </w:r>
    </w:p>
    <w:p w14:paraId="36E9145D" w14:textId="77777777" w:rsidR="00B431BF" w:rsidRPr="003956BC" w:rsidRDefault="00F17E80">
      <w:pPr>
        <w:ind w:left="177"/>
        <w:rPr>
          <w:rFonts w:asciiTheme="minorHAnsi" w:eastAsia="Arial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</w:t>
      </w:r>
      <w:r w:rsidRPr="003956B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rv</w:t>
      </w:r>
      <w:r w:rsidRPr="003956BC">
        <w:rPr>
          <w:rFonts w:asciiTheme="minorHAnsi" w:eastAsia="Arial" w:hAnsiTheme="minorHAnsi" w:cstheme="minorHAnsi"/>
          <w:sz w:val="22"/>
          <w:szCs w:val="22"/>
        </w:rPr>
        <w:t>ed</w:t>
      </w:r>
      <w:r w:rsidRPr="003956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p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3956BC">
        <w:rPr>
          <w:rFonts w:asciiTheme="minorHAnsi" w:eastAsia="Arial" w:hAnsiTheme="minorHAnsi" w:cstheme="minorHAnsi"/>
          <w:sz w:val="22"/>
          <w:szCs w:val="22"/>
        </w:rPr>
        <w:t>ate</w:t>
      </w:r>
      <w:r w:rsidRPr="003956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pa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z w:val="22"/>
          <w:szCs w:val="22"/>
        </w:rPr>
        <w:t>es</w:t>
      </w:r>
      <w:r w:rsidRPr="003956B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cli</w:t>
      </w:r>
      <w:r w:rsidRPr="003956BC">
        <w:rPr>
          <w:rFonts w:asciiTheme="minorHAnsi" w:eastAsia="Arial" w:hAnsiTheme="minorHAnsi" w:cstheme="minorHAnsi"/>
          <w:sz w:val="22"/>
          <w:szCs w:val="22"/>
        </w:rPr>
        <w:t>ent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3956BC">
        <w:rPr>
          <w:rFonts w:asciiTheme="minorHAnsi" w:eastAsia="Arial" w:hAnsiTheme="minorHAnsi" w:cstheme="minorHAnsi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ho</w:t>
      </w:r>
      <w:r w:rsidRPr="003956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956BC">
        <w:rPr>
          <w:rFonts w:asciiTheme="minorHAnsi" w:eastAsia="Arial" w:hAnsiTheme="minorHAnsi" w:cstheme="minorHAnsi"/>
          <w:sz w:val="22"/>
          <w:szCs w:val="22"/>
        </w:rPr>
        <w:t>es</w:t>
      </w:r>
      <w:r w:rsidRPr="003956B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956BC">
        <w:rPr>
          <w:rFonts w:asciiTheme="minorHAnsi" w:eastAsia="Arial" w:hAnsiTheme="minorHAnsi" w:cstheme="minorHAnsi"/>
          <w:sz w:val="22"/>
          <w:szCs w:val="22"/>
        </w:rPr>
        <w:t>h</w:t>
      </w:r>
      <w:r w:rsidRPr="003956B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956BC">
        <w:rPr>
          <w:rFonts w:asciiTheme="minorHAnsi" w:eastAsia="Arial" w:hAnsiTheme="minorHAnsi" w:cstheme="minorHAnsi"/>
          <w:sz w:val="22"/>
          <w:szCs w:val="22"/>
        </w:rPr>
        <w:t>p</w:t>
      </w:r>
      <w:r w:rsidRPr="003956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to 100</w:t>
      </w:r>
      <w:r w:rsidRPr="003956B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gue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z w:val="22"/>
          <w:szCs w:val="22"/>
        </w:rPr>
        <w:t>ts</w:t>
      </w:r>
    </w:p>
    <w:p w14:paraId="26BF0708" w14:textId="77777777" w:rsidR="00B431BF" w:rsidRPr="003956BC" w:rsidRDefault="00F17E80">
      <w:pPr>
        <w:ind w:left="177"/>
        <w:rPr>
          <w:rFonts w:asciiTheme="minorHAnsi" w:eastAsia="Arial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</w:t>
      </w:r>
      <w:r w:rsidRPr="003956B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3956BC">
        <w:rPr>
          <w:rFonts w:asciiTheme="minorHAnsi" w:eastAsia="Arial" w:hAnsiTheme="minorHAnsi" w:cstheme="minorHAnsi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z w:val="22"/>
          <w:szCs w:val="22"/>
        </w:rPr>
        <w:t>t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z w:val="22"/>
          <w:szCs w:val="22"/>
        </w:rPr>
        <w:t>nd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z w:val="22"/>
          <w:szCs w:val="22"/>
        </w:rPr>
        <w:t>d</w:t>
      </w:r>
      <w:r w:rsidRPr="003956B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sz w:val="22"/>
          <w:szCs w:val="22"/>
        </w:rPr>
        <w:t>d</w:t>
      </w:r>
      <w:r w:rsidRPr="003956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rv</w:t>
      </w:r>
      <w:r w:rsidRPr="003956BC">
        <w:rPr>
          <w:rFonts w:asciiTheme="minorHAnsi" w:eastAsia="Arial" w:hAnsiTheme="minorHAnsi" w:cstheme="minorHAnsi"/>
          <w:sz w:val="22"/>
          <w:szCs w:val="22"/>
        </w:rPr>
        <w:t>ed</w:t>
      </w:r>
      <w:r w:rsidRPr="003956B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956BC">
        <w:rPr>
          <w:rFonts w:asciiTheme="minorHAnsi" w:eastAsia="Arial" w:hAnsiTheme="minorHAnsi" w:cstheme="minorHAnsi"/>
          <w:sz w:val="22"/>
          <w:szCs w:val="22"/>
        </w:rPr>
        <w:t>ood</w:t>
      </w:r>
      <w:r w:rsidRPr="003956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956BC">
        <w:rPr>
          <w:rFonts w:asciiTheme="minorHAnsi" w:eastAsia="Arial" w:hAnsiTheme="minorHAnsi" w:cstheme="minorHAnsi"/>
          <w:sz w:val="22"/>
          <w:szCs w:val="22"/>
        </w:rPr>
        <w:t>or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z w:val="22"/>
          <w:szCs w:val="22"/>
        </w:rPr>
        <w:t>ne</w:t>
      </w:r>
      <w:r w:rsidRPr="003956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d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sz w:val="22"/>
          <w:szCs w:val="22"/>
        </w:rPr>
        <w:t>g</w:t>
      </w:r>
      <w:r w:rsidRPr="003956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t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z w:val="22"/>
          <w:szCs w:val="22"/>
        </w:rPr>
        <w:t>b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rv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z w:val="22"/>
          <w:szCs w:val="22"/>
        </w:rPr>
        <w:t>,</w:t>
      </w:r>
      <w:r w:rsidRPr="003956B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Arial" w:hAnsiTheme="minorHAnsi" w:cstheme="minorHAnsi"/>
          <w:sz w:val="22"/>
          <w:szCs w:val="22"/>
        </w:rPr>
        <w:t>o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3956BC">
        <w:rPr>
          <w:rFonts w:asciiTheme="minorHAnsi" w:eastAsia="Arial" w:hAnsiTheme="minorHAnsi" w:cstheme="minorHAnsi"/>
          <w:sz w:val="22"/>
          <w:szCs w:val="22"/>
        </w:rPr>
        <w:t>ta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z w:val="22"/>
          <w:szCs w:val="22"/>
        </w:rPr>
        <w:t>l</w:t>
      </w:r>
      <w:r w:rsidRPr="003956B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and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bu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3956BC">
        <w:rPr>
          <w:rFonts w:asciiTheme="minorHAnsi" w:eastAsia="Arial" w:hAnsiTheme="minorHAnsi" w:cstheme="minorHAnsi"/>
          <w:sz w:val="22"/>
          <w:szCs w:val="22"/>
        </w:rPr>
        <w:t>et</w:t>
      </w:r>
      <w:r w:rsidRPr="003956B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956B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</w:p>
    <w:p w14:paraId="097D902E" w14:textId="77777777" w:rsidR="00B431BF" w:rsidRPr="003956BC" w:rsidRDefault="00F17E80">
      <w:pPr>
        <w:ind w:left="177"/>
        <w:rPr>
          <w:rFonts w:asciiTheme="minorHAnsi" w:eastAsia="Arial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</w:t>
      </w:r>
      <w:r w:rsidRPr="003956B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3956B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3956BC">
        <w:rPr>
          <w:rFonts w:asciiTheme="minorHAnsi" w:eastAsia="Arial" w:hAnsiTheme="minorHAnsi" w:cstheme="minorHAnsi"/>
          <w:sz w:val="22"/>
          <w:szCs w:val="22"/>
        </w:rPr>
        <w:t>ed</w:t>
      </w:r>
      <w:r w:rsidRPr="003956B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z w:val="22"/>
          <w:szCs w:val="22"/>
        </w:rPr>
        <w:t>th</w:t>
      </w:r>
      <w:r w:rsidRPr="003956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956BC">
        <w:rPr>
          <w:rFonts w:asciiTheme="minorHAnsi" w:eastAsia="Arial" w:hAnsiTheme="minorHAnsi" w:cstheme="minorHAnsi"/>
          <w:sz w:val="22"/>
          <w:szCs w:val="22"/>
        </w:rPr>
        <w:t>eam of 1</w:t>
      </w:r>
      <w:r w:rsidRPr="003956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to</w:t>
      </w:r>
      <w:r w:rsidRPr="003956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5</w:t>
      </w:r>
      <w:r w:rsidRPr="003956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p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z w:val="22"/>
          <w:szCs w:val="22"/>
        </w:rPr>
        <w:t>op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Arial" w:hAnsiTheme="minorHAnsi" w:cstheme="minorHAnsi"/>
          <w:sz w:val="22"/>
          <w:szCs w:val="22"/>
        </w:rPr>
        <w:t>e,</w:t>
      </w:r>
      <w:r w:rsidRPr="003956B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956BC">
        <w:rPr>
          <w:rFonts w:asciiTheme="minorHAnsi" w:eastAsia="Arial" w:hAnsiTheme="minorHAnsi" w:cstheme="minorHAnsi"/>
          <w:sz w:val="22"/>
          <w:szCs w:val="22"/>
        </w:rPr>
        <w:t>ep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z w:val="22"/>
          <w:szCs w:val="22"/>
        </w:rPr>
        <w:t>ng</w:t>
      </w:r>
      <w:r w:rsidRPr="003956B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on</w:t>
      </w:r>
      <w:r w:rsidRPr="003956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of e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Arial" w:hAnsiTheme="minorHAnsi" w:cstheme="minorHAnsi"/>
          <w:sz w:val="22"/>
          <w:szCs w:val="22"/>
        </w:rPr>
        <w:t>ent</w:t>
      </w:r>
    </w:p>
    <w:p w14:paraId="3110F91F" w14:textId="77777777" w:rsidR="00B431BF" w:rsidRPr="003956BC" w:rsidRDefault="00B431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31EDE1" w14:textId="77777777" w:rsidR="00B431BF" w:rsidRPr="003956BC" w:rsidRDefault="00B431BF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5D7FC5DA" w14:textId="77777777" w:rsidR="00B431BF" w:rsidRPr="003956BC" w:rsidRDefault="00F17E80">
      <w:pPr>
        <w:ind w:left="119"/>
        <w:rPr>
          <w:rFonts w:asciiTheme="minorHAnsi" w:eastAsia="Arial" w:hAnsiTheme="minorHAnsi" w:cstheme="minorHAnsi"/>
          <w:sz w:val="22"/>
          <w:szCs w:val="22"/>
        </w:rPr>
      </w:pPr>
      <w:r w:rsidRPr="003956BC">
        <w:rPr>
          <w:rFonts w:asciiTheme="minorHAnsi" w:eastAsia="Arial" w:hAnsiTheme="minorHAnsi" w:cstheme="minorHAnsi"/>
          <w:b/>
          <w:i/>
          <w:sz w:val="22"/>
          <w:szCs w:val="22"/>
        </w:rPr>
        <w:t>Ca</w:t>
      </w:r>
      <w:r w:rsidRPr="003956B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3956BC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b/>
          <w:i/>
          <w:sz w:val="22"/>
          <w:szCs w:val="22"/>
        </w:rPr>
        <w:t>/</w:t>
      </w:r>
      <w:r w:rsidRPr="003956BC">
        <w:rPr>
          <w:rFonts w:asciiTheme="minorHAnsi" w:eastAsia="Arial" w:hAnsiTheme="minorHAnsi" w:cstheme="minorHAnsi"/>
          <w:b/>
          <w:i/>
          <w:spacing w:val="-8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B</w:t>
      </w:r>
      <w:r w:rsidRPr="003956BC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nqu</w:t>
      </w:r>
      <w:r w:rsidRPr="003956BC">
        <w:rPr>
          <w:rFonts w:asciiTheme="minorHAnsi" w:eastAsia="Arial" w:hAnsiTheme="minorHAnsi" w:cstheme="minorHAnsi"/>
          <w:b/>
          <w:i/>
          <w:sz w:val="22"/>
          <w:szCs w:val="22"/>
        </w:rPr>
        <w:t>et</w:t>
      </w:r>
      <w:r w:rsidRPr="003956BC">
        <w:rPr>
          <w:rFonts w:asciiTheme="minorHAnsi" w:eastAsia="Arial" w:hAnsiTheme="minorHAnsi" w:cstheme="minorHAnsi"/>
          <w:b/>
          <w:i/>
          <w:spacing w:val="-7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v</w:t>
      </w:r>
      <w:r w:rsidRPr="003956BC">
        <w:rPr>
          <w:rFonts w:asciiTheme="minorHAnsi" w:eastAsia="Arial" w:hAnsiTheme="minorHAnsi" w:cstheme="minorHAnsi"/>
          <w:b/>
          <w:i/>
          <w:sz w:val="22"/>
          <w:szCs w:val="22"/>
        </w:rPr>
        <w:t>er</w:t>
      </w:r>
      <w:r w:rsidRPr="003956BC">
        <w:rPr>
          <w:rFonts w:asciiTheme="minorHAnsi" w:eastAsia="Arial" w:hAnsiTheme="minorHAnsi" w:cstheme="minorHAnsi"/>
          <w:b/>
          <w:i/>
          <w:spacing w:val="-7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(</w:t>
      </w:r>
      <w:r w:rsidRPr="003956B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p</w:t>
      </w:r>
      <w:r w:rsidRPr="003956BC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t</w:t>
      </w:r>
      <w:r w:rsidRPr="003956BC">
        <w:rPr>
          <w:rFonts w:asciiTheme="minorHAnsi" w:eastAsia="Arial" w:hAnsiTheme="minorHAnsi" w:cstheme="minorHAnsi"/>
          <w:b/>
          <w:i/>
          <w:sz w:val="22"/>
          <w:szCs w:val="22"/>
        </w:rPr>
        <w:t>–</w:t>
      </w:r>
      <w:r w:rsidRPr="003956B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3956BC">
        <w:rPr>
          <w:rFonts w:asciiTheme="minorHAnsi" w:eastAsia="Arial" w:hAnsiTheme="minorHAnsi" w:cstheme="minorHAnsi"/>
          <w:b/>
          <w:i/>
          <w:sz w:val="22"/>
          <w:szCs w:val="22"/>
        </w:rPr>
        <w:t>im</w:t>
      </w:r>
      <w:r w:rsidRPr="003956BC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b/>
          <w:i/>
          <w:sz w:val="22"/>
          <w:szCs w:val="22"/>
        </w:rPr>
        <w:t>)</w:t>
      </w:r>
    </w:p>
    <w:p w14:paraId="09D61271" w14:textId="77777777" w:rsidR="00B431BF" w:rsidRPr="003956BC" w:rsidRDefault="00F17E80">
      <w:pPr>
        <w:ind w:left="119"/>
        <w:rPr>
          <w:rFonts w:asciiTheme="minorHAnsi" w:eastAsia="Arial" w:hAnsiTheme="minorHAnsi" w:cstheme="minorHAnsi"/>
          <w:sz w:val="22"/>
          <w:szCs w:val="22"/>
        </w:rPr>
      </w:pPr>
      <w:r w:rsidRPr="003956B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3956BC">
        <w:rPr>
          <w:rFonts w:asciiTheme="minorHAnsi" w:eastAsia="Arial" w:hAnsiTheme="minorHAnsi" w:cstheme="minorHAnsi"/>
          <w:sz w:val="22"/>
          <w:szCs w:val="22"/>
        </w:rPr>
        <w:t>he</w:t>
      </w:r>
      <w:r w:rsidRPr="003956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3956BC">
        <w:rPr>
          <w:rFonts w:asciiTheme="minorHAnsi" w:eastAsia="Arial" w:hAnsiTheme="minorHAnsi" w:cstheme="minorHAnsi"/>
          <w:sz w:val="22"/>
          <w:szCs w:val="22"/>
        </w:rPr>
        <w:t>ut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Arial" w:hAnsiTheme="minorHAnsi" w:cstheme="minorHAnsi"/>
          <w:sz w:val="22"/>
          <w:szCs w:val="22"/>
        </w:rPr>
        <w:t>er</w:t>
      </w:r>
      <w:r w:rsidRPr="003956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D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z w:val="22"/>
          <w:szCs w:val="22"/>
        </w:rPr>
        <w:t>d</w:t>
      </w:r>
      <w:r w:rsidRPr="003956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It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3956BC">
        <w:rPr>
          <w:rFonts w:asciiTheme="minorHAnsi" w:eastAsia="Arial" w:hAnsiTheme="minorHAnsi" w:cstheme="minorHAnsi"/>
          <w:sz w:val="22"/>
          <w:szCs w:val="22"/>
        </w:rPr>
        <w:t>ate</w:t>
      </w:r>
      <w:r w:rsidRPr="003956B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z w:val="22"/>
          <w:szCs w:val="22"/>
        </w:rPr>
        <w:t>ng</w:t>
      </w:r>
      <w:r w:rsidRPr="003956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Co</w:t>
      </w:r>
      <w:r w:rsidRPr="003956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956BC">
        <w:rPr>
          <w:rFonts w:asciiTheme="minorHAnsi" w:eastAsia="Arial" w:hAnsiTheme="minorHAnsi" w:cstheme="minorHAnsi"/>
          <w:sz w:val="22"/>
          <w:szCs w:val="22"/>
        </w:rPr>
        <w:t>pa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3956BC">
        <w:rPr>
          <w:rFonts w:asciiTheme="minorHAnsi" w:eastAsia="Arial" w:hAnsiTheme="minorHAnsi" w:cstheme="minorHAnsi"/>
          <w:sz w:val="22"/>
          <w:szCs w:val="22"/>
        </w:rPr>
        <w:t>,</w:t>
      </w:r>
      <w:r w:rsidRPr="003956B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3956BC">
        <w:rPr>
          <w:rFonts w:asciiTheme="minorHAnsi" w:eastAsia="Arial" w:hAnsiTheme="minorHAnsi" w:cstheme="minorHAnsi"/>
          <w:sz w:val="22"/>
          <w:szCs w:val="22"/>
        </w:rPr>
        <w:t>o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z w:val="22"/>
          <w:szCs w:val="22"/>
        </w:rPr>
        <w:t>onto,</w:t>
      </w:r>
      <w:r w:rsidRPr="003956B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Arial" w:hAnsiTheme="minorHAnsi" w:cstheme="minorHAnsi"/>
          <w:sz w:val="22"/>
          <w:szCs w:val="22"/>
        </w:rPr>
        <w:t>nta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eastAsia="Arial" w:hAnsiTheme="minorHAnsi" w:cstheme="minorHAnsi"/>
          <w:sz w:val="22"/>
          <w:szCs w:val="22"/>
        </w:rPr>
        <w:t>,</w:t>
      </w:r>
      <w:r w:rsidRPr="003956B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z w:val="22"/>
          <w:szCs w:val="22"/>
        </w:rPr>
        <w:t>u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3956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956B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2007</w:t>
      </w:r>
    </w:p>
    <w:p w14:paraId="748E2F25" w14:textId="77777777" w:rsidR="00B431BF" w:rsidRPr="003956BC" w:rsidRDefault="00F17E80">
      <w:pPr>
        <w:spacing w:line="220" w:lineRule="exact"/>
        <w:ind w:left="177"/>
        <w:rPr>
          <w:rFonts w:asciiTheme="minorHAnsi" w:eastAsia="Arial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</w:t>
      </w:r>
      <w:r w:rsidRPr="003956B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z w:val="22"/>
          <w:szCs w:val="22"/>
        </w:rPr>
        <w:t>et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up</w:t>
      </w:r>
      <w:r w:rsidRPr="003956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z w:val="22"/>
          <w:szCs w:val="22"/>
        </w:rPr>
        <w:t>nd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d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956BC">
        <w:rPr>
          <w:rFonts w:asciiTheme="minorHAnsi" w:eastAsia="Arial" w:hAnsiTheme="minorHAnsi" w:cstheme="minorHAnsi"/>
          <w:sz w:val="22"/>
          <w:szCs w:val="22"/>
        </w:rPr>
        <w:t>ant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Arial" w:hAnsiTheme="minorHAnsi" w:cstheme="minorHAnsi"/>
          <w:sz w:val="22"/>
          <w:szCs w:val="22"/>
        </w:rPr>
        <w:t>ed</w:t>
      </w:r>
      <w:r w:rsidRPr="003956B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bar and</w:t>
      </w:r>
      <w:r w:rsidRPr="003956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956BC">
        <w:rPr>
          <w:rFonts w:asciiTheme="minorHAnsi" w:eastAsia="Arial" w:hAnsiTheme="minorHAnsi" w:cstheme="minorHAnsi"/>
          <w:sz w:val="22"/>
          <w:szCs w:val="22"/>
        </w:rPr>
        <w:t>ood</w:t>
      </w:r>
      <w:r w:rsidRPr="003956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rv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z w:val="22"/>
          <w:szCs w:val="22"/>
        </w:rPr>
        <w:t>ng</w:t>
      </w:r>
      <w:r w:rsidRPr="003956B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956BC">
        <w:rPr>
          <w:rFonts w:asciiTheme="minorHAnsi" w:eastAsia="Arial" w:hAnsiTheme="minorHAnsi" w:cstheme="minorHAnsi"/>
          <w:sz w:val="22"/>
          <w:szCs w:val="22"/>
        </w:rPr>
        <w:t>at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z w:val="22"/>
          <w:szCs w:val="22"/>
        </w:rPr>
        <w:t>ons</w:t>
      </w:r>
      <w:r w:rsidRPr="003956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z w:val="22"/>
          <w:szCs w:val="22"/>
        </w:rPr>
        <w:t>u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z w:val="22"/>
          <w:szCs w:val="22"/>
        </w:rPr>
        <w:t>ng</w:t>
      </w:r>
      <w:r w:rsidRPr="003956B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z w:val="22"/>
          <w:szCs w:val="22"/>
        </w:rPr>
        <w:t>ent</w:t>
      </w:r>
      <w:r w:rsidRPr="003956B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Arial" w:hAnsiTheme="minorHAnsi" w:cstheme="minorHAnsi"/>
          <w:sz w:val="22"/>
          <w:szCs w:val="22"/>
        </w:rPr>
        <w:t>at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eastAsia="Arial" w:hAnsiTheme="minorHAnsi" w:cstheme="minorHAnsi"/>
          <w:sz w:val="22"/>
          <w:szCs w:val="22"/>
        </w:rPr>
        <w:t>ns</w:t>
      </w:r>
      <w:r w:rsidRPr="003956B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we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956BC">
        <w:rPr>
          <w:rFonts w:asciiTheme="minorHAnsi" w:eastAsia="Arial" w:hAnsiTheme="minorHAnsi" w:cstheme="minorHAnsi"/>
          <w:sz w:val="22"/>
          <w:szCs w:val="22"/>
        </w:rPr>
        <w:t>et</w:t>
      </w:r>
    </w:p>
    <w:p w14:paraId="0DB3A431" w14:textId="77777777" w:rsidR="00B431BF" w:rsidRPr="003956BC" w:rsidRDefault="00F17E80">
      <w:pPr>
        <w:ind w:left="177"/>
        <w:rPr>
          <w:rFonts w:asciiTheme="minorHAnsi" w:eastAsia="Arial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</w:t>
      </w:r>
      <w:r w:rsidRPr="003956B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z w:val="22"/>
          <w:szCs w:val="22"/>
        </w:rPr>
        <w:t>o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956BC">
        <w:rPr>
          <w:rFonts w:asciiTheme="minorHAnsi" w:eastAsia="Arial" w:hAnsiTheme="minorHAnsi" w:cstheme="minorHAnsi"/>
          <w:sz w:val="22"/>
          <w:szCs w:val="22"/>
        </w:rPr>
        <w:t>ed</w:t>
      </w:r>
      <w:r w:rsidRPr="003956B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z w:val="22"/>
          <w:szCs w:val="22"/>
        </w:rPr>
        <w:t>ne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d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z w:val="22"/>
          <w:szCs w:val="22"/>
        </w:rPr>
        <w:t>ng</w:t>
      </w:r>
      <w:r w:rsidRPr="003956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956BC">
        <w:rPr>
          <w:rFonts w:asciiTheme="minorHAnsi" w:eastAsia="Arial" w:hAnsiTheme="minorHAnsi" w:cstheme="minorHAnsi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Arial" w:hAnsiTheme="minorHAnsi" w:cstheme="minorHAnsi"/>
          <w:sz w:val="22"/>
          <w:szCs w:val="22"/>
        </w:rPr>
        <w:t>e,</w:t>
      </w:r>
      <w:r w:rsidRPr="003956B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b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z w:val="22"/>
          <w:szCs w:val="22"/>
        </w:rPr>
        <w:t>nq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956BC">
        <w:rPr>
          <w:rFonts w:asciiTheme="minorHAnsi" w:eastAsia="Arial" w:hAnsiTheme="minorHAnsi" w:cstheme="minorHAnsi"/>
          <w:sz w:val="22"/>
          <w:szCs w:val="22"/>
        </w:rPr>
        <w:t>et</w:t>
      </w:r>
      <w:r w:rsidRPr="003956B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3956B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sz w:val="22"/>
          <w:szCs w:val="22"/>
        </w:rPr>
        <w:t>d</w:t>
      </w:r>
      <w:r w:rsidRPr="003956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Arial" w:hAnsiTheme="minorHAnsi" w:cstheme="minorHAnsi"/>
          <w:sz w:val="22"/>
          <w:szCs w:val="22"/>
        </w:rPr>
        <w:t>o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3956BC">
        <w:rPr>
          <w:rFonts w:asciiTheme="minorHAnsi" w:eastAsia="Arial" w:hAnsiTheme="minorHAnsi" w:cstheme="minorHAnsi"/>
          <w:sz w:val="22"/>
          <w:szCs w:val="22"/>
        </w:rPr>
        <w:t>ta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z w:val="22"/>
          <w:szCs w:val="22"/>
        </w:rPr>
        <w:t>l</w:t>
      </w:r>
      <w:r w:rsidRPr="003956B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pa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z w:val="22"/>
          <w:szCs w:val="22"/>
        </w:rPr>
        <w:t>es</w:t>
      </w:r>
    </w:p>
    <w:p w14:paraId="3FAEA81E" w14:textId="77777777" w:rsidR="00B431BF" w:rsidRPr="003956BC" w:rsidRDefault="00F17E80">
      <w:pPr>
        <w:ind w:left="177"/>
        <w:rPr>
          <w:rFonts w:asciiTheme="minorHAnsi" w:eastAsia="Arial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</w:t>
      </w:r>
      <w:r w:rsidRPr="003956B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3956B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3956BC">
        <w:rPr>
          <w:rFonts w:asciiTheme="minorHAnsi" w:eastAsia="Arial" w:hAnsiTheme="minorHAnsi" w:cstheme="minorHAnsi"/>
          <w:sz w:val="22"/>
          <w:szCs w:val="22"/>
        </w:rPr>
        <w:t>ed</w:t>
      </w:r>
      <w:r w:rsidRPr="003956B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Arial" w:hAnsiTheme="minorHAnsi" w:cstheme="minorHAnsi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t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956BC">
        <w:rPr>
          <w:rFonts w:asciiTheme="minorHAnsi" w:eastAsia="Arial" w:hAnsiTheme="minorHAnsi" w:cstheme="minorHAnsi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Arial" w:hAnsiTheme="minorHAnsi" w:cstheme="minorHAnsi"/>
          <w:sz w:val="22"/>
          <w:szCs w:val="22"/>
        </w:rPr>
        <w:t>at</w:t>
      </w:r>
      <w:r w:rsidRPr="003956B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z w:val="22"/>
          <w:szCs w:val="22"/>
        </w:rPr>
        <w:t>ng</w:t>
      </w:r>
      <w:r w:rsidRPr="003956B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3956BC">
        <w:rPr>
          <w:rFonts w:asciiTheme="minorHAnsi" w:eastAsia="Arial" w:hAnsiTheme="minorHAnsi" w:cstheme="minorHAnsi"/>
          <w:sz w:val="22"/>
          <w:szCs w:val="22"/>
        </w:rPr>
        <w:t>oth</w:t>
      </w:r>
      <w:r w:rsidRPr="003956B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Arial" w:hAnsiTheme="minorHAnsi" w:cstheme="minorHAnsi"/>
          <w:sz w:val="22"/>
          <w:szCs w:val="22"/>
        </w:rPr>
        <w:t>o</w:t>
      </w:r>
      <w:r w:rsidRPr="003956B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z w:val="22"/>
          <w:szCs w:val="22"/>
        </w:rPr>
        <w:t>po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sz w:val="22"/>
          <w:szCs w:val="22"/>
        </w:rPr>
        <w:t>d</w:t>
      </w:r>
      <w:r w:rsidRPr="003956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p</w:t>
      </w:r>
      <w:r w:rsidRPr="003956B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Arial" w:hAnsiTheme="minorHAnsi" w:cstheme="minorHAnsi"/>
          <w:sz w:val="22"/>
          <w:szCs w:val="22"/>
        </w:rPr>
        <w:t>ate</w:t>
      </w:r>
      <w:r w:rsidRPr="003956B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956BC">
        <w:rPr>
          <w:rFonts w:asciiTheme="minorHAnsi" w:eastAsia="Arial" w:hAnsiTheme="minorHAnsi" w:cstheme="minorHAnsi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z w:val="22"/>
          <w:szCs w:val="22"/>
        </w:rPr>
        <w:t>t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z w:val="22"/>
          <w:szCs w:val="22"/>
        </w:rPr>
        <w:t>es</w:t>
      </w:r>
      <w:r w:rsidRPr="003956B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956BC">
        <w:rPr>
          <w:rFonts w:asciiTheme="minorHAnsi" w:eastAsia="Arial" w:hAnsiTheme="minorHAnsi" w:cstheme="minorHAnsi"/>
          <w:sz w:val="22"/>
          <w:szCs w:val="22"/>
        </w:rPr>
        <w:t>or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 xml:space="preserve">up to </w:t>
      </w:r>
      <w:r w:rsidRPr="003956BC">
        <w:rPr>
          <w:rFonts w:asciiTheme="minorHAnsi" w:eastAsia="Arial" w:hAnsiTheme="minorHAnsi" w:cstheme="minorHAnsi"/>
          <w:sz w:val="22"/>
          <w:szCs w:val="22"/>
        </w:rPr>
        <w:t>500</w:t>
      </w:r>
      <w:r w:rsidRPr="003956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z w:val="22"/>
          <w:szCs w:val="22"/>
        </w:rPr>
        <w:t>ents</w:t>
      </w:r>
    </w:p>
    <w:p w14:paraId="2A746935" w14:textId="77777777" w:rsidR="00B431BF" w:rsidRPr="003956BC" w:rsidRDefault="00B431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F4D5B8" w14:textId="77777777" w:rsidR="00B431BF" w:rsidRPr="003956BC" w:rsidRDefault="00B431BF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21B7C7EA" w14:textId="77777777" w:rsidR="00B431BF" w:rsidRPr="003956BC" w:rsidRDefault="00F17E80">
      <w:pPr>
        <w:ind w:left="119"/>
        <w:rPr>
          <w:rFonts w:asciiTheme="minorHAnsi" w:eastAsia="Arial" w:hAnsiTheme="minorHAnsi" w:cstheme="minorHAnsi"/>
          <w:sz w:val="22"/>
          <w:szCs w:val="22"/>
        </w:rPr>
      </w:pPr>
      <w:r w:rsidRPr="003956B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Foo</w:t>
      </w:r>
      <w:r w:rsidRPr="003956BC">
        <w:rPr>
          <w:rFonts w:asciiTheme="minorHAnsi" w:eastAsia="Arial" w:hAnsiTheme="minorHAnsi" w:cstheme="minorHAnsi"/>
          <w:b/>
          <w:i/>
          <w:sz w:val="22"/>
          <w:szCs w:val="22"/>
        </w:rPr>
        <w:t>d</w:t>
      </w:r>
      <w:r w:rsidRPr="003956BC">
        <w:rPr>
          <w:rFonts w:asciiTheme="minorHAnsi" w:eastAsia="Arial" w:hAnsiTheme="minorHAnsi" w:cstheme="minorHAnsi"/>
          <w:b/>
          <w:i/>
          <w:spacing w:val="-5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b/>
          <w:i/>
          <w:sz w:val="22"/>
          <w:szCs w:val="22"/>
        </w:rPr>
        <w:t>d</w:t>
      </w:r>
      <w:r w:rsidRPr="003956BC">
        <w:rPr>
          <w:rFonts w:asciiTheme="minorHAnsi" w:eastAsia="Arial" w:hAnsiTheme="minorHAnsi" w:cstheme="minorHAnsi"/>
          <w:b/>
          <w:i/>
          <w:spacing w:val="-4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b/>
          <w:i/>
          <w:sz w:val="22"/>
          <w:szCs w:val="22"/>
        </w:rPr>
        <w:t>Bev</w:t>
      </w:r>
      <w:r w:rsidRPr="003956BC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g</w:t>
      </w:r>
      <w:r w:rsidRPr="003956BC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b/>
          <w:i/>
          <w:spacing w:val="-7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v</w:t>
      </w:r>
      <w:r w:rsidRPr="003956BC">
        <w:rPr>
          <w:rFonts w:asciiTheme="minorHAnsi" w:eastAsia="Arial" w:hAnsiTheme="minorHAnsi" w:cstheme="minorHAnsi"/>
          <w:b/>
          <w:i/>
          <w:sz w:val="22"/>
          <w:szCs w:val="22"/>
        </w:rPr>
        <w:t>er</w:t>
      </w:r>
    </w:p>
    <w:p w14:paraId="227D2E35" w14:textId="77777777" w:rsidR="00B431BF" w:rsidRPr="003956BC" w:rsidRDefault="00F17E80">
      <w:pPr>
        <w:spacing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3956BC">
        <w:rPr>
          <w:rFonts w:asciiTheme="minorHAnsi" w:eastAsia="Arial" w:hAnsiTheme="minorHAnsi" w:cstheme="minorHAnsi"/>
          <w:sz w:val="22"/>
          <w:szCs w:val="22"/>
        </w:rPr>
        <w:t>ed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956BC">
        <w:rPr>
          <w:rFonts w:asciiTheme="minorHAnsi" w:eastAsia="Arial" w:hAnsiTheme="minorHAnsi" w:cstheme="minorHAnsi"/>
          <w:sz w:val="22"/>
          <w:szCs w:val="22"/>
        </w:rPr>
        <w:t>o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z w:val="22"/>
          <w:szCs w:val="22"/>
        </w:rPr>
        <w:t>d</w:t>
      </w:r>
      <w:r w:rsidRPr="003956B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3956BC">
        <w:rPr>
          <w:rFonts w:asciiTheme="minorHAnsi" w:eastAsia="Arial" w:hAnsiTheme="minorHAnsi" w:cstheme="minorHAnsi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z w:val="22"/>
          <w:szCs w:val="22"/>
        </w:rPr>
        <w:t xml:space="preserve">oom                                                                                        </w:t>
      </w:r>
      <w:r w:rsidRPr="003956BC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,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3956BC">
        <w:rPr>
          <w:rFonts w:asciiTheme="minorHAnsi" w:eastAsia="Arial" w:hAnsiTheme="minorHAnsi" w:cstheme="minorHAnsi"/>
          <w:sz w:val="22"/>
          <w:szCs w:val="22"/>
        </w:rPr>
        <w:t>o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z w:val="22"/>
          <w:szCs w:val="22"/>
        </w:rPr>
        <w:t>onto,</w:t>
      </w:r>
      <w:r w:rsidRPr="003956B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Arial" w:hAnsiTheme="minorHAnsi" w:cstheme="minorHAnsi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956BC">
        <w:rPr>
          <w:rFonts w:asciiTheme="minorHAnsi" w:eastAsia="Arial" w:hAnsiTheme="minorHAnsi" w:cstheme="minorHAnsi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z w:val="22"/>
          <w:szCs w:val="22"/>
        </w:rPr>
        <w:t>o,</w:t>
      </w:r>
      <w:r w:rsidRPr="003956B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20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3956BC">
        <w:rPr>
          <w:rFonts w:asciiTheme="minorHAnsi" w:eastAsia="Arial" w:hAnsiTheme="minorHAnsi" w:cstheme="minorHAnsi"/>
          <w:sz w:val="22"/>
          <w:szCs w:val="22"/>
        </w:rPr>
        <w:t>6</w:t>
      </w:r>
    </w:p>
    <w:p w14:paraId="376264B2" w14:textId="77777777" w:rsidR="00B431BF" w:rsidRPr="003956BC" w:rsidRDefault="00F17E80">
      <w:pPr>
        <w:spacing w:before="60"/>
        <w:ind w:left="177"/>
        <w:rPr>
          <w:rFonts w:asciiTheme="minorHAnsi" w:eastAsia="Arial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</w:t>
      </w:r>
      <w:r w:rsidRPr="003956B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z w:val="22"/>
          <w:szCs w:val="22"/>
        </w:rPr>
        <w:t>o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956BC">
        <w:rPr>
          <w:rFonts w:asciiTheme="minorHAnsi" w:eastAsia="Arial" w:hAnsiTheme="minorHAnsi" w:cstheme="minorHAnsi"/>
          <w:sz w:val="22"/>
          <w:szCs w:val="22"/>
        </w:rPr>
        <w:t>ed</w:t>
      </w:r>
      <w:r w:rsidRPr="003956B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956BC">
        <w:rPr>
          <w:rFonts w:asciiTheme="minorHAnsi" w:eastAsia="Arial" w:hAnsiTheme="minorHAnsi" w:cstheme="minorHAnsi"/>
          <w:sz w:val="22"/>
          <w:szCs w:val="22"/>
        </w:rPr>
        <w:t>u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Arial" w:hAnsiTheme="minorHAnsi" w:cstheme="minorHAnsi"/>
          <w:sz w:val="22"/>
          <w:szCs w:val="22"/>
        </w:rPr>
        <w:t>l</w:t>
      </w:r>
      <w:r w:rsidRPr="003956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t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z w:val="22"/>
          <w:szCs w:val="22"/>
        </w:rPr>
        <w:t>b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rv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bu</w:t>
      </w:r>
      <w:r w:rsidRPr="003956BC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z w:val="22"/>
          <w:szCs w:val="22"/>
        </w:rPr>
        <w:t>y</w:t>
      </w:r>
      <w:r w:rsidRPr="003956B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z w:val="22"/>
          <w:szCs w:val="22"/>
        </w:rPr>
        <w:t>on</w:t>
      </w:r>
      <w:r w:rsidRPr="003956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956BC">
        <w:rPr>
          <w:rFonts w:asciiTheme="minorHAnsi" w:eastAsia="Arial" w:hAnsiTheme="minorHAnsi" w:cstheme="minorHAnsi"/>
          <w:sz w:val="22"/>
          <w:szCs w:val="22"/>
        </w:rPr>
        <w:t>ent:</w:t>
      </w:r>
      <w:r w:rsidRPr="003956B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rv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sz w:val="22"/>
          <w:szCs w:val="22"/>
        </w:rPr>
        <w:t>g</w:t>
      </w:r>
      <w:r w:rsidRPr="003956B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up to</w:t>
      </w:r>
      <w:r w:rsidRPr="003956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3956BC">
        <w:rPr>
          <w:rFonts w:asciiTheme="minorHAnsi" w:eastAsia="Arial" w:hAnsiTheme="minorHAnsi" w:cstheme="minorHAnsi"/>
          <w:sz w:val="22"/>
          <w:szCs w:val="22"/>
        </w:rPr>
        <w:t>00</w:t>
      </w:r>
      <w:r w:rsidRPr="003956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Arial" w:hAnsiTheme="minorHAnsi" w:cstheme="minorHAnsi"/>
          <w:sz w:val="22"/>
          <w:szCs w:val="22"/>
        </w:rPr>
        <w:t>u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z w:val="22"/>
          <w:szCs w:val="22"/>
        </w:rPr>
        <w:t>to</w:t>
      </w:r>
      <w:r w:rsidRPr="003956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per</w:t>
      </w:r>
      <w:r w:rsidRPr="003956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z w:val="22"/>
          <w:szCs w:val="22"/>
        </w:rPr>
        <w:t>h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956BC">
        <w:rPr>
          <w:rFonts w:asciiTheme="minorHAnsi" w:eastAsia="Arial" w:hAnsiTheme="minorHAnsi" w:cstheme="minorHAnsi"/>
          <w:sz w:val="22"/>
          <w:szCs w:val="22"/>
        </w:rPr>
        <w:t>t</w:t>
      </w:r>
    </w:p>
    <w:p w14:paraId="54BDD867" w14:textId="77777777" w:rsidR="00B431BF" w:rsidRPr="003956BC" w:rsidRDefault="00F17E80">
      <w:pPr>
        <w:ind w:left="177"/>
        <w:rPr>
          <w:rFonts w:asciiTheme="minorHAnsi" w:eastAsia="Arial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</w:t>
      </w:r>
      <w:r w:rsidRPr="003956B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956BC">
        <w:rPr>
          <w:rFonts w:asciiTheme="minorHAnsi" w:eastAsia="Arial" w:hAnsiTheme="minorHAnsi" w:cstheme="minorHAnsi"/>
          <w:sz w:val="22"/>
          <w:szCs w:val="22"/>
        </w:rPr>
        <w:t>o</w:t>
      </w:r>
      <w:r w:rsidRPr="003956B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956BC">
        <w:rPr>
          <w:rFonts w:asciiTheme="minorHAnsi" w:eastAsia="Arial" w:hAnsiTheme="minorHAnsi" w:cstheme="minorHAnsi"/>
          <w:sz w:val="22"/>
          <w:szCs w:val="22"/>
        </w:rPr>
        <w:t>ed</w:t>
      </w:r>
      <w:r w:rsidRPr="003956B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op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sz w:val="22"/>
          <w:szCs w:val="22"/>
        </w:rPr>
        <w:t>g</w:t>
      </w:r>
      <w:r w:rsidRPr="003956B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z w:val="22"/>
          <w:szCs w:val="22"/>
        </w:rPr>
        <w:t>nd</w:t>
      </w:r>
      <w:r w:rsidRPr="003956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z w:val="22"/>
          <w:szCs w:val="22"/>
        </w:rPr>
        <w:t>ng</w:t>
      </w:r>
      <w:r w:rsidRPr="003956B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956BC">
        <w:rPr>
          <w:rFonts w:asciiTheme="minorHAnsi" w:eastAsia="Arial" w:hAnsiTheme="minorHAnsi" w:cstheme="minorHAnsi"/>
          <w:sz w:val="22"/>
          <w:szCs w:val="22"/>
        </w:rPr>
        <w:t>ut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z w:val="22"/>
          <w:szCs w:val="22"/>
        </w:rPr>
        <w:t>:</w:t>
      </w:r>
      <w:r w:rsidRPr="003956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z w:val="22"/>
          <w:szCs w:val="22"/>
        </w:rPr>
        <w:t>et</w:t>
      </w:r>
      <w:r w:rsidRPr="003956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956BC">
        <w:rPr>
          <w:rFonts w:asciiTheme="minorHAnsi" w:eastAsia="Arial" w:hAnsiTheme="minorHAnsi" w:cstheme="minorHAnsi"/>
          <w:sz w:val="22"/>
          <w:szCs w:val="22"/>
        </w:rPr>
        <w:t>p,</w:t>
      </w:r>
      <w:r w:rsidRPr="003956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3956BC">
        <w:rPr>
          <w:rFonts w:asciiTheme="minorHAnsi" w:eastAsia="Arial" w:hAnsiTheme="minorHAnsi" w:cstheme="minorHAnsi"/>
          <w:sz w:val="22"/>
          <w:szCs w:val="22"/>
        </w:rPr>
        <w:t>ea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956BC">
        <w:rPr>
          <w:rFonts w:asciiTheme="minorHAnsi" w:eastAsia="Arial" w:hAnsiTheme="minorHAnsi" w:cstheme="minorHAnsi"/>
          <w:sz w:val="22"/>
          <w:szCs w:val="22"/>
        </w:rPr>
        <w:t>,</w:t>
      </w:r>
      <w:r w:rsidRPr="003956B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b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Arial" w:hAnsiTheme="minorHAnsi" w:cstheme="minorHAnsi"/>
          <w:sz w:val="22"/>
          <w:szCs w:val="22"/>
        </w:rPr>
        <w:t>an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z w:val="22"/>
          <w:szCs w:val="22"/>
        </w:rPr>
        <w:t>d</w:t>
      </w:r>
      <w:r w:rsidRPr="003956B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Arial" w:hAnsiTheme="minorHAnsi" w:cstheme="minorHAnsi"/>
          <w:sz w:val="22"/>
          <w:szCs w:val="22"/>
        </w:rPr>
        <w:t>oat</w:t>
      </w:r>
      <w:r w:rsidRPr="003956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and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o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z w:val="22"/>
          <w:szCs w:val="22"/>
        </w:rPr>
        <w:t>de</w:t>
      </w:r>
      <w:r w:rsidRPr="003956B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z w:val="22"/>
          <w:szCs w:val="22"/>
        </w:rPr>
        <w:t>d</w:t>
      </w:r>
      <w:r w:rsidRPr="003956B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z w:val="22"/>
          <w:szCs w:val="22"/>
        </w:rPr>
        <w:t>nto</w:t>
      </w:r>
      <w:r w:rsidRPr="003956BC">
        <w:rPr>
          <w:rFonts w:asciiTheme="minorHAnsi" w:eastAsia="Arial" w:hAnsiTheme="minorHAnsi" w:cstheme="minorHAnsi"/>
          <w:spacing w:val="6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z w:val="22"/>
          <w:szCs w:val="22"/>
        </w:rPr>
        <w:t>y</w:t>
      </w:r>
    </w:p>
    <w:p w14:paraId="1223DC29" w14:textId="77777777" w:rsidR="00B431BF" w:rsidRPr="003956BC" w:rsidRDefault="00F17E80">
      <w:pPr>
        <w:tabs>
          <w:tab w:val="left" w:pos="520"/>
        </w:tabs>
        <w:spacing w:before="1" w:line="220" w:lineRule="exact"/>
        <w:ind w:left="537" w:right="439" w:hanging="360"/>
        <w:rPr>
          <w:rFonts w:asciiTheme="minorHAnsi" w:eastAsia="Arial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ab/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z w:val="22"/>
          <w:szCs w:val="22"/>
        </w:rPr>
        <w:t>o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956BC">
        <w:rPr>
          <w:rFonts w:asciiTheme="minorHAnsi" w:eastAsia="Arial" w:hAnsiTheme="minorHAnsi" w:cstheme="minorHAnsi"/>
          <w:sz w:val="22"/>
          <w:szCs w:val="22"/>
        </w:rPr>
        <w:t>ed</w:t>
      </w:r>
      <w:r w:rsidRPr="003956B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z w:val="22"/>
          <w:szCs w:val="22"/>
        </w:rPr>
        <w:t>nt</w:t>
      </w:r>
      <w:r w:rsidRPr="003956B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Arial" w:hAnsiTheme="minorHAnsi" w:cstheme="minorHAnsi"/>
          <w:sz w:val="22"/>
          <w:szCs w:val="22"/>
        </w:rPr>
        <w:t>u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z w:val="22"/>
          <w:szCs w:val="22"/>
        </w:rPr>
        <w:t>to</w:t>
      </w:r>
      <w:r w:rsidRPr="003956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956BC">
        <w:rPr>
          <w:rFonts w:asciiTheme="minorHAnsi" w:eastAsia="Arial" w:hAnsiTheme="minorHAnsi" w:cstheme="minorHAnsi"/>
          <w:sz w:val="22"/>
          <w:szCs w:val="22"/>
        </w:rPr>
        <w:t>er</w:t>
      </w:r>
      <w:r w:rsidRPr="003956B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Arial" w:hAnsiTheme="minorHAnsi" w:cstheme="minorHAnsi"/>
          <w:sz w:val="22"/>
          <w:szCs w:val="22"/>
        </w:rPr>
        <w:t>e:</w:t>
      </w:r>
      <w:r w:rsidRPr="003956B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sz w:val="22"/>
          <w:szCs w:val="22"/>
        </w:rPr>
        <w:t>d</w:t>
      </w:r>
      <w:r w:rsidRPr="003956BC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3956B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3956BC">
        <w:rPr>
          <w:rFonts w:asciiTheme="minorHAnsi" w:eastAsia="Arial" w:hAnsiTheme="minorHAnsi" w:cstheme="minorHAnsi"/>
          <w:sz w:val="22"/>
          <w:szCs w:val="22"/>
        </w:rPr>
        <w:t>,</w:t>
      </w:r>
      <w:r w:rsidRPr="003956B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3956BC">
        <w:rPr>
          <w:rFonts w:asciiTheme="minorHAnsi" w:eastAsia="Arial" w:hAnsiTheme="minorHAnsi" w:cstheme="minorHAnsi"/>
          <w:sz w:val="22"/>
          <w:szCs w:val="22"/>
        </w:rPr>
        <w:t>ed</w:t>
      </w:r>
      <w:r w:rsidRPr="003956B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z w:val="22"/>
          <w:szCs w:val="22"/>
        </w:rPr>
        <w:t>ed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z w:val="22"/>
          <w:szCs w:val="22"/>
        </w:rPr>
        <w:t>,</w:t>
      </w:r>
      <w:r w:rsidRPr="003956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p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z w:val="22"/>
          <w:szCs w:val="22"/>
        </w:rPr>
        <w:t>d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z w:val="22"/>
          <w:szCs w:val="22"/>
        </w:rPr>
        <w:t>d</w:t>
      </w:r>
      <w:r w:rsidRPr="003956B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z w:val="22"/>
          <w:szCs w:val="22"/>
        </w:rPr>
        <w:t>ug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z w:val="22"/>
          <w:szCs w:val="22"/>
        </w:rPr>
        <w:t>t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z w:val="22"/>
          <w:szCs w:val="22"/>
        </w:rPr>
        <w:t>on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z w:val="22"/>
          <w:szCs w:val="22"/>
        </w:rPr>
        <w:t>,</w:t>
      </w:r>
      <w:r w:rsidRPr="003956B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Arial" w:hAnsiTheme="minorHAnsi" w:cstheme="minorHAnsi"/>
          <w:sz w:val="22"/>
          <w:szCs w:val="22"/>
        </w:rPr>
        <w:t>on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956BC">
        <w:rPr>
          <w:rFonts w:asciiTheme="minorHAnsi" w:eastAsia="Arial" w:hAnsiTheme="minorHAnsi" w:cstheme="minorHAnsi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3956BC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956BC">
        <w:rPr>
          <w:rFonts w:asciiTheme="minorHAnsi" w:eastAsia="Arial" w:hAnsiTheme="minorHAnsi" w:cstheme="minorHAnsi"/>
          <w:sz w:val="22"/>
          <w:szCs w:val="22"/>
        </w:rPr>
        <w:t>o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z w:val="22"/>
          <w:szCs w:val="22"/>
        </w:rPr>
        <w:t>d</w:t>
      </w:r>
      <w:r w:rsidRPr="003956B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956BC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3956B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z w:val="22"/>
          <w:szCs w:val="22"/>
        </w:rPr>
        <w:t>th</w:t>
      </w:r>
      <w:r w:rsidRPr="003956B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Arial" w:hAnsiTheme="minorHAnsi" w:cstheme="minorHAnsi"/>
          <w:sz w:val="22"/>
          <w:szCs w:val="22"/>
        </w:rPr>
        <w:t>u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z w:val="22"/>
          <w:szCs w:val="22"/>
        </w:rPr>
        <w:t>to</w:t>
      </w:r>
      <w:r w:rsidRPr="003956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z w:val="22"/>
          <w:szCs w:val="22"/>
        </w:rPr>
        <w:t>s</w:t>
      </w:r>
    </w:p>
    <w:p w14:paraId="04C1C439" w14:textId="77777777" w:rsidR="00B431BF" w:rsidRPr="003956BC" w:rsidRDefault="00B431BF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18918272" w14:textId="77777777" w:rsidR="00B431BF" w:rsidRPr="003956BC" w:rsidRDefault="00F17E8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3956B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Foo</w:t>
      </w:r>
      <w:r w:rsidRPr="003956BC">
        <w:rPr>
          <w:rFonts w:asciiTheme="minorHAnsi" w:eastAsia="Arial" w:hAnsiTheme="minorHAnsi" w:cstheme="minorHAnsi"/>
          <w:b/>
          <w:i/>
          <w:sz w:val="22"/>
          <w:szCs w:val="22"/>
        </w:rPr>
        <w:t>d</w:t>
      </w:r>
      <w:r w:rsidRPr="003956BC">
        <w:rPr>
          <w:rFonts w:asciiTheme="minorHAnsi" w:eastAsia="Arial" w:hAnsiTheme="minorHAnsi" w:cstheme="minorHAnsi"/>
          <w:b/>
          <w:i/>
          <w:spacing w:val="-5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b/>
          <w:i/>
          <w:sz w:val="22"/>
          <w:szCs w:val="22"/>
        </w:rPr>
        <w:t>d</w:t>
      </w:r>
      <w:r w:rsidRPr="003956BC">
        <w:rPr>
          <w:rFonts w:asciiTheme="minorHAnsi" w:eastAsia="Arial" w:hAnsiTheme="minorHAnsi" w:cstheme="minorHAnsi"/>
          <w:b/>
          <w:i/>
          <w:spacing w:val="-4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b/>
          <w:i/>
          <w:sz w:val="22"/>
          <w:szCs w:val="22"/>
        </w:rPr>
        <w:t>Bev</w:t>
      </w:r>
      <w:r w:rsidRPr="003956BC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g</w:t>
      </w:r>
      <w:r w:rsidRPr="003956BC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b/>
          <w:i/>
          <w:spacing w:val="-7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v</w:t>
      </w:r>
      <w:r w:rsidRPr="003956BC">
        <w:rPr>
          <w:rFonts w:asciiTheme="minorHAnsi" w:eastAsia="Arial" w:hAnsiTheme="minorHAnsi" w:cstheme="minorHAnsi"/>
          <w:b/>
          <w:i/>
          <w:sz w:val="22"/>
          <w:szCs w:val="22"/>
        </w:rPr>
        <w:t>er</w:t>
      </w:r>
    </w:p>
    <w:p w14:paraId="21460AAF" w14:textId="77777777" w:rsidR="00B431BF" w:rsidRPr="003956BC" w:rsidRDefault="00F17E8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3956BC">
        <w:rPr>
          <w:rFonts w:asciiTheme="minorHAnsi" w:eastAsia="Arial" w:hAnsiTheme="minorHAnsi" w:cstheme="minorHAnsi"/>
          <w:sz w:val="22"/>
          <w:szCs w:val="22"/>
        </w:rPr>
        <w:t>Ma</w:t>
      </w:r>
      <w:r w:rsidRPr="003956BC">
        <w:rPr>
          <w:rFonts w:asciiTheme="minorHAnsi" w:eastAsia="Arial" w:hAnsiTheme="minorHAnsi" w:cstheme="minorHAnsi"/>
          <w:spacing w:val="4"/>
          <w:sz w:val="22"/>
          <w:szCs w:val="22"/>
        </w:rPr>
        <w:t>x</w:t>
      </w:r>
      <w:r w:rsidRPr="003956B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Arial" w:hAnsiTheme="minorHAnsi" w:cstheme="minorHAnsi"/>
          <w:sz w:val="22"/>
          <w:szCs w:val="22"/>
        </w:rPr>
        <w:t>l</w:t>
      </w:r>
      <w:r w:rsidRPr="003956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Arial" w:hAnsiTheme="minorHAnsi" w:cstheme="minorHAnsi"/>
          <w:sz w:val="22"/>
          <w:szCs w:val="22"/>
        </w:rPr>
        <w:t>u</w:t>
      </w:r>
      <w:r w:rsidRPr="003956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956BC">
        <w:rPr>
          <w:rFonts w:asciiTheme="minorHAnsi" w:eastAsia="Arial" w:hAnsiTheme="minorHAnsi" w:cstheme="minorHAnsi"/>
          <w:sz w:val="22"/>
          <w:szCs w:val="22"/>
        </w:rPr>
        <w:t>,</w:t>
      </w:r>
      <w:r w:rsidRPr="003956B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Ha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956BC">
        <w:rPr>
          <w:rFonts w:asciiTheme="minorHAnsi" w:eastAsia="Arial" w:hAnsiTheme="minorHAnsi" w:cstheme="minorHAnsi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3956BC">
        <w:rPr>
          <w:rFonts w:asciiTheme="minorHAnsi" w:eastAsia="Arial" w:hAnsiTheme="minorHAnsi" w:cstheme="minorHAnsi"/>
          <w:sz w:val="22"/>
          <w:szCs w:val="22"/>
        </w:rPr>
        <w:t>,</w:t>
      </w:r>
      <w:r w:rsidRPr="003956B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z w:val="22"/>
          <w:szCs w:val="22"/>
        </w:rPr>
        <w:t>,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pa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z w:val="22"/>
          <w:szCs w:val="22"/>
        </w:rPr>
        <w:t>t</w:t>
      </w:r>
      <w:r w:rsidRPr="003956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t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20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3956BC">
        <w:rPr>
          <w:rFonts w:asciiTheme="minorHAnsi" w:eastAsia="Arial" w:hAnsiTheme="minorHAnsi" w:cstheme="minorHAnsi"/>
          <w:sz w:val="22"/>
          <w:szCs w:val="22"/>
        </w:rPr>
        <w:t>5</w:t>
      </w:r>
    </w:p>
    <w:p w14:paraId="1714A90E" w14:textId="77777777" w:rsidR="00B431BF" w:rsidRPr="003956BC" w:rsidRDefault="00F17E80">
      <w:pPr>
        <w:ind w:left="177"/>
        <w:rPr>
          <w:rFonts w:asciiTheme="minorHAnsi" w:eastAsia="Arial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</w:t>
      </w:r>
      <w:r w:rsidRPr="003956B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z w:val="22"/>
          <w:szCs w:val="22"/>
        </w:rPr>
        <w:t>o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956BC">
        <w:rPr>
          <w:rFonts w:asciiTheme="minorHAnsi" w:eastAsia="Arial" w:hAnsiTheme="minorHAnsi" w:cstheme="minorHAnsi"/>
          <w:sz w:val="22"/>
          <w:szCs w:val="22"/>
        </w:rPr>
        <w:t>ed</w:t>
      </w:r>
      <w:r w:rsidRPr="003956B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956BC">
        <w:rPr>
          <w:rFonts w:asciiTheme="minorHAnsi" w:eastAsia="Arial" w:hAnsiTheme="minorHAnsi" w:cstheme="minorHAnsi"/>
          <w:sz w:val="22"/>
          <w:szCs w:val="22"/>
        </w:rPr>
        <w:t>u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Arial" w:hAnsiTheme="minorHAnsi" w:cstheme="minorHAnsi"/>
          <w:sz w:val="22"/>
          <w:szCs w:val="22"/>
        </w:rPr>
        <w:t>l</w:t>
      </w:r>
      <w:r w:rsidRPr="003956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t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z w:val="22"/>
          <w:szCs w:val="22"/>
        </w:rPr>
        <w:t>b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rv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Arial" w:hAnsiTheme="minorHAnsi" w:cstheme="minorHAnsi"/>
          <w:sz w:val="22"/>
          <w:szCs w:val="22"/>
        </w:rPr>
        <w:t>e;</w:t>
      </w:r>
      <w:r w:rsidRPr="003956B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Arial" w:hAnsiTheme="minorHAnsi" w:cstheme="minorHAnsi"/>
          <w:sz w:val="22"/>
          <w:szCs w:val="22"/>
        </w:rPr>
        <w:t>t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z w:val="22"/>
          <w:szCs w:val="22"/>
        </w:rPr>
        <w:t>ons</w:t>
      </w:r>
      <w:r w:rsidRPr="003956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of up to</w:t>
      </w:r>
      <w:r w:rsidRPr="003956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3956BC">
        <w:rPr>
          <w:rFonts w:asciiTheme="minorHAnsi" w:eastAsia="Arial" w:hAnsiTheme="minorHAnsi" w:cstheme="minorHAnsi"/>
          <w:sz w:val="22"/>
          <w:szCs w:val="22"/>
        </w:rPr>
        <w:t>0</w:t>
      </w:r>
      <w:r w:rsidRPr="003956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t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z w:val="22"/>
          <w:szCs w:val="22"/>
        </w:rPr>
        <w:t>b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Arial" w:hAnsiTheme="minorHAnsi" w:cstheme="minorHAnsi"/>
          <w:sz w:val="22"/>
          <w:szCs w:val="22"/>
        </w:rPr>
        <w:t>es</w:t>
      </w:r>
      <w:r w:rsidRPr="003956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bu</w:t>
      </w:r>
      <w:r w:rsidRPr="003956BC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3956BC">
        <w:rPr>
          <w:rFonts w:asciiTheme="minorHAnsi" w:eastAsia="Arial" w:hAnsiTheme="minorHAnsi" w:cstheme="minorHAnsi"/>
          <w:sz w:val="22"/>
          <w:szCs w:val="22"/>
        </w:rPr>
        <w:t>,</w:t>
      </w:r>
      <w:r w:rsidRPr="003956B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z w:val="22"/>
          <w:szCs w:val="22"/>
        </w:rPr>
        <w:t>gh</w:t>
      </w:r>
      <w:r w:rsidRPr="003956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pa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eastAsia="Arial" w:hAnsiTheme="minorHAnsi" w:cstheme="minorHAnsi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3956BC">
        <w:rPr>
          <w:rFonts w:asciiTheme="minorHAnsi" w:eastAsia="Arial" w:hAnsiTheme="minorHAnsi" w:cstheme="minorHAnsi"/>
          <w:sz w:val="22"/>
          <w:szCs w:val="22"/>
        </w:rPr>
        <w:t>ent</w:t>
      </w:r>
    </w:p>
    <w:p w14:paraId="0EA62A86" w14:textId="77777777" w:rsidR="00B431BF" w:rsidRPr="003956BC" w:rsidRDefault="00F17E80">
      <w:pPr>
        <w:spacing w:line="220" w:lineRule="exact"/>
        <w:ind w:left="177"/>
        <w:rPr>
          <w:rFonts w:asciiTheme="minorHAnsi" w:eastAsia="Arial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</w:t>
      </w:r>
      <w:r w:rsidRPr="003956B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z w:val="22"/>
          <w:szCs w:val="22"/>
        </w:rPr>
        <w:t>o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956BC">
        <w:rPr>
          <w:rFonts w:asciiTheme="minorHAnsi" w:eastAsia="Arial" w:hAnsiTheme="minorHAnsi" w:cstheme="minorHAnsi"/>
          <w:sz w:val="22"/>
          <w:szCs w:val="22"/>
        </w:rPr>
        <w:t>ed</w:t>
      </w:r>
      <w:r w:rsidRPr="003956B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z w:val="22"/>
          <w:szCs w:val="22"/>
        </w:rPr>
        <w:t>nt</w:t>
      </w:r>
      <w:r w:rsidRPr="003956B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Arial" w:hAnsiTheme="minorHAnsi" w:cstheme="minorHAnsi"/>
          <w:sz w:val="22"/>
          <w:szCs w:val="22"/>
        </w:rPr>
        <w:t>u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z w:val="22"/>
          <w:szCs w:val="22"/>
        </w:rPr>
        <w:t>to</w:t>
      </w:r>
      <w:r w:rsidRPr="003956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956BC">
        <w:rPr>
          <w:rFonts w:asciiTheme="minorHAnsi" w:eastAsia="Arial" w:hAnsiTheme="minorHAnsi" w:cstheme="minorHAnsi"/>
          <w:sz w:val="22"/>
          <w:szCs w:val="22"/>
        </w:rPr>
        <w:t>er</w:t>
      </w:r>
      <w:r w:rsidRPr="003956B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Arial" w:hAnsiTheme="minorHAnsi" w:cstheme="minorHAnsi"/>
          <w:sz w:val="22"/>
          <w:szCs w:val="22"/>
        </w:rPr>
        <w:t>e:</w:t>
      </w:r>
      <w:r w:rsidRPr="003956B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sz w:val="22"/>
          <w:szCs w:val="22"/>
        </w:rPr>
        <w:t>d</w:t>
      </w:r>
      <w:r w:rsidRPr="003956BC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3956B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3956BC">
        <w:rPr>
          <w:rFonts w:asciiTheme="minorHAnsi" w:eastAsia="Arial" w:hAnsiTheme="minorHAnsi" w:cstheme="minorHAnsi"/>
          <w:sz w:val="22"/>
          <w:szCs w:val="22"/>
        </w:rPr>
        <w:t>,</w:t>
      </w:r>
      <w:r w:rsidRPr="003956B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app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eastAsia="Arial" w:hAnsiTheme="minorHAnsi" w:cstheme="minorHAnsi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Arial" w:hAnsiTheme="minorHAnsi" w:cstheme="minorHAnsi"/>
          <w:sz w:val="22"/>
          <w:szCs w:val="22"/>
        </w:rPr>
        <w:t>ha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z w:val="22"/>
          <w:szCs w:val="22"/>
        </w:rPr>
        <w:t>nd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had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nu</w:t>
      </w:r>
      <w:r w:rsidRPr="003956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z w:val="22"/>
          <w:szCs w:val="22"/>
        </w:rPr>
        <w:t>ous</w:t>
      </w:r>
      <w:r w:rsidRPr="003956B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z w:val="22"/>
          <w:szCs w:val="22"/>
        </w:rPr>
        <w:t>epeat</w:t>
      </w:r>
      <w:r w:rsidRPr="003956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Arial" w:hAnsiTheme="minorHAnsi" w:cstheme="minorHAnsi"/>
          <w:sz w:val="22"/>
          <w:szCs w:val="22"/>
        </w:rPr>
        <w:t>u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956BC">
        <w:rPr>
          <w:rFonts w:asciiTheme="minorHAnsi" w:eastAsia="Arial" w:hAnsiTheme="minorHAnsi" w:cstheme="minorHAnsi"/>
          <w:sz w:val="22"/>
          <w:szCs w:val="22"/>
        </w:rPr>
        <w:t>o</w:t>
      </w:r>
      <w:r w:rsidRPr="003956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z w:val="22"/>
          <w:szCs w:val="22"/>
        </w:rPr>
        <w:t>s</w:t>
      </w:r>
    </w:p>
    <w:p w14:paraId="17B9FF25" w14:textId="77777777" w:rsidR="00B431BF" w:rsidRPr="003956BC" w:rsidRDefault="00F17E80">
      <w:pPr>
        <w:ind w:left="177"/>
        <w:rPr>
          <w:rFonts w:asciiTheme="minorHAnsi" w:eastAsia="Arial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</w:t>
      </w:r>
      <w:r w:rsidRPr="003956B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Ma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z w:val="22"/>
          <w:szCs w:val="22"/>
        </w:rPr>
        <w:t>nt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z w:val="22"/>
          <w:szCs w:val="22"/>
        </w:rPr>
        <w:t>d</w:t>
      </w:r>
      <w:r w:rsidRPr="003956B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z w:val="22"/>
          <w:szCs w:val="22"/>
        </w:rPr>
        <w:t>nd</w:t>
      </w:r>
      <w:r w:rsidRPr="003956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o</w:t>
      </w:r>
      <w:r w:rsidRPr="003956B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z w:val="22"/>
          <w:szCs w:val="22"/>
        </w:rPr>
        <w:t>de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z w:val="22"/>
          <w:szCs w:val="22"/>
        </w:rPr>
        <w:t>ed</w:t>
      </w:r>
      <w:r w:rsidRPr="003956B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p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3956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z w:val="22"/>
          <w:szCs w:val="22"/>
        </w:rPr>
        <w:t>nt</w:t>
      </w:r>
      <w:r w:rsidRPr="003956B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Arial" w:hAnsiTheme="minorHAnsi" w:cstheme="minorHAnsi"/>
          <w:sz w:val="22"/>
          <w:szCs w:val="22"/>
        </w:rPr>
        <w:t>ento</w:t>
      </w:r>
      <w:r w:rsidRPr="003956BC">
        <w:rPr>
          <w:rFonts w:asciiTheme="minorHAnsi" w:eastAsia="Arial" w:hAnsiTheme="minorHAnsi" w:cstheme="minorHAnsi"/>
          <w:spacing w:val="6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z w:val="22"/>
          <w:szCs w:val="22"/>
        </w:rPr>
        <w:t>y</w:t>
      </w:r>
    </w:p>
    <w:p w14:paraId="557DE537" w14:textId="77777777" w:rsidR="00B431BF" w:rsidRPr="003956BC" w:rsidRDefault="00F17E80">
      <w:pPr>
        <w:ind w:left="177"/>
        <w:rPr>
          <w:rFonts w:asciiTheme="minorHAnsi" w:eastAsia="Arial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</w:t>
      </w:r>
      <w:r w:rsidRPr="003956B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z w:val="22"/>
          <w:szCs w:val="22"/>
        </w:rPr>
        <w:t>ned</w:t>
      </w:r>
      <w:r w:rsidRPr="003956B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z w:val="22"/>
          <w:szCs w:val="22"/>
        </w:rPr>
        <w:t>w</w:t>
      </w:r>
      <w:r w:rsidRPr="003956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z w:val="22"/>
          <w:szCs w:val="22"/>
        </w:rPr>
        <w:t>ta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956BC">
        <w:rPr>
          <w:rFonts w:asciiTheme="minorHAnsi" w:eastAsia="Arial" w:hAnsiTheme="minorHAnsi" w:cstheme="minorHAnsi"/>
          <w:sz w:val="22"/>
          <w:szCs w:val="22"/>
        </w:rPr>
        <w:t>f</w:t>
      </w:r>
      <w:r w:rsidRPr="003956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956B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956BC">
        <w:rPr>
          <w:rFonts w:asciiTheme="minorHAnsi" w:eastAsia="Arial" w:hAnsiTheme="minorHAnsi" w:cstheme="minorHAnsi"/>
          <w:sz w:val="22"/>
          <w:szCs w:val="22"/>
        </w:rPr>
        <w:t>be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and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p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z w:val="22"/>
          <w:szCs w:val="22"/>
        </w:rPr>
        <w:t>o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956BC">
        <w:rPr>
          <w:rFonts w:asciiTheme="minorHAnsi" w:eastAsia="Arial" w:hAnsiTheme="minorHAnsi" w:cstheme="minorHAnsi"/>
          <w:sz w:val="22"/>
          <w:szCs w:val="22"/>
        </w:rPr>
        <w:t>u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Arial" w:hAnsiTheme="minorHAnsi" w:cstheme="minorHAnsi"/>
          <w:sz w:val="22"/>
          <w:szCs w:val="22"/>
        </w:rPr>
        <w:t>ed</w:t>
      </w:r>
      <w:r w:rsidRPr="003956B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z w:val="22"/>
          <w:szCs w:val="22"/>
        </w:rPr>
        <w:t>ta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956BC">
        <w:rPr>
          <w:rFonts w:asciiTheme="minorHAnsi" w:eastAsia="Arial" w:hAnsiTheme="minorHAnsi" w:cstheme="minorHAnsi"/>
          <w:sz w:val="22"/>
          <w:szCs w:val="22"/>
        </w:rPr>
        <w:t>f</w:t>
      </w:r>
      <w:r w:rsidRPr="003956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3956BC">
        <w:rPr>
          <w:rFonts w:asciiTheme="minorHAnsi" w:eastAsia="Arial" w:hAnsiTheme="minorHAnsi" w:cstheme="minorHAnsi"/>
          <w:sz w:val="22"/>
          <w:szCs w:val="22"/>
        </w:rPr>
        <w:t>hedu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Arial" w:hAnsiTheme="minorHAnsi" w:cstheme="minorHAnsi"/>
          <w:sz w:val="22"/>
          <w:szCs w:val="22"/>
        </w:rPr>
        <w:t>es</w:t>
      </w:r>
    </w:p>
    <w:p w14:paraId="59CF405A" w14:textId="77777777" w:rsidR="00B431BF" w:rsidRPr="003956BC" w:rsidRDefault="00B431BF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7EE4A092" w14:textId="77777777" w:rsidR="00B431BF" w:rsidRPr="003956BC" w:rsidRDefault="00F17E80">
      <w:pPr>
        <w:ind w:left="119"/>
        <w:rPr>
          <w:rFonts w:asciiTheme="minorHAnsi" w:eastAsia="Arial" w:hAnsiTheme="minorHAnsi" w:cstheme="minorHAnsi"/>
          <w:sz w:val="22"/>
          <w:szCs w:val="22"/>
        </w:rPr>
      </w:pPr>
      <w:r w:rsidRPr="003956B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Foo</w:t>
      </w:r>
      <w:r w:rsidRPr="003956BC">
        <w:rPr>
          <w:rFonts w:asciiTheme="minorHAnsi" w:eastAsia="Arial" w:hAnsiTheme="minorHAnsi" w:cstheme="minorHAnsi"/>
          <w:b/>
          <w:i/>
          <w:sz w:val="22"/>
          <w:szCs w:val="22"/>
        </w:rPr>
        <w:t>d</w:t>
      </w:r>
      <w:r w:rsidRPr="003956BC">
        <w:rPr>
          <w:rFonts w:asciiTheme="minorHAnsi" w:eastAsia="Arial" w:hAnsiTheme="minorHAnsi" w:cstheme="minorHAnsi"/>
          <w:b/>
          <w:i/>
          <w:spacing w:val="-5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b/>
          <w:i/>
          <w:sz w:val="22"/>
          <w:szCs w:val="22"/>
        </w:rPr>
        <w:t>d</w:t>
      </w:r>
      <w:r w:rsidRPr="003956BC">
        <w:rPr>
          <w:rFonts w:asciiTheme="minorHAnsi" w:eastAsia="Arial" w:hAnsiTheme="minorHAnsi" w:cstheme="minorHAnsi"/>
          <w:b/>
          <w:i/>
          <w:spacing w:val="-4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b/>
          <w:i/>
          <w:sz w:val="22"/>
          <w:szCs w:val="22"/>
        </w:rPr>
        <w:t>Bev</w:t>
      </w:r>
      <w:r w:rsidRPr="003956BC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g</w:t>
      </w:r>
      <w:r w:rsidRPr="003956BC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b/>
          <w:i/>
          <w:spacing w:val="-7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v</w:t>
      </w:r>
      <w:r w:rsidRPr="003956BC">
        <w:rPr>
          <w:rFonts w:asciiTheme="minorHAnsi" w:eastAsia="Arial" w:hAnsiTheme="minorHAnsi" w:cstheme="minorHAnsi"/>
          <w:b/>
          <w:i/>
          <w:sz w:val="22"/>
          <w:szCs w:val="22"/>
        </w:rPr>
        <w:t>er</w:t>
      </w:r>
    </w:p>
    <w:p w14:paraId="23F1061D" w14:textId="77777777" w:rsidR="00B431BF" w:rsidRPr="003956BC" w:rsidRDefault="00F17E80">
      <w:pPr>
        <w:spacing w:line="220" w:lineRule="exact"/>
        <w:ind w:left="119"/>
        <w:rPr>
          <w:rFonts w:asciiTheme="minorHAnsi" w:eastAsia="Arial" w:hAnsiTheme="minorHAnsi" w:cstheme="minorHAnsi"/>
          <w:sz w:val="22"/>
          <w:szCs w:val="22"/>
        </w:rPr>
      </w:pPr>
      <w:r w:rsidRPr="003956BC">
        <w:rPr>
          <w:rFonts w:asciiTheme="minorHAnsi" w:eastAsia="Arial" w:hAnsiTheme="minorHAnsi" w:cstheme="minorHAnsi"/>
          <w:sz w:val="22"/>
          <w:szCs w:val="22"/>
        </w:rPr>
        <w:t>Ma</w:t>
      </w:r>
      <w:r w:rsidRPr="003956BC">
        <w:rPr>
          <w:rFonts w:asciiTheme="minorHAnsi" w:eastAsia="Arial" w:hAnsiTheme="minorHAnsi" w:cstheme="minorHAnsi"/>
          <w:spacing w:val="4"/>
          <w:sz w:val="22"/>
          <w:szCs w:val="22"/>
        </w:rPr>
        <w:t>x</w:t>
      </w:r>
      <w:r w:rsidRPr="003956B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3956BC">
        <w:rPr>
          <w:rFonts w:asciiTheme="minorHAnsi" w:eastAsia="Arial" w:hAnsiTheme="minorHAnsi" w:cstheme="minorHAnsi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Re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z w:val="22"/>
          <w:szCs w:val="22"/>
        </w:rPr>
        <w:t>tau</w:t>
      </w:r>
      <w:r w:rsidRPr="003956B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z w:val="22"/>
          <w:szCs w:val="22"/>
        </w:rPr>
        <w:t>ant,</w:t>
      </w:r>
      <w:r w:rsidRPr="003956B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Ox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956BC">
        <w:rPr>
          <w:rFonts w:asciiTheme="minorHAnsi" w:eastAsia="Arial" w:hAnsiTheme="minorHAnsi" w:cstheme="minorHAnsi"/>
          <w:sz w:val="22"/>
          <w:szCs w:val="22"/>
        </w:rPr>
        <w:t>o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z w:val="22"/>
          <w:szCs w:val="22"/>
        </w:rPr>
        <w:t>d</w:t>
      </w:r>
      <w:r w:rsidRPr="003956B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&amp;</w:t>
      </w:r>
      <w:r w:rsidRPr="003956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3956BC">
        <w:rPr>
          <w:rFonts w:asciiTheme="minorHAnsi" w:eastAsia="Arial" w:hAnsiTheme="minorHAnsi" w:cstheme="minorHAnsi"/>
          <w:sz w:val="22"/>
          <w:szCs w:val="22"/>
        </w:rPr>
        <w:t>on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956BC">
        <w:rPr>
          <w:rFonts w:asciiTheme="minorHAnsi" w:eastAsia="Arial" w:hAnsiTheme="minorHAnsi" w:cstheme="minorHAnsi"/>
          <w:sz w:val="22"/>
          <w:szCs w:val="22"/>
        </w:rPr>
        <w:t>on,</w:t>
      </w:r>
      <w:r w:rsidRPr="003956B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sz w:val="22"/>
          <w:szCs w:val="22"/>
        </w:rPr>
        <w:t>g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Arial" w:hAnsiTheme="minorHAnsi" w:cstheme="minorHAnsi"/>
          <w:sz w:val="22"/>
          <w:szCs w:val="22"/>
        </w:rPr>
        <w:t>and,</w:t>
      </w:r>
      <w:r w:rsidRPr="003956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2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00</w:t>
      </w:r>
      <w:r w:rsidRPr="003956BC">
        <w:rPr>
          <w:rFonts w:asciiTheme="minorHAnsi" w:eastAsia="Arial" w:hAnsiTheme="minorHAnsi" w:cstheme="minorHAnsi"/>
          <w:sz w:val="22"/>
          <w:szCs w:val="22"/>
        </w:rPr>
        <w:t>4</w:t>
      </w:r>
    </w:p>
    <w:p w14:paraId="708450C9" w14:textId="77777777" w:rsidR="00B431BF" w:rsidRPr="003956BC" w:rsidRDefault="00F17E80">
      <w:pPr>
        <w:tabs>
          <w:tab w:val="left" w:pos="520"/>
        </w:tabs>
        <w:ind w:left="537" w:right="69" w:hanging="360"/>
        <w:rPr>
          <w:rFonts w:asciiTheme="minorHAnsi" w:eastAsia="Arial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ab/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z w:val="22"/>
          <w:szCs w:val="22"/>
        </w:rPr>
        <w:t>o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956BC">
        <w:rPr>
          <w:rFonts w:asciiTheme="minorHAnsi" w:eastAsia="Arial" w:hAnsiTheme="minorHAnsi" w:cstheme="minorHAnsi"/>
          <w:sz w:val="22"/>
          <w:szCs w:val="22"/>
        </w:rPr>
        <w:t>ed</w:t>
      </w:r>
      <w:r w:rsidRPr="003956B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956BC">
        <w:rPr>
          <w:rFonts w:asciiTheme="minorHAnsi" w:eastAsia="Arial" w:hAnsiTheme="minorHAnsi" w:cstheme="minorHAnsi"/>
          <w:sz w:val="22"/>
          <w:szCs w:val="22"/>
        </w:rPr>
        <w:t>u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Arial" w:hAnsiTheme="minorHAnsi" w:cstheme="minorHAnsi"/>
          <w:sz w:val="22"/>
          <w:szCs w:val="22"/>
        </w:rPr>
        <w:t>l</w:t>
      </w:r>
      <w:r w:rsidRPr="003956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956BC">
        <w:rPr>
          <w:rFonts w:asciiTheme="minorHAnsi" w:eastAsia="Arial" w:hAnsiTheme="minorHAnsi" w:cstheme="minorHAnsi"/>
          <w:sz w:val="22"/>
          <w:szCs w:val="22"/>
        </w:rPr>
        <w:t>ab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Arial" w:hAnsiTheme="minorHAnsi" w:cstheme="minorHAnsi"/>
          <w:sz w:val="22"/>
          <w:szCs w:val="22"/>
        </w:rPr>
        <w:t>e,</w:t>
      </w:r>
      <w:r w:rsidRPr="003956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ope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sz w:val="22"/>
          <w:szCs w:val="22"/>
        </w:rPr>
        <w:t>ed</w:t>
      </w:r>
      <w:r w:rsidRPr="003956B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and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Arial" w:hAnsiTheme="minorHAnsi" w:cstheme="minorHAnsi"/>
          <w:sz w:val="22"/>
          <w:szCs w:val="22"/>
        </w:rPr>
        <w:t>o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z w:val="22"/>
          <w:szCs w:val="22"/>
        </w:rPr>
        <w:t>d,</w:t>
      </w:r>
      <w:r w:rsidRPr="003956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3956BC">
        <w:rPr>
          <w:rFonts w:asciiTheme="minorHAnsi" w:eastAsia="Arial" w:hAnsiTheme="minorHAnsi" w:cstheme="minorHAnsi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Arial" w:hAnsiTheme="minorHAnsi" w:cstheme="minorHAnsi"/>
          <w:sz w:val="22"/>
          <w:szCs w:val="22"/>
        </w:rPr>
        <w:t>an</w:t>
      </w:r>
      <w:r w:rsidRPr="003956BC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3956BC">
        <w:rPr>
          <w:rFonts w:asciiTheme="minorHAnsi" w:eastAsia="Arial" w:hAnsiTheme="minorHAnsi" w:cstheme="minorHAnsi"/>
          <w:sz w:val="22"/>
          <w:szCs w:val="22"/>
        </w:rPr>
        <w:t>ed</w:t>
      </w:r>
      <w:r w:rsidRPr="003956B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Arial" w:hAnsiTheme="minorHAnsi" w:cstheme="minorHAnsi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z w:val="22"/>
          <w:szCs w:val="22"/>
        </w:rPr>
        <w:t>h,</w:t>
      </w:r>
      <w:r w:rsidRPr="003956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p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956BC">
        <w:rPr>
          <w:rFonts w:asciiTheme="minorHAnsi" w:eastAsia="Arial" w:hAnsiTheme="minorHAnsi" w:cstheme="minorHAnsi"/>
          <w:sz w:val="22"/>
          <w:szCs w:val="22"/>
        </w:rPr>
        <w:t>ed</w:t>
      </w:r>
      <w:r w:rsidRPr="003956B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3956BC">
        <w:rPr>
          <w:rFonts w:asciiTheme="minorHAnsi" w:eastAsia="Arial" w:hAnsiTheme="minorHAnsi" w:cstheme="minorHAnsi"/>
          <w:sz w:val="22"/>
          <w:szCs w:val="22"/>
        </w:rPr>
        <w:t>u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z w:val="22"/>
          <w:szCs w:val="22"/>
        </w:rPr>
        <w:t>to</w:t>
      </w:r>
      <w:r w:rsidRPr="003956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956B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Arial" w:hAnsiTheme="minorHAnsi" w:cstheme="minorHAnsi"/>
          <w:sz w:val="22"/>
          <w:szCs w:val="22"/>
        </w:rPr>
        <w:t>e,</w:t>
      </w:r>
      <w:r w:rsidRPr="003956B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ba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z w:val="22"/>
          <w:szCs w:val="22"/>
        </w:rPr>
        <w:t>t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z w:val="22"/>
          <w:szCs w:val="22"/>
        </w:rPr>
        <w:t>nd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z w:val="22"/>
          <w:szCs w:val="22"/>
        </w:rPr>
        <w:t>d and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pe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956BC">
        <w:rPr>
          <w:rFonts w:asciiTheme="minorHAnsi" w:eastAsia="Arial" w:hAnsiTheme="minorHAnsi" w:cstheme="minorHAnsi"/>
          <w:sz w:val="22"/>
          <w:szCs w:val="22"/>
        </w:rPr>
        <w:t>o</w:t>
      </w:r>
      <w:r w:rsidRPr="003956B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956BC">
        <w:rPr>
          <w:rFonts w:asciiTheme="minorHAnsi" w:eastAsia="Arial" w:hAnsiTheme="minorHAnsi" w:cstheme="minorHAnsi"/>
          <w:sz w:val="22"/>
          <w:szCs w:val="22"/>
        </w:rPr>
        <w:t>ed</w:t>
      </w:r>
      <w:r w:rsidRPr="003956B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956BC">
        <w:rPr>
          <w:rFonts w:asciiTheme="minorHAnsi" w:eastAsia="Arial" w:hAnsiTheme="minorHAnsi" w:cstheme="minorHAnsi"/>
          <w:sz w:val="22"/>
          <w:szCs w:val="22"/>
        </w:rPr>
        <w:t>p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t</w:t>
      </w:r>
      <w:r w:rsidRPr="003956B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z w:val="22"/>
          <w:szCs w:val="22"/>
        </w:rPr>
        <w:t>ng</w:t>
      </w:r>
    </w:p>
    <w:p w14:paraId="1F1C2F73" w14:textId="77777777" w:rsidR="00B431BF" w:rsidRPr="003956BC" w:rsidRDefault="00B431BF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17550F25" w14:textId="77777777" w:rsidR="00B431BF" w:rsidRPr="003956BC" w:rsidRDefault="00F17E80">
      <w:pPr>
        <w:ind w:left="119"/>
        <w:rPr>
          <w:rFonts w:asciiTheme="minorHAnsi" w:eastAsia="Arial" w:hAnsiTheme="minorHAnsi" w:cstheme="minorHAnsi"/>
          <w:sz w:val="22"/>
          <w:szCs w:val="22"/>
        </w:rPr>
      </w:pPr>
      <w:r w:rsidRPr="003956B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Foo</w:t>
      </w:r>
      <w:r w:rsidRPr="003956BC">
        <w:rPr>
          <w:rFonts w:asciiTheme="minorHAnsi" w:eastAsia="Arial" w:hAnsiTheme="minorHAnsi" w:cstheme="minorHAnsi"/>
          <w:b/>
          <w:i/>
          <w:sz w:val="22"/>
          <w:szCs w:val="22"/>
        </w:rPr>
        <w:t>d</w:t>
      </w:r>
      <w:r w:rsidRPr="003956BC">
        <w:rPr>
          <w:rFonts w:asciiTheme="minorHAnsi" w:eastAsia="Arial" w:hAnsiTheme="minorHAnsi" w:cstheme="minorHAnsi"/>
          <w:b/>
          <w:i/>
          <w:spacing w:val="-5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b/>
          <w:i/>
          <w:sz w:val="22"/>
          <w:szCs w:val="22"/>
        </w:rPr>
        <w:t>d</w:t>
      </w:r>
      <w:r w:rsidRPr="003956BC">
        <w:rPr>
          <w:rFonts w:asciiTheme="minorHAnsi" w:eastAsia="Arial" w:hAnsiTheme="minorHAnsi" w:cstheme="minorHAnsi"/>
          <w:b/>
          <w:i/>
          <w:spacing w:val="-4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b/>
          <w:i/>
          <w:sz w:val="22"/>
          <w:szCs w:val="22"/>
        </w:rPr>
        <w:t>Bev</w:t>
      </w:r>
      <w:r w:rsidRPr="003956BC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g</w:t>
      </w:r>
      <w:r w:rsidRPr="003956BC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b/>
          <w:i/>
          <w:spacing w:val="-7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v</w:t>
      </w:r>
      <w:r w:rsidRPr="003956BC">
        <w:rPr>
          <w:rFonts w:asciiTheme="minorHAnsi" w:eastAsia="Arial" w:hAnsiTheme="minorHAnsi" w:cstheme="minorHAnsi"/>
          <w:b/>
          <w:i/>
          <w:sz w:val="22"/>
          <w:szCs w:val="22"/>
        </w:rPr>
        <w:t>er</w:t>
      </w:r>
    </w:p>
    <w:p w14:paraId="3532B30B" w14:textId="77777777" w:rsidR="00B431BF" w:rsidRPr="003956BC" w:rsidRDefault="00F17E80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3956BC">
        <w:rPr>
          <w:rFonts w:asciiTheme="minorHAnsi" w:eastAsia="Arial" w:hAnsiTheme="minorHAnsi" w:cstheme="minorHAnsi"/>
          <w:sz w:val="22"/>
          <w:szCs w:val="22"/>
        </w:rPr>
        <w:t>an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956BC">
        <w:rPr>
          <w:rFonts w:asciiTheme="minorHAnsi" w:eastAsia="Arial" w:hAnsiTheme="minorHAnsi" w:cstheme="minorHAnsi"/>
          <w:sz w:val="22"/>
          <w:szCs w:val="22"/>
        </w:rPr>
        <w:t>f</w:t>
      </w:r>
      <w:r w:rsidRPr="003956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L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956BC">
        <w:rPr>
          <w:rFonts w:asciiTheme="minorHAnsi" w:eastAsia="Arial" w:hAnsiTheme="minorHAnsi" w:cstheme="minorHAnsi"/>
          <w:sz w:val="22"/>
          <w:szCs w:val="22"/>
        </w:rPr>
        <w:t>ts</w:t>
      </w:r>
      <w:r w:rsidRPr="003956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L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z w:val="22"/>
          <w:szCs w:val="22"/>
        </w:rPr>
        <w:t>ted,</w:t>
      </w:r>
      <w:r w:rsidRPr="003956B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3956BC">
        <w:rPr>
          <w:rFonts w:asciiTheme="minorHAnsi" w:eastAsia="Arial" w:hAnsiTheme="minorHAnsi" w:cstheme="minorHAnsi"/>
          <w:sz w:val="22"/>
          <w:szCs w:val="22"/>
        </w:rPr>
        <w:t>an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3956BC">
        <w:rPr>
          <w:rFonts w:asciiTheme="minorHAnsi" w:eastAsia="Arial" w:hAnsiTheme="minorHAnsi" w:cstheme="minorHAnsi"/>
          <w:sz w:val="22"/>
          <w:szCs w:val="22"/>
        </w:rPr>
        <w:t>,</w:t>
      </w:r>
      <w:r w:rsidRPr="003956B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3956BC">
        <w:rPr>
          <w:rFonts w:asciiTheme="minorHAnsi" w:eastAsia="Arial" w:hAnsiTheme="minorHAnsi" w:cstheme="minorHAnsi"/>
          <w:sz w:val="22"/>
          <w:szCs w:val="22"/>
        </w:rPr>
        <w:t>be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z w:val="22"/>
          <w:szCs w:val="22"/>
        </w:rPr>
        <w:t>t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z w:val="22"/>
          <w:szCs w:val="22"/>
        </w:rPr>
        <w:t>,</w:t>
      </w:r>
      <w:r w:rsidRPr="003956B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z w:val="22"/>
          <w:szCs w:val="22"/>
        </w:rPr>
        <w:t>u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3956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956BC">
        <w:rPr>
          <w:rFonts w:asciiTheme="minorHAnsi" w:eastAsia="Arial" w:hAnsiTheme="minorHAnsi" w:cstheme="minorHAnsi"/>
          <w:sz w:val="22"/>
          <w:szCs w:val="22"/>
        </w:rPr>
        <w:t>er</w:t>
      </w:r>
      <w:r w:rsidRPr="003956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2003</w:t>
      </w:r>
    </w:p>
    <w:p w14:paraId="750B741A" w14:textId="77777777" w:rsidR="00B431BF" w:rsidRPr="003956BC" w:rsidRDefault="00F17E80">
      <w:pPr>
        <w:tabs>
          <w:tab w:val="left" w:pos="520"/>
        </w:tabs>
        <w:spacing w:before="1" w:line="220" w:lineRule="exact"/>
        <w:ind w:left="537" w:right="71" w:hanging="360"/>
        <w:rPr>
          <w:rFonts w:asciiTheme="minorHAnsi" w:eastAsia="Arial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ab/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3956BC">
        <w:rPr>
          <w:rFonts w:asciiTheme="minorHAnsi" w:eastAsia="Arial" w:hAnsiTheme="minorHAnsi" w:cstheme="minorHAnsi"/>
          <w:sz w:val="22"/>
          <w:szCs w:val="22"/>
        </w:rPr>
        <w:t>epted</w:t>
      </w:r>
      <w:r w:rsidRPr="003956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p</w:t>
      </w:r>
      <w:r w:rsidRPr="003956BC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3956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956BC">
        <w:rPr>
          <w:rFonts w:asciiTheme="minorHAnsi" w:eastAsia="Arial" w:hAnsiTheme="minorHAnsi" w:cstheme="minorHAnsi"/>
          <w:sz w:val="22"/>
          <w:szCs w:val="22"/>
        </w:rPr>
        <w:t>ent</w:t>
      </w:r>
      <w:r w:rsidRPr="003956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of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pu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3956BC">
        <w:rPr>
          <w:rFonts w:asciiTheme="minorHAnsi" w:eastAsia="Arial" w:hAnsiTheme="minorHAnsi" w:cstheme="minorHAnsi"/>
          <w:sz w:val="22"/>
          <w:szCs w:val="22"/>
        </w:rPr>
        <w:t>ha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z w:val="22"/>
          <w:szCs w:val="22"/>
        </w:rPr>
        <w:t>es</w:t>
      </w:r>
      <w:r w:rsidRPr="003956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Arial" w:hAnsiTheme="minorHAnsi" w:cstheme="minorHAnsi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956BC">
        <w:rPr>
          <w:rFonts w:asciiTheme="minorHAnsi" w:eastAsia="Arial" w:hAnsiTheme="minorHAnsi" w:cstheme="minorHAnsi"/>
          <w:sz w:val="22"/>
          <w:szCs w:val="22"/>
        </w:rPr>
        <w:t>ete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3956BC">
        <w:rPr>
          <w:rFonts w:asciiTheme="minorHAnsi" w:eastAsia="Arial" w:hAnsiTheme="minorHAnsi" w:cstheme="minorHAnsi"/>
          <w:sz w:val="22"/>
          <w:szCs w:val="22"/>
        </w:rPr>
        <w:t>a,</w:t>
      </w:r>
      <w:r w:rsidRPr="003956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956BC">
        <w:rPr>
          <w:rFonts w:asciiTheme="minorHAnsi" w:eastAsia="Arial" w:hAnsiTheme="minorHAnsi" w:cstheme="minorHAnsi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z w:val="22"/>
          <w:szCs w:val="22"/>
        </w:rPr>
        <w:t>nt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z w:val="22"/>
          <w:szCs w:val="22"/>
        </w:rPr>
        <w:t>d</w:t>
      </w:r>
      <w:r w:rsidRPr="003956B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z w:val="22"/>
          <w:szCs w:val="22"/>
        </w:rPr>
        <w:t>to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Arial" w:hAnsiTheme="minorHAnsi" w:cstheme="minorHAnsi"/>
          <w:sz w:val="22"/>
          <w:szCs w:val="22"/>
        </w:rPr>
        <w:t>k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956BC">
        <w:rPr>
          <w:rFonts w:asciiTheme="minorHAnsi" w:eastAsia="Arial" w:hAnsiTheme="minorHAnsi" w:cstheme="minorHAnsi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Arial" w:hAnsiTheme="minorHAnsi" w:cstheme="minorHAnsi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956BC">
        <w:rPr>
          <w:rFonts w:asciiTheme="minorHAnsi" w:eastAsia="Arial" w:hAnsiTheme="minorHAnsi" w:cstheme="minorHAnsi"/>
          <w:sz w:val="22"/>
          <w:szCs w:val="22"/>
        </w:rPr>
        <w:t>ete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z w:val="22"/>
          <w:szCs w:val="22"/>
        </w:rPr>
        <w:t>,</w:t>
      </w:r>
      <w:r w:rsidRPr="003956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3956BC">
        <w:rPr>
          <w:rFonts w:asciiTheme="minorHAnsi" w:eastAsia="Arial" w:hAnsiTheme="minorHAnsi" w:cstheme="minorHAnsi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z w:val="22"/>
          <w:szCs w:val="22"/>
        </w:rPr>
        <w:t>ten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956BC">
        <w:rPr>
          <w:rFonts w:asciiTheme="minorHAnsi" w:eastAsia="Arial" w:hAnsiTheme="minorHAnsi" w:cstheme="minorHAnsi"/>
          <w:sz w:val="22"/>
          <w:szCs w:val="22"/>
        </w:rPr>
        <w:t>ed,</w:t>
      </w:r>
      <w:r w:rsidRPr="003956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p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z w:val="22"/>
          <w:szCs w:val="22"/>
        </w:rPr>
        <w:t>o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956BC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956BC">
        <w:rPr>
          <w:rFonts w:asciiTheme="minorHAnsi" w:eastAsia="Arial" w:hAnsiTheme="minorHAnsi" w:cstheme="minorHAnsi"/>
          <w:sz w:val="22"/>
          <w:szCs w:val="22"/>
        </w:rPr>
        <w:t>u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Arial" w:hAnsiTheme="minorHAnsi" w:cstheme="minorHAnsi"/>
          <w:sz w:val="22"/>
          <w:szCs w:val="22"/>
        </w:rPr>
        <w:t>l</w:t>
      </w:r>
      <w:r w:rsidRPr="003956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t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z w:val="22"/>
          <w:szCs w:val="22"/>
        </w:rPr>
        <w:t>b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rv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956BC">
        <w:rPr>
          <w:rFonts w:asciiTheme="minorHAnsi" w:eastAsia="Arial" w:hAnsiTheme="minorHAnsi" w:cstheme="minorHAnsi"/>
          <w:sz w:val="22"/>
          <w:szCs w:val="22"/>
        </w:rPr>
        <w:t>or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3956BC">
        <w:rPr>
          <w:rFonts w:asciiTheme="minorHAnsi" w:eastAsia="Arial" w:hAnsiTheme="minorHAnsi" w:cstheme="minorHAnsi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z w:val="22"/>
          <w:szCs w:val="22"/>
        </w:rPr>
        <w:t>ge</w:t>
      </w:r>
      <w:r w:rsidRPr="003956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z w:val="22"/>
          <w:szCs w:val="22"/>
        </w:rPr>
        <w:t>oup</w:t>
      </w:r>
      <w:r w:rsidRPr="003956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t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eastAsia="Arial" w:hAnsiTheme="minorHAnsi" w:cstheme="minorHAnsi"/>
          <w:sz w:val="22"/>
          <w:szCs w:val="22"/>
        </w:rPr>
        <w:t>u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3956BC">
        <w:rPr>
          <w:rFonts w:asciiTheme="minorHAnsi" w:eastAsia="Arial" w:hAnsiTheme="minorHAnsi" w:cstheme="minorHAnsi"/>
          <w:sz w:val="22"/>
          <w:szCs w:val="22"/>
        </w:rPr>
        <w:t>,</w:t>
      </w:r>
      <w:r w:rsidRPr="003956B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o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956BC">
        <w:rPr>
          <w:rFonts w:asciiTheme="minorHAnsi" w:eastAsia="Arial" w:hAnsiTheme="minorHAnsi" w:cstheme="minorHAnsi"/>
          <w:sz w:val="22"/>
          <w:szCs w:val="22"/>
        </w:rPr>
        <w:t>en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z w:val="22"/>
          <w:szCs w:val="22"/>
        </w:rPr>
        <w:t>d</w:t>
      </w:r>
      <w:r w:rsidRPr="003956B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sz w:val="22"/>
          <w:szCs w:val="22"/>
        </w:rPr>
        <w:t>d</w:t>
      </w:r>
      <w:r w:rsidRPr="003956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z w:val="22"/>
          <w:szCs w:val="22"/>
        </w:rPr>
        <w:t>ed</w:t>
      </w:r>
      <w:r w:rsidRPr="003956B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sz w:val="22"/>
          <w:szCs w:val="22"/>
        </w:rPr>
        <w:t>d</w:t>
      </w:r>
      <w:r w:rsidRPr="003956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t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z w:val="22"/>
          <w:szCs w:val="22"/>
        </w:rPr>
        <w:t>d</w:t>
      </w:r>
      <w:r w:rsidRPr="003956B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z w:val="22"/>
          <w:szCs w:val="22"/>
        </w:rPr>
        <w:t>w</w:t>
      </w:r>
      <w:r w:rsidRPr="003956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z w:val="22"/>
          <w:szCs w:val="22"/>
        </w:rPr>
        <w:t>ta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956BC">
        <w:rPr>
          <w:rFonts w:asciiTheme="minorHAnsi" w:eastAsia="Arial" w:hAnsiTheme="minorHAnsi" w:cstheme="minorHAnsi"/>
          <w:sz w:val="22"/>
          <w:szCs w:val="22"/>
        </w:rPr>
        <w:t>f</w:t>
      </w:r>
    </w:p>
    <w:p w14:paraId="5371F1BF" w14:textId="77777777" w:rsidR="00B431BF" w:rsidRPr="003956BC" w:rsidRDefault="00B431BF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5554003B" w14:textId="77777777" w:rsidR="00B431BF" w:rsidRPr="003956BC" w:rsidRDefault="00F17E80">
      <w:pPr>
        <w:spacing w:before="34"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2B0E3DEC">
          <v:group id="_x0000_s1109" style="position:absolute;left:0;text-align:left;margin-left:70.55pt;margin-top:14.45pt;width:470.9pt;height:0;z-index:-2078;mso-position-horizontal-relative:page" coordorigin="1411,289" coordsize="9418,0">
            <v:shape id="_x0000_s1110" style="position:absolute;left:1411;top:289;width:9418;height:0" coordorigin="1411,289" coordsize="9418,0" path="m1411,289r9418,e" filled="f" strokeweight=".58pt">
              <v:path arrowok="t"/>
            </v:shape>
            <w10:wrap anchorx="page"/>
          </v:group>
        </w:pict>
      </w:r>
      <w:r w:rsidRPr="003956BC">
        <w:rPr>
          <w:rFonts w:asciiTheme="minorHAnsi" w:eastAsia="Arial" w:hAnsiTheme="minorHAnsi" w:cstheme="minorHAnsi"/>
          <w:w w:val="99"/>
          <w:position w:val="-1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-25"/>
          <w:position w:val="-1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31"/>
          <w:w w:val="99"/>
          <w:position w:val="-1"/>
          <w:sz w:val="22"/>
          <w:szCs w:val="22"/>
        </w:rPr>
        <w:t>DUC</w:t>
      </w:r>
      <w:r w:rsidRPr="003956BC">
        <w:rPr>
          <w:rFonts w:asciiTheme="minorHAnsi" w:eastAsia="Arial" w:hAnsiTheme="minorHAnsi" w:cstheme="minorHAnsi"/>
          <w:w w:val="99"/>
          <w:position w:val="-1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pacing w:val="-28"/>
          <w:position w:val="-1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w w:val="99"/>
          <w:position w:val="-1"/>
          <w:sz w:val="22"/>
          <w:szCs w:val="22"/>
        </w:rPr>
        <w:t>T</w:t>
      </w:r>
      <w:r w:rsidRPr="003956BC">
        <w:rPr>
          <w:rFonts w:asciiTheme="minorHAnsi" w:eastAsia="Arial" w:hAnsiTheme="minorHAnsi" w:cstheme="minorHAnsi"/>
          <w:spacing w:val="-24"/>
          <w:position w:val="-1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w w:val="99"/>
          <w:position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pacing w:val="-24"/>
          <w:position w:val="-1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w w:val="99"/>
          <w:position w:val="-1"/>
          <w:sz w:val="22"/>
          <w:szCs w:val="22"/>
        </w:rPr>
        <w:t>O</w:t>
      </w:r>
      <w:r w:rsidRPr="003956BC">
        <w:rPr>
          <w:rFonts w:asciiTheme="minorHAnsi" w:eastAsia="Arial" w:hAnsiTheme="minorHAnsi" w:cstheme="minorHAnsi"/>
          <w:spacing w:val="-26"/>
          <w:position w:val="-1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</w:p>
    <w:p w14:paraId="1299BB17" w14:textId="77777777" w:rsidR="00B431BF" w:rsidRPr="003956BC" w:rsidRDefault="00B431BF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2EAB2B29" w14:textId="77777777" w:rsidR="00B431BF" w:rsidRPr="003956BC" w:rsidRDefault="00F17E80">
      <w:pPr>
        <w:spacing w:before="3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3956BC">
        <w:rPr>
          <w:rFonts w:asciiTheme="minorHAnsi" w:eastAsia="Arial" w:hAnsiTheme="minorHAnsi" w:cstheme="minorHAnsi"/>
          <w:b/>
          <w:sz w:val="22"/>
          <w:szCs w:val="22"/>
        </w:rPr>
        <w:t>Bac</w:t>
      </w:r>
      <w:r w:rsidRPr="003956BC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3956BC">
        <w:rPr>
          <w:rFonts w:asciiTheme="minorHAnsi" w:eastAsia="Arial" w:hAnsiTheme="minorHAnsi" w:cstheme="minorHAnsi"/>
          <w:b/>
          <w:sz w:val="22"/>
          <w:szCs w:val="22"/>
        </w:rPr>
        <w:t>el</w:t>
      </w:r>
      <w:r w:rsidRPr="003956BC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3956B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3956BC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3956B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3956B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3956BC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3956BC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3956B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b/>
          <w:sz w:val="22"/>
          <w:szCs w:val="22"/>
        </w:rPr>
        <w:t>ce:</w:t>
      </w:r>
      <w:r w:rsidRPr="003956B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3956B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b/>
          <w:sz w:val="22"/>
          <w:szCs w:val="22"/>
        </w:rPr>
        <w:t>ke</w:t>
      </w:r>
      <w:r w:rsidRPr="003956B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3956B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3956BC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3956B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3956BC">
        <w:rPr>
          <w:rFonts w:asciiTheme="minorHAnsi" w:eastAsia="Arial" w:hAnsiTheme="minorHAnsi" w:cstheme="minorHAnsi"/>
          <w:b/>
          <w:spacing w:val="1"/>
          <w:sz w:val="22"/>
          <w:szCs w:val="22"/>
        </w:rPr>
        <w:t>um</w:t>
      </w:r>
      <w:r w:rsidRPr="003956BC">
        <w:rPr>
          <w:rFonts w:asciiTheme="minorHAnsi" w:eastAsia="Arial" w:hAnsiTheme="minorHAnsi" w:cstheme="minorHAnsi"/>
          <w:b/>
          <w:sz w:val="22"/>
          <w:szCs w:val="22"/>
        </w:rPr>
        <w:t>an</w:t>
      </w:r>
      <w:r w:rsidRPr="003956B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b/>
          <w:spacing w:val="1"/>
          <w:sz w:val="22"/>
          <w:szCs w:val="22"/>
        </w:rPr>
        <w:t>ou</w:t>
      </w:r>
      <w:r w:rsidRPr="003956B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3956BC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3956B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3956B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3956B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b/>
          <w:sz w:val="22"/>
          <w:szCs w:val="22"/>
        </w:rPr>
        <w:t>t</w:t>
      </w:r>
    </w:p>
    <w:p w14:paraId="77A39A82" w14:textId="77777777" w:rsidR="00B431BF" w:rsidRPr="003956BC" w:rsidRDefault="00F17E80">
      <w:pPr>
        <w:spacing w:before="3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3956BC">
        <w:rPr>
          <w:rFonts w:asciiTheme="minorHAnsi" w:eastAsia="Arial" w:hAnsiTheme="minorHAnsi" w:cstheme="minorHAnsi"/>
          <w:sz w:val="22"/>
          <w:szCs w:val="22"/>
        </w:rPr>
        <w:t>Ha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956BC">
        <w:rPr>
          <w:rFonts w:asciiTheme="minorHAnsi" w:eastAsia="Arial" w:hAnsiTheme="minorHAnsi" w:cstheme="minorHAnsi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3956BC">
        <w:rPr>
          <w:rFonts w:asciiTheme="minorHAnsi" w:eastAsia="Arial" w:hAnsiTheme="minorHAnsi" w:cstheme="minorHAnsi"/>
          <w:sz w:val="22"/>
          <w:szCs w:val="22"/>
        </w:rPr>
        <w:t>,</w:t>
      </w:r>
      <w:r w:rsidRPr="003956B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No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Arial" w:hAnsiTheme="minorHAnsi" w:cstheme="minorHAnsi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eastAsia="Arial" w:hAnsiTheme="minorHAnsi" w:cstheme="minorHAnsi"/>
          <w:sz w:val="22"/>
          <w:szCs w:val="22"/>
        </w:rPr>
        <w:t>t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z w:val="22"/>
          <w:szCs w:val="22"/>
        </w:rPr>
        <w:t>a</w:t>
      </w:r>
    </w:p>
    <w:p w14:paraId="5A6B6C87" w14:textId="77777777" w:rsidR="00B431BF" w:rsidRPr="003956BC" w:rsidRDefault="00F17E80">
      <w:pPr>
        <w:ind w:left="120"/>
        <w:rPr>
          <w:rFonts w:asciiTheme="minorHAnsi" w:eastAsia="Arial" w:hAnsiTheme="minorHAnsi" w:cstheme="minorHAnsi"/>
          <w:sz w:val="22"/>
          <w:szCs w:val="22"/>
        </w:rPr>
        <w:sectPr w:rsidR="00B431BF" w:rsidRPr="003956BC">
          <w:headerReference w:type="default" r:id="rId25"/>
          <w:pgSz w:w="12240" w:h="15840"/>
          <w:pgMar w:top="1480" w:right="1340" w:bottom="280" w:left="1320" w:header="0" w:footer="0" w:gutter="0"/>
          <w:cols w:space="720"/>
        </w:sectPr>
      </w:pPr>
      <w:r w:rsidRPr="003956BC">
        <w:rPr>
          <w:rFonts w:asciiTheme="minorHAnsi" w:eastAsia="Arial" w:hAnsiTheme="minorHAnsi" w:cstheme="minorHAnsi"/>
          <w:sz w:val="22"/>
          <w:szCs w:val="22"/>
        </w:rPr>
        <w:t>Da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956BC">
        <w:rPr>
          <w:rFonts w:asciiTheme="minorHAnsi" w:eastAsia="Arial" w:hAnsiTheme="minorHAnsi" w:cstheme="minorHAnsi"/>
          <w:sz w:val="22"/>
          <w:szCs w:val="22"/>
        </w:rPr>
        <w:t>ou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U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3956BC">
        <w:rPr>
          <w:rFonts w:asciiTheme="minorHAnsi" w:eastAsia="Arial" w:hAnsiTheme="minorHAnsi" w:cstheme="minorHAnsi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3956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3956BC">
        <w:rPr>
          <w:rFonts w:asciiTheme="minorHAnsi" w:eastAsia="Arial" w:hAnsiTheme="minorHAnsi" w:cstheme="minorHAnsi"/>
          <w:sz w:val="22"/>
          <w:szCs w:val="22"/>
        </w:rPr>
        <w:t>y</w:t>
      </w:r>
      <w:r w:rsidRPr="003956B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sz w:val="22"/>
          <w:szCs w:val="22"/>
        </w:rPr>
        <w:t>2</w:t>
      </w:r>
      <w:r w:rsidRPr="003956BC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3956BC">
        <w:rPr>
          <w:rFonts w:asciiTheme="minorHAnsi" w:eastAsia="Arial" w:hAnsiTheme="minorHAnsi" w:cstheme="minorHAnsi"/>
          <w:sz w:val="22"/>
          <w:szCs w:val="22"/>
        </w:rPr>
        <w:t>02</w:t>
      </w:r>
      <w:r w:rsidRPr="003956BC">
        <w:rPr>
          <w:rFonts w:asciiTheme="minorHAnsi" w:eastAsia="Arial" w:hAnsiTheme="minorHAnsi" w:cstheme="minorHAnsi"/>
          <w:spacing w:val="4"/>
          <w:sz w:val="22"/>
          <w:szCs w:val="22"/>
        </w:rPr>
        <w:t>-</w:t>
      </w:r>
      <w:r w:rsidRPr="003956BC">
        <w:rPr>
          <w:rFonts w:asciiTheme="minorHAnsi" w:eastAsia="Arial" w:hAnsiTheme="minorHAnsi" w:cstheme="minorHAnsi"/>
          <w:sz w:val="22"/>
          <w:szCs w:val="22"/>
        </w:rPr>
        <w:t>2008</w:t>
      </w:r>
    </w:p>
    <w:p w14:paraId="662F6842" w14:textId="77777777" w:rsidR="00B431BF" w:rsidRPr="003956BC" w:rsidRDefault="00F17E80">
      <w:pPr>
        <w:spacing w:before="78" w:line="200" w:lineRule="exact"/>
        <w:ind w:left="152" w:right="170"/>
        <w:jc w:val="center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lastRenderedPageBreak/>
        <w:pict w14:anchorId="5C6A4AFE">
          <v:group id="_x0000_s1106" style="position:absolute;left:0;text-align:left;margin-left:65.9pt;margin-top:73.6pt;width:478.2pt;height:39.75pt;z-index:-2071;mso-position-horizontal-relative:page;mso-position-vertical-relative:page" coordorigin="1319,1472" coordsize="9564,795">
            <v:shape id="_x0000_s1108" style="position:absolute;left:1326;top:1479;width:9549;height:780" coordorigin="1326,1479" coordsize="9549,780" path="m1326,2259r9549,l10875,1479r-9549,l1326,2259xe" fillcolor="#ddd" stroked="f">
              <v:path arrowok="t"/>
            </v:shape>
            <v:shape id="_x0000_s1107" style="position:absolute;left:1326;top:1479;width:9549;height:780" coordorigin="1326,1479" coordsize="9549,780" path="m1326,2259r9549,l10875,1479r-9549,l1326,2259xe" filled="f">
              <v:path arrowok="t"/>
            </v:shape>
            <w10:wrap anchorx="page" anchory="page"/>
          </v:group>
        </w:pict>
      </w:r>
      <w:r w:rsidRPr="003956BC">
        <w:rPr>
          <w:rFonts w:asciiTheme="minorHAnsi" w:hAnsiTheme="minorHAnsi" w:cstheme="minorHAnsi"/>
          <w:sz w:val="22"/>
          <w:szCs w:val="22"/>
        </w:rPr>
        <w:t>In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>is 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z w:val="22"/>
          <w:szCs w:val="22"/>
        </w:rPr>
        <w:t>le 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,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 xml:space="preserve">e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da</w:t>
      </w:r>
      <w:r w:rsidRPr="003956BC">
        <w:rPr>
          <w:rFonts w:asciiTheme="minorHAnsi" w:hAnsiTheme="minorHAnsi" w:cstheme="minorHAnsi"/>
          <w:sz w:val="22"/>
          <w:szCs w:val="22"/>
        </w:rPr>
        <w:t xml:space="preserve">te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 xml:space="preserve">s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 xml:space="preserve">e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Su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3956BC">
        <w:rPr>
          <w:rFonts w:asciiTheme="minorHAnsi" w:hAnsiTheme="minorHAnsi" w:cstheme="minorHAnsi"/>
          <w:sz w:val="22"/>
          <w:szCs w:val="22"/>
        </w:rPr>
        <w:t>y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>f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Q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li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956BC">
        <w:rPr>
          <w:rFonts w:asciiTheme="minorHAnsi" w:hAnsiTheme="minorHAnsi" w:cstheme="minorHAnsi"/>
          <w:sz w:val="22"/>
          <w:szCs w:val="22"/>
        </w:rPr>
        <w:t>ti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3956BC">
        <w:rPr>
          <w:rFonts w:asciiTheme="minorHAnsi" w:hAnsiTheme="minorHAnsi" w:cstheme="minorHAnsi"/>
          <w:sz w:val="22"/>
          <w:szCs w:val="22"/>
        </w:rPr>
        <w:t>,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3956BC">
        <w:rPr>
          <w:rFonts w:asciiTheme="minorHAnsi" w:hAnsiTheme="minorHAnsi" w:cstheme="minorHAnsi"/>
          <w:sz w:val="22"/>
          <w:szCs w:val="22"/>
        </w:rPr>
        <w:t>Cli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ri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956BC">
        <w:rPr>
          <w:rFonts w:asciiTheme="minorHAnsi" w:hAnsiTheme="minorHAnsi" w:cstheme="minorHAnsi"/>
          <w:sz w:val="22"/>
          <w:szCs w:val="22"/>
        </w:rPr>
        <w:t xml:space="preserve">”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eva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hAnsiTheme="minorHAnsi" w:cstheme="minorHAnsi"/>
          <w:sz w:val="22"/>
          <w:szCs w:val="22"/>
        </w:rPr>
        <w:t xml:space="preserve">ic 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>j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956BC">
        <w:rPr>
          <w:rFonts w:asciiTheme="minorHAnsi" w:hAnsiTheme="minorHAnsi" w:cstheme="minorHAnsi"/>
          <w:sz w:val="22"/>
          <w:szCs w:val="22"/>
        </w:rPr>
        <w:t>ts” 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956BC">
        <w:rPr>
          <w:rFonts w:asciiTheme="minorHAnsi" w:hAnsiTheme="minorHAnsi" w:cstheme="minorHAnsi"/>
          <w:sz w:val="22"/>
          <w:szCs w:val="22"/>
        </w:rPr>
        <w:t>ti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hAnsiTheme="minorHAnsi" w:cstheme="minorHAnsi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>li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3956BC">
        <w:rPr>
          <w:rFonts w:asciiTheme="minorHAnsi" w:hAnsiTheme="minorHAnsi" w:cstheme="minorHAnsi"/>
          <w:sz w:val="22"/>
          <w:szCs w:val="22"/>
        </w:rPr>
        <w:t>ills in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sz w:val="22"/>
          <w:szCs w:val="22"/>
        </w:rPr>
        <w:t xml:space="preserve">DENTAL 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3956BC">
        <w:rPr>
          <w:rFonts w:asciiTheme="minorHAnsi" w:hAnsiTheme="minorHAnsi" w:cstheme="minorHAnsi"/>
          <w:b/>
          <w:sz w:val="22"/>
          <w:szCs w:val="22"/>
        </w:rPr>
        <w:t>Y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3956BC">
        <w:rPr>
          <w:rFonts w:asciiTheme="minorHAnsi" w:hAnsiTheme="minorHAnsi" w:cstheme="minorHAnsi"/>
          <w:b/>
          <w:sz w:val="22"/>
          <w:szCs w:val="22"/>
        </w:rPr>
        <w:t>IENE</w:t>
      </w:r>
      <w:r w:rsidRPr="003956BC">
        <w:rPr>
          <w:rFonts w:asciiTheme="minorHAnsi" w:hAnsiTheme="minorHAnsi" w:cstheme="minorHAnsi"/>
          <w:sz w:val="22"/>
          <w:szCs w:val="22"/>
        </w:rPr>
        <w:t xml:space="preserve">.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 xml:space="preserve">e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 xml:space="preserve">te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 xml:space="preserve">s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lso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3956BC">
        <w:rPr>
          <w:rFonts w:asciiTheme="minorHAnsi" w:hAnsiTheme="minorHAnsi" w:cstheme="minorHAnsi"/>
          <w:sz w:val="22"/>
          <w:szCs w:val="22"/>
        </w:rPr>
        <w:t>Ot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ri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956BC">
        <w:rPr>
          <w:rFonts w:asciiTheme="minorHAnsi" w:hAnsiTheme="minorHAnsi" w:cstheme="minorHAnsi"/>
          <w:sz w:val="22"/>
          <w:szCs w:val="22"/>
        </w:rPr>
        <w:t xml:space="preserve">” to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>li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rs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>ip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ex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ri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ce.</w:t>
      </w:r>
    </w:p>
    <w:p w14:paraId="43BF976D" w14:textId="77777777" w:rsidR="00B431BF" w:rsidRPr="003956BC" w:rsidRDefault="00B431BF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2820F635" w14:textId="77777777" w:rsidR="00B431BF" w:rsidRPr="003956BC" w:rsidRDefault="00F17E80">
      <w:pPr>
        <w:spacing w:before="21"/>
        <w:ind w:left="3674" w:right="3755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2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M</w:t>
      </w:r>
      <w:r w:rsidRPr="003956BC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Y  </w:t>
      </w:r>
      <w:r w:rsidRPr="003956BC">
        <w:rPr>
          <w:rFonts w:asciiTheme="minorHAnsi" w:eastAsia="Verdana" w:hAnsiTheme="minorHAnsi" w:cstheme="minorHAnsi"/>
          <w:spacing w:val="47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2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M</w:t>
      </w:r>
      <w:r w:rsidRPr="003956BC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H</w:t>
      </w:r>
    </w:p>
    <w:p w14:paraId="13921F48" w14:textId="77777777" w:rsidR="00B431BF" w:rsidRPr="003956BC" w:rsidRDefault="00F17E80">
      <w:pPr>
        <w:spacing w:before="6"/>
        <w:ind w:left="2622" w:right="2601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1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2</w:t>
      </w:r>
      <w:r w:rsidRPr="003956BC">
        <w:rPr>
          <w:rFonts w:asciiTheme="minorHAnsi" w:eastAsia="Verdana" w:hAnsiTheme="minorHAnsi" w:cstheme="minorHAnsi"/>
          <w:sz w:val="22"/>
          <w:szCs w:val="22"/>
        </w:rPr>
        <w:t>3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Mai</w:t>
      </w:r>
      <w:r w:rsidRPr="003956BC">
        <w:rPr>
          <w:rFonts w:asciiTheme="minorHAnsi" w:eastAsia="Verdana" w:hAnsiTheme="minorHAnsi" w:cstheme="minorHAnsi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z w:val="22"/>
          <w:szCs w:val="22"/>
        </w:rPr>
        <w:t>et •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uth</w:t>
      </w:r>
      <w:r w:rsidRPr="003956BC">
        <w:rPr>
          <w:rFonts w:asciiTheme="minorHAnsi" w:eastAsia="Verdana" w:hAnsiTheme="minorHAnsi" w:cstheme="minorHAnsi"/>
          <w:sz w:val="22"/>
          <w:szCs w:val="22"/>
        </w:rPr>
        <w:t>, N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Verdana" w:hAnsiTheme="minorHAnsi" w:cstheme="minorHAnsi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3956BC">
        <w:rPr>
          <w:rFonts w:asciiTheme="minorHAnsi" w:eastAsia="Verdana" w:hAnsiTheme="minorHAnsi" w:cstheme="minorHAnsi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• N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4</w:t>
      </w:r>
      <w:r w:rsidRPr="003956BC">
        <w:rPr>
          <w:rFonts w:asciiTheme="minorHAnsi" w:eastAsia="Verdana" w:hAnsiTheme="minorHAnsi" w:cstheme="minorHAnsi"/>
          <w:sz w:val="22"/>
          <w:szCs w:val="22"/>
        </w:rPr>
        <w:t>J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2</w:t>
      </w:r>
      <w:r w:rsidRPr="003956BC">
        <w:rPr>
          <w:rFonts w:asciiTheme="minorHAnsi" w:eastAsia="Verdana" w:hAnsiTheme="minorHAnsi" w:cstheme="minorHAnsi"/>
          <w:sz w:val="22"/>
          <w:szCs w:val="22"/>
        </w:rPr>
        <w:t>B8</w:t>
      </w:r>
    </w:p>
    <w:p w14:paraId="67C6C055" w14:textId="77777777" w:rsidR="00B431BF" w:rsidRPr="003956BC" w:rsidRDefault="00F17E80">
      <w:pPr>
        <w:spacing w:line="180" w:lineRule="exact"/>
        <w:ind w:left="1679" w:right="1659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3956B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me: </w:t>
      </w:r>
      <w:r w:rsidRPr="003956B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(55</w:t>
      </w:r>
      <w:r w:rsidRPr="003956B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5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>)</w:t>
      </w:r>
      <w:r w:rsidRPr="003956B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5</w:t>
      </w:r>
      <w:r w:rsidRPr="003956B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5</w:t>
      </w:r>
      <w:r w:rsidRPr="003956B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5</w:t>
      </w:r>
      <w:r w:rsidRPr="003956B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-1</w:t>
      </w:r>
      <w:r w:rsidRPr="003956B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</w:t>
      </w:r>
      <w:r w:rsidRPr="003956B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3</w:t>
      </w:r>
      <w:r w:rsidRPr="003956B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4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3956B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>Ce</w:t>
      </w:r>
      <w:r w:rsidRPr="003956B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ll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>:</w:t>
      </w:r>
      <w:r w:rsidRPr="003956B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(</w:t>
      </w:r>
      <w:r w:rsidRPr="003956B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5</w:t>
      </w:r>
      <w:r w:rsidRPr="003956B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5</w:t>
      </w:r>
      <w:r w:rsidRPr="003956B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5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) </w:t>
      </w:r>
      <w:r w:rsidRPr="003956B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55</w:t>
      </w:r>
      <w:r w:rsidRPr="003956B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5</w:t>
      </w:r>
      <w:r w:rsidRPr="003956B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-1</w:t>
      </w:r>
      <w:r w:rsidRPr="003956B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</w:t>
      </w:r>
      <w:r w:rsidRPr="003956B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3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>5</w:t>
      </w:r>
      <w:r w:rsidRPr="003956BC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hyperlink r:id="rId26">
        <w:r w:rsidRPr="003956BC">
          <w:rPr>
            <w:rFonts w:asciiTheme="minorHAnsi" w:eastAsia="Verdana" w:hAnsiTheme="minorHAnsi" w:cstheme="minorHAnsi"/>
            <w:spacing w:val="-3"/>
            <w:position w:val="-1"/>
            <w:sz w:val="22"/>
            <w:szCs w:val="22"/>
            <w:u w:val="single" w:color="000000"/>
          </w:rPr>
          <w:t>a</w:t>
        </w:r>
        <w:r w:rsidRPr="003956BC">
          <w:rPr>
            <w:rFonts w:asciiTheme="minorHAnsi" w:eastAsia="Verdana" w:hAnsiTheme="minorHAnsi" w:cstheme="minorHAnsi"/>
            <w:position w:val="-1"/>
            <w:sz w:val="22"/>
            <w:szCs w:val="22"/>
            <w:u w:val="single" w:color="000000"/>
          </w:rPr>
          <w:t>sm</w:t>
        </w:r>
        <w:r w:rsidRPr="003956BC">
          <w:rPr>
            <w:rFonts w:asciiTheme="minorHAnsi" w:eastAsia="Verdana" w:hAnsiTheme="minorHAnsi" w:cstheme="minorHAnsi"/>
            <w:spacing w:val="-1"/>
            <w:position w:val="-1"/>
            <w:sz w:val="22"/>
            <w:szCs w:val="22"/>
            <w:u w:val="single" w:color="000000"/>
          </w:rPr>
          <w:t>ith</w:t>
        </w:r>
        <w:r w:rsidRPr="003956BC">
          <w:rPr>
            <w:rFonts w:asciiTheme="minorHAnsi" w:eastAsia="Verdana" w:hAnsiTheme="minorHAnsi" w:cstheme="minorHAnsi"/>
            <w:position w:val="-1"/>
            <w:sz w:val="22"/>
            <w:szCs w:val="22"/>
            <w:u w:val="single" w:color="000000"/>
          </w:rPr>
          <w:t>@s</w:t>
        </w:r>
        <w:r w:rsidRPr="003956BC">
          <w:rPr>
            <w:rFonts w:asciiTheme="minorHAnsi" w:eastAsia="Verdana" w:hAnsiTheme="minorHAnsi" w:cstheme="minorHAnsi"/>
            <w:spacing w:val="-1"/>
            <w:position w:val="-1"/>
            <w:sz w:val="22"/>
            <w:szCs w:val="22"/>
            <w:u w:val="single" w:color="000000"/>
          </w:rPr>
          <w:t>a</w:t>
        </w:r>
        <w:r w:rsidRPr="003956BC">
          <w:rPr>
            <w:rFonts w:asciiTheme="minorHAnsi" w:eastAsia="Verdana" w:hAnsiTheme="minorHAnsi" w:cstheme="minorHAnsi"/>
            <w:spacing w:val="-3"/>
            <w:position w:val="-1"/>
            <w:sz w:val="22"/>
            <w:szCs w:val="22"/>
            <w:u w:val="single" w:color="000000"/>
          </w:rPr>
          <w:t>m</w:t>
        </w:r>
        <w:r w:rsidRPr="003956BC">
          <w:rPr>
            <w:rFonts w:asciiTheme="minorHAnsi" w:eastAsia="Verdana" w:hAnsiTheme="minorHAnsi" w:cstheme="minorHAnsi"/>
            <w:spacing w:val="1"/>
            <w:position w:val="-1"/>
            <w:sz w:val="22"/>
            <w:szCs w:val="22"/>
            <w:u w:val="single" w:color="000000"/>
          </w:rPr>
          <w:t>p</w:t>
        </w:r>
        <w:r w:rsidRPr="003956BC">
          <w:rPr>
            <w:rFonts w:asciiTheme="minorHAnsi" w:eastAsia="Verdana" w:hAnsiTheme="minorHAnsi" w:cstheme="minorHAnsi"/>
            <w:spacing w:val="-1"/>
            <w:position w:val="-1"/>
            <w:sz w:val="22"/>
            <w:szCs w:val="22"/>
            <w:u w:val="single" w:color="000000"/>
          </w:rPr>
          <w:t>l</w:t>
        </w:r>
        <w:r w:rsidRPr="003956BC">
          <w:rPr>
            <w:rFonts w:asciiTheme="minorHAnsi" w:eastAsia="Verdana" w:hAnsiTheme="minorHAnsi" w:cstheme="minorHAnsi"/>
            <w:position w:val="-1"/>
            <w:sz w:val="22"/>
            <w:szCs w:val="22"/>
            <w:u w:val="single" w:color="000000"/>
          </w:rPr>
          <w:t>e~</w:t>
        </w:r>
        <w:r w:rsidRPr="003956BC">
          <w:rPr>
            <w:rFonts w:asciiTheme="minorHAnsi" w:eastAsia="Verdana" w:hAnsiTheme="minorHAnsi" w:cstheme="minorHAnsi"/>
            <w:spacing w:val="-1"/>
            <w:position w:val="-1"/>
            <w:sz w:val="22"/>
            <w:szCs w:val="22"/>
            <w:u w:val="single" w:color="000000"/>
          </w:rPr>
          <w:t>r</w:t>
        </w:r>
        <w:r w:rsidRPr="003956BC">
          <w:rPr>
            <w:rFonts w:asciiTheme="minorHAnsi" w:eastAsia="Verdana" w:hAnsiTheme="minorHAnsi" w:cstheme="minorHAnsi"/>
            <w:position w:val="-1"/>
            <w:sz w:val="22"/>
            <w:szCs w:val="22"/>
            <w:u w:val="single" w:color="000000"/>
          </w:rPr>
          <w:t>es</w:t>
        </w:r>
        <w:r w:rsidRPr="003956BC">
          <w:rPr>
            <w:rFonts w:asciiTheme="minorHAnsi" w:eastAsia="Verdana" w:hAnsiTheme="minorHAnsi" w:cstheme="minorHAnsi"/>
            <w:spacing w:val="-1"/>
            <w:position w:val="-1"/>
            <w:sz w:val="22"/>
            <w:szCs w:val="22"/>
            <w:u w:val="single" w:color="000000"/>
          </w:rPr>
          <w:t>u</w:t>
        </w:r>
        <w:r w:rsidRPr="003956BC">
          <w:rPr>
            <w:rFonts w:asciiTheme="minorHAnsi" w:eastAsia="Verdana" w:hAnsiTheme="minorHAnsi" w:cstheme="minorHAnsi"/>
            <w:position w:val="-1"/>
            <w:sz w:val="22"/>
            <w:szCs w:val="22"/>
            <w:u w:val="single" w:color="000000"/>
          </w:rPr>
          <w:t>me</w:t>
        </w:r>
        <w:r w:rsidRPr="003956BC">
          <w:rPr>
            <w:rFonts w:asciiTheme="minorHAnsi" w:eastAsia="Verdana" w:hAnsiTheme="minorHAnsi" w:cstheme="minorHAnsi"/>
            <w:spacing w:val="-1"/>
            <w:position w:val="-1"/>
            <w:sz w:val="22"/>
            <w:szCs w:val="22"/>
            <w:u w:val="single" w:color="000000"/>
          </w:rPr>
          <w:t>.</w:t>
        </w:r>
        <w:r w:rsidRPr="003956BC">
          <w:rPr>
            <w:rFonts w:asciiTheme="minorHAnsi" w:eastAsia="Verdana" w:hAnsiTheme="minorHAnsi" w:cstheme="minorHAnsi"/>
            <w:spacing w:val="-2"/>
            <w:position w:val="-1"/>
            <w:sz w:val="22"/>
            <w:szCs w:val="22"/>
            <w:u w:val="single" w:color="000000"/>
          </w:rPr>
          <w:t>c</w:t>
        </w:r>
        <w:r w:rsidRPr="003956BC">
          <w:rPr>
            <w:rFonts w:asciiTheme="minorHAnsi" w:eastAsia="Verdana" w:hAnsiTheme="minorHAnsi" w:cstheme="minorHAnsi"/>
            <w:spacing w:val="1"/>
            <w:position w:val="-1"/>
            <w:sz w:val="22"/>
            <w:szCs w:val="22"/>
            <w:u w:val="single" w:color="000000"/>
          </w:rPr>
          <w:t>o</w:t>
        </w:r>
        <w:r w:rsidRPr="003956BC">
          <w:rPr>
            <w:rFonts w:asciiTheme="minorHAnsi" w:eastAsia="Verdana" w:hAnsiTheme="minorHAnsi" w:cstheme="minorHAnsi"/>
            <w:position w:val="-1"/>
            <w:sz w:val="22"/>
            <w:szCs w:val="22"/>
            <w:u w:val="single" w:color="000000"/>
          </w:rPr>
          <w:t>m</w:t>
        </w:r>
      </w:hyperlink>
    </w:p>
    <w:p w14:paraId="4ECD590A" w14:textId="77777777" w:rsidR="00B431BF" w:rsidRPr="003956BC" w:rsidRDefault="00B431BF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36DDBE82" w14:textId="77777777" w:rsidR="00B431BF" w:rsidRPr="003956BC" w:rsidRDefault="00F17E80">
      <w:pPr>
        <w:spacing w:before="32" w:line="180" w:lineRule="exact"/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74CBDE51">
          <v:group id="_x0000_s1104" style="position:absolute;left:0;text-align:left;margin-left:70.55pt;margin-top:12.5pt;width:470.9pt;height:0;z-index:-2076;mso-position-horizontal-relative:page" coordorigin="1411,250" coordsize="9418,0">
            <v:shape id="_x0000_s1105" style="position:absolute;left:1411;top:250;width:9418;height:0" coordorigin="1411,250" coordsize="9418,0" path="m1411,250r9418,e" filled="f" strokeweight=".58pt">
              <v:path arrowok="t"/>
            </v:shape>
            <w10:wrap anchorx="page"/>
          </v:group>
        </w:pict>
      </w:r>
      <w:r w:rsidRPr="003956B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OBJE</w:t>
      </w:r>
      <w:r w:rsidRPr="003956B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VE</w:t>
      </w:r>
    </w:p>
    <w:p w14:paraId="73E24DF3" w14:textId="77777777" w:rsidR="00B431BF" w:rsidRPr="003956BC" w:rsidRDefault="00B431BF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4BD5637B" w14:textId="77777777" w:rsidR="00B431BF" w:rsidRPr="003956BC" w:rsidRDefault="00F17E80">
      <w:pPr>
        <w:spacing w:before="32"/>
        <w:ind w:left="120" w:right="349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b/>
          <w:i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b/>
          <w:i/>
          <w:spacing w:val="-2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b/>
          <w:i/>
          <w:sz w:val="22"/>
          <w:szCs w:val="22"/>
        </w:rPr>
        <w:t>b</w:t>
      </w:r>
      <w:r w:rsidRPr="003956B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b/>
          <w:i/>
          <w:spacing w:val="-2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b/>
          <w:i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b/>
          <w:i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b/>
          <w:i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b/>
          <w:i/>
          <w:spacing w:val="-2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b/>
          <w:i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b/>
          <w:i/>
          <w:sz w:val="22"/>
          <w:szCs w:val="22"/>
        </w:rPr>
        <w:t>ion</w:t>
      </w:r>
      <w:r w:rsidRPr="003956B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b/>
          <w:i/>
          <w:spacing w:val="-2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b/>
          <w:i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b/>
          <w:i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 xml:space="preserve"> De</w:t>
      </w:r>
      <w:r w:rsidRPr="003956B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nt</w:t>
      </w:r>
      <w:r w:rsidRPr="003956BC">
        <w:rPr>
          <w:rFonts w:asciiTheme="minorHAnsi" w:eastAsia="Verdana" w:hAnsiTheme="minorHAnsi" w:cstheme="minorHAnsi"/>
          <w:b/>
          <w:i/>
          <w:spacing w:val="-2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b/>
          <w:i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b/>
          <w:i/>
          <w:spacing w:val="-3"/>
          <w:sz w:val="22"/>
          <w:szCs w:val="22"/>
        </w:rPr>
        <w:t>H</w:t>
      </w:r>
      <w:r w:rsidRPr="003956B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y</w:t>
      </w:r>
      <w:r w:rsidRPr="003956BC">
        <w:rPr>
          <w:rFonts w:asciiTheme="minorHAnsi" w:eastAsia="Verdana" w:hAnsiTheme="minorHAnsi" w:cstheme="minorHAnsi"/>
          <w:b/>
          <w:i/>
          <w:sz w:val="22"/>
          <w:szCs w:val="22"/>
        </w:rPr>
        <w:t>gi</w:t>
      </w:r>
      <w:r w:rsidRPr="003956B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b/>
          <w:i/>
          <w:spacing w:val="-2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b/>
          <w:i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b/>
          <w:i/>
          <w:spacing w:val="-2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b/>
          <w:i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wh</w:t>
      </w:r>
      <w:r w:rsidRPr="003956B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er</w:t>
      </w:r>
      <w:r w:rsidRPr="003956BC">
        <w:rPr>
          <w:rFonts w:asciiTheme="minorHAnsi" w:eastAsia="Verdana" w:hAnsiTheme="minorHAnsi" w:cstheme="minorHAnsi"/>
          <w:b/>
          <w:i/>
          <w:sz w:val="22"/>
          <w:szCs w:val="22"/>
        </w:rPr>
        <w:t>e I</w:t>
      </w:r>
      <w:r w:rsidRPr="003956B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w</w:t>
      </w:r>
      <w:r w:rsidRPr="003956BC">
        <w:rPr>
          <w:rFonts w:asciiTheme="minorHAnsi" w:eastAsia="Verdana" w:hAnsiTheme="minorHAnsi" w:cstheme="minorHAnsi"/>
          <w:b/>
          <w:i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b/>
          <w:i/>
          <w:spacing w:val="-2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b/>
          <w:i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b/>
          <w:i/>
          <w:sz w:val="22"/>
          <w:szCs w:val="22"/>
        </w:rPr>
        <w:t xml:space="preserve">be </w:t>
      </w:r>
      <w:r w:rsidRPr="003956BC">
        <w:rPr>
          <w:rFonts w:asciiTheme="minorHAnsi" w:eastAsia="Verdana" w:hAnsiTheme="minorHAnsi" w:cstheme="minorHAnsi"/>
          <w:b/>
          <w:i/>
          <w:spacing w:val="-2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b/>
          <w:i/>
          <w:sz w:val="22"/>
          <w:szCs w:val="22"/>
        </w:rPr>
        <w:t xml:space="preserve">ble </w:t>
      </w:r>
      <w:r w:rsidRPr="003956B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b/>
          <w:i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b/>
          <w:i/>
          <w:spacing w:val="-2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b/>
          <w:i/>
          <w:sz w:val="22"/>
          <w:szCs w:val="22"/>
        </w:rPr>
        <w:t>pp</w:t>
      </w:r>
      <w:r w:rsidRPr="003956BC">
        <w:rPr>
          <w:rFonts w:asciiTheme="minorHAnsi" w:eastAsia="Verdana" w:hAnsiTheme="minorHAnsi" w:cstheme="minorHAnsi"/>
          <w:b/>
          <w:i/>
          <w:spacing w:val="-2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b/>
          <w:i/>
          <w:sz w:val="22"/>
          <w:szCs w:val="22"/>
        </w:rPr>
        <w:t>y</w:t>
      </w:r>
      <w:r w:rsidRPr="003956B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b/>
          <w:i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b/>
          <w:i/>
          <w:spacing w:val="-2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b/>
          <w:i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b/>
          <w:i/>
          <w:spacing w:val="-2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b/>
          <w:i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b/>
          <w:i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b/>
          <w:i/>
          <w:spacing w:val="-3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nt</w:t>
      </w:r>
      <w:r w:rsidRPr="003956B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ere</w:t>
      </w:r>
      <w:r w:rsidRPr="003956BC">
        <w:rPr>
          <w:rFonts w:asciiTheme="minorHAnsi" w:eastAsia="Verdana" w:hAnsiTheme="minorHAnsi" w:cstheme="minorHAnsi"/>
          <w:b/>
          <w:i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b/>
          <w:i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b/>
          <w:i/>
          <w:spacing w:val="-2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b/>
          <w:i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b/>
          <w:i/>
          <w:spacing w:val="-2"/>
          <w:sz w:val="22"/>
          <w:szCs w:val="22"/>
        </w:rPr>
        <w:t>h</w:t>
      </w:r>
      <w:r w:rsidRPr="003956B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y</w:t>
      </w:r>
      <w:r w:rsidRPr="003956BC">
        <w:rPr>
          <w:rFonts w:asciiTheme="minorHAnsi" w:eastAsia="Verdana" w:hAnsiTheme="minorHAnsi" w:cstheme="minorHAnsi"/>
          <w:b/>
          <w:i/>
          <w:spacing w:val="-2"/>
          <w:sz w:val="22"/>
          <w:szCs w:val="22"/>
        </w:rPr>
        <w:t>g</w:t>
      </w:r>
      <w:r w:rsidRPr="003956BC">
        <w:rPr>
          <w:rFonts w:asciiTheme="minorHAnsi" w:eastAsia="Verdana" w:hAnsiTheme="minorHAnsi" w:cstheme="minorHAnsi"/>
          <w:b/>
          <w:i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b/>
          <w:i/>
          <w:sz w:val="22"/>
          <w:szCs w:val="22"/>
        </w:rPr>
        <w:t xml:space="preserve">e </w:t>
      </w:r>
      <w:r w:rsidRPr="003956B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b/>
          <w:i/>
          <w:sz w:val="22"/>
          <w:szCs w:val="22"/>
        </w:rPr>
        <w:t xml:space="preserve">e </w:t>
      </w:r>
      <w:r w:rsidRPr="003956B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b/>
          <w:i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b/>
          <w:i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erv</w:t>
      </w:r>
      <w:r w:rsidRPr="003956BC">
        <w:rPr>
          <w:rFonts w:asciiTheme="minorHAnsi" w:eastAsia="Verdana" w:hAnsiTheme="minorHAnsi" w:cstheme="minorHAnsi"/>
          <w:b/>
          <w:i/>
          <w:sz w:val="22"/>
          <w:szCs w:val="22"/>
        </w:rPr>
        <w:t xml:space="preserve">e </w:t>
      </w:r>
      <w:r w:rsidRPr="003956B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th</w:t>
      </w:r>
      <w:r w:rsidRPr="003956BC">
        <w:rPr>
          <w:rFonts w:asciiTheme="minorHAnsi" w:eastAsia="Verdana" w:hAnsiTheme="minorHAnsi" w:cstheme="minorHAnsi"/>
          <w:b/>
          <w:i/>
          <w:sz w:val="22"/>
          <w:szCs w:val="22"/>
        </w:rPr>
        <w:t xml:space="preserve">e </w:t>
      </w:r>
      <w:r w:rsidRPr="003956BC">
        <w:rPr>
          <w:rFonts w:asciiTheme="minorHAnsi" w:eastAsia="Verdana" w:hAnsiTheme="minorHAnsi" w:cstheme="minorHAnsi"/>
          <w:b/>
          <w:i/>
          <w:spacing w:val="-2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b/>
          <w:i/>
          <w:sz w:val="22"/>
          <w:szCs w:val="22"/>
        </w:rPr>
        <w:t>b</w:t>
      </w:r>
      <w:r w:rsidRPr="003956BC">
        <w:rPr>
          <w:rFonts w:asciiTheme="minorHAnsi" w:eastAsia="Verdana" w:hAnsiTheme="minorHAnsi" w:cstheme="minorHAnsi"/>
          <w:b/>
          <w:i/>
          <w:spacing w:val="-2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b/>
          <w:i/>
          <w:sz w:val="22"/>
          <w:szCs w:val="22"/>
        </w:rPr>
        <w:t xml:space="preserve">ic </w:t>
      </w:r>
      <w:r w:rsidRPr="003956BC">
        <w:rPr>
          <w:rFonts w:asciiTheme="minorHAnsi" w:eastAsia="Verdana" w:hAnsiTheme="minorHAnsi" w:cstheme="minorHAnsi"/>
          <w:b/>
          <w:i/>
          <w:spacing w:val="-2"/>
          <w:sz w:val="22"/>
          <w:szCs w:val="22"/>
        </w:rPr>
        <w:t>an</w:t>
      </w:r>
      <w:r w:rsidRPr="003956BC">
        <w:rPr>
          <w:rFonts w:asciiTheme="minorHAnsi" w:eastAsia="Verdana" w:hAnsiTheme="minorHAnsi" w:cstheme="minorHAnsi"/>
          <w:b/>
          <w:i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 xml:space="preserve"> a</w:t>
      </w:r>
      <w:r w:rsidRPr="003956BC">
        <w:rPr>
          <w:rFonts w:asciiTheme="minorHAnsi" w:eastAsia="Verdana" w:hAnsiTheme="minorHAnsi" w:cstheme="minorHAnsi"/>
          <w:b/>
          <w:i/>
          <w:spacing w:val="-2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b/>
          <w:i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b/>
          <w:i/>
          <w:spacing w:val="-2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nt</w:t>
      </w:r>
      <w:r w:rsidRPr="003956B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b/>
          <w:i/>
          <w:spacing w:val="-2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b/>
          <w:i/>
          <w:spacing w:val="-2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b/>
          <w:i/>
          <w:sz w:val="22"/>
          <w:szCs w:val="22"/>
        </w:rPr>
        <w:t xml:space="preserve">ic </w:t>
      </w:r>
      <w:r w:rsidRPr="003956B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v</w:t>
      </w:r>
      <w:r w:rsidRPr="003956B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b/>
          <w:i/>
          <w:spacing w:val="-2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b/>
          <w:i/>
          <w:sz w:val="22"/>
          <w:szCs w:val="22"/>
        </w:rPr>
        <w:t xml:space="preserve">e </w:t>
      </w:r>
      <w:r w:rsidRPr="003956B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b/>
          <w:i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b/>
          <w:i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h</w:t>
      </w:r>
      <w:r w:rsidRPr="003956BC">
        <w:rPr>
          <w:rFonts w:asciiTheme="minorHAnsi" w:eastAsia="Verdana" w:hAnsiTheme="minorHAnsi" w:cstheme="minorHAnsi"/>
          <w:b/>
          <w:i/>
          <w:sz w:val="22"/>
          <w:szCs w:val="22"/>
        </w:rPr>
        <w:t>e p</w:t>
      </w:r>
      <w:r w:rsidRPr="003956B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ct</w:t>
      </w:r>
      <w:r w:rsidRPr="003956BC">
        <w:rPr>
          <w:rFonts w:asciiTheme="minorHAnsi" w:eastAsia="Verdana" w:hAnsiTheme="minorHAnsi" w:cstheme="minorHAnsi"/>
          <w:b/>
          <w:i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ce</w:t>
      </w:r>
      <w:r w:rsidRPr="003956BC">
        <w:rPr>
          <w:rFonts w:asciiTheme="minorHAnsi" w:eastAsia="Verdana" w:hAnsiTheme="minorHAnsi" w:cstheme="minorHAnsi"/>
          <w:b/>
          <w:i/>
          <w:sz w:val="22"/>
          <w:szCs w:val="22"/>
        </w:rPr>
        <w:t>.</w:t>
      </w:r>
    </w:p>
    <w:p w14:paraId="5456376E" w14:textId="77777777" w:rsidR="00B431BF" w:rsidRPr="003956BC" w:rsidRDefault="00B431BF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0A995753" w14:textId="77777777" w:rsidR="00B431BF" w:rsidRPr="003956BC" w:rsidRDefault="00B431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B7AEE5" w14:textId="77777777" w:rsidR="00B431BF" w:rsidRPr="003956BC" w:rsidRDefault="00F17E80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4C1CC6C8">
          <v:group id="_x0000_s1102" style="position:absolute;left:0;text-align:left;margin-left:70.55pt;margin-top:10.9pt;width:470.9pt;height:0;z-index:-2075;mso-position-horizontal-relative:page" coordorigin="1411,218" coordsize="9418,0">
            <v:shape id="_x0000_s1103" style="position:absolute;left:1411;top:218;width:9418;height:0" coordorigin="1411,218" coordsize="9418,0" path="m1411,218r9418,e" filled="f" strokeweight=".58pt">
              <v:path arrowok="t"/>
            </v:shape>
            <w10:wrap anchorx="page"/>
          </v:group>
        </w:pic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b/>
          <w:spacing w:val="-2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m</w:t>
      </w:r>
      <w:r w:rsidRPr="003956BC">
        <w:rPr>
          <w:rFonts w:asciiTheme="minorHAnsi" w:eastAsia="Verdana" w:hAnsiTheme="minorHAnsi" w:cstheme="minorHAnsi"/>
          <w:b/>
          <w:spacing w:val="-2"/>
          <w:sz w:val="22"/>
          <w:szCs w:val="22"/>
        </w:rPr>
        <w:t>m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y</w:t>
      </w:r>
      <w:r w:rsidRPr="003956BC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of</w:t>
      </w:r>
      <w:r w:rsidRPr="003956BC">
        <w:rPr>
          <w:rFonts w:asciiTheme="minorHAnsi" w:eastAsia="Verdana" w:hAnsiTheme="minorHAnsi" w:cstheme="minorHAnsi"/>
          <w:b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Q</w:t>
      </w:r>
      <w:r w:rsidRPr="003956BC">
        <w:rPr>
          <w:rFonts w:asciiTheme="minorHAnsi" w:eastAsia="Verdana" w:hAnsiTheme="minorHAnsi" w:cstheme="minorHAnsi"/>
          <w:b/>
          <w:spacing w:val="-2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li</w:t>
      </w:r>
      <w:r w:rsidRPr="003956BC">
        <w:rPr>
          <w:rFonts w:asciiTheme="minorHAnsi" w:eastAsia="Verdana" w:hAnsiTheme="minorHAnsi" w:cstheme="minorHAnsi"/>
          <w:b/>
          <w:spacing w:val="-1"/>
          <w:sz w:val="22"/>
          <w:szCs w:val="22"/>
        </w:rPr>
        <w:t>f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b/>
          <w:spacing w:val="-2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s</w:t>
      </w:r>
    </w:p>
    <w:p w14:paraId="1CBD5352" w14:textId="77777777" w:rsidR="00B431BF" w:rsidRPr="003956BC" w:rsidRDefault="00B431BF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2632393F" w14:textId="77777777" w:rsidR="00B431BF" w:rsidRPr="003956BC" w:rsidRDefault="00F17E80">
      <w:pPr>
        <w:tabs>
          <w:tab w:val="left" w:pos="740"/>
        </w:tabs>
        <w:ind w:left="744" w:right="497" w:hanging="396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z w:val="22"/>
          <w:szCs w:val="22"/>
        </w:rPr>
        <w:tab/>
        <w:t>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ilit</w:t>
      </w:r>
      <w:r w:rsidRPr="003956BC">
        <w:rPr>
          <w:rFonts w:asciiTheme="minorHAnsi" w:eastAsia="Verdana" w:hAnsiTheme="minorHAnsi" w:cstheme="minorHAnsi"/>
          <w:sz w:val="22"/>
          <w:szCs w:val="22"/>
        </w:rPr>
        <w:t>y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lat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t</w:t>
      </w:r>
      <w:r w:rsidRPr="003956BC">
        <w:rPr>
          <w:rFonts w:asciiTheme="minorHAnsi" w:eastAsia="Verdana" w:hAnsiTheme="minorHAnsi" w:cstheme="minorHAnsi"/>
          <w:sz w:val="22"/>
          <w:szCs w:val="22"/>
        </w:rPr>
        <w:t>o w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ar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op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z w:val="22"/>
          <w:szCs w:val="22"/>
        </w:rPr>
        <w:t>e: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ain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ed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thr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3956BC">
        <w:rPr>
          <w:rFonts w:asciiTheme="minorHAnsi" w:eastAsia="Verdana" w:hAnsiTheme="minorHAnsi" w:cstheme="minorHAnsi"/>
          <w:sz w:val="22"/>
          <w:szCs w:val="22"/>
        </w:rPr>
        <w:t>h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2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y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>f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dv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xp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z w:val="22"/>
          <w:szCs w:val="22"/>
        </w:rPr>
        <w:t>ce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w</w:t>
      </w:r>
      <w:r w:rsidRPr="003956BC">
        <w:rPr>
          <w:rFonts w:asciiTheme="minorHAnsi" w:eastAsia="Verdana" w:hAnsiTheme="minorHAnsi" w:cstheme="minorHAnsi"/>
          <w:sz w:val="22"/>
          <w:szCs w:val="22"/>
        </w:rPr>
        <w:t>o 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lini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z w:val="22"/>
          <w:szCs w:val="22"/>
        </w:rPr>
        <w:t>l 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x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atin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ati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nt</w:t>
      </w:r>
      <w:r w:rsidRPr="003956BC">
        <w:rPr>
          <w:rFonts w:asciiTheme="minorHAnsi" w:eastAsia="Verdana" w:hAnsiTheme="minorHAnsi" w:cstheme="minorHAnsi"/>
          <w:sz w:val="22"/>
          <w:szCs w:val="22"/>
        </w:rPr>
        <w:t>s.</w:t>
      </w:r>
    </w:p>
    <w:p w14:paraId="6FCAF229" w14:textId="77777777" w:rsidR="00B431BF" w:rsidRPr="003956BC" w:rsidRDefault="00F17E80">
      <w:pPr>
        <w:tabs>
          <w:tab w:val="left" w:pos="740"/>
        </w:tabs>
        <w:ind w:left="744" w:right="534" w:hanging="396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z w:val="22"/>
          <w:szCs w:val="22"/>
        </w:rPr>
        <w:tab/>
        <w:t>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ilit</w:t>
      </w:r>
      <w:r w:rsidRPr="003956BC">
        <w:rPr>
          <w:rFonts w:asciiTheme="minorHAnsi" w:eastAsia="Verdana" w:hAnsiTheme="minorHAnsi" w:cstheme="minorHAnsi"/>
          <w:sz w:val="22"/>
          <w:szCs w:val="22"/>
        </w:rPr>
        <w:t>y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anal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y</w:t>
      </w:r>
      <w:r w:rsidRPr="003956BC">
        <w:rPr>
          <w:rFonts w:asciiTheme="minorHAnsi" w:eastAsia="Verdana" w:hAnsiTheme="minorHAnsi" w:cstheme="minorHAnsi"/>
          <w:sz w:val="22"/>
          <w:szCs w:val="22"/>
        </w:rPr>
        <w:t>ze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me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ec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pr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ed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m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ulat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eastAsia="Verdana" w:hAnsiTheme="minorHAnsi" w:cstheme="minorHAnsi"/>
          <w:sz w:val="22"/>
          <w:szCs w:val="22"/>
        </w:rPr>
        <w:t>ec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th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at</w:t>
      </w:r>
      <w:r w:rsidRPr="003956BC">
        <w:rPr>
          <w:rFonts w:asciiTheme="minorHAnsi" w:eastAsia="Verdana" w:hAnsiTheme="minorHAnsi" w:cstheme="minorHAnsi"/>
          <w:sz w:val="22"/>
          <w:szCs w:val="22"/>
        </w:rPr>
        <w:t>me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nt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lan</w:t>
      </w:r>
      <w:r w:rsidRPr="003956BC">
        <w:rPr>
          <w:rFonts w:asciiTheme="minorHAnsi" w:eastAsia="Verdana" w:hAnsiTheme="minorHAnsi" w:cstheme="minorHAnsi"/>
          <w:sz w:val="22"/>
          <w:szCs w:val="22"/>
        </w:rPr>
        <w:t>s.</w:t>
      </w:r>
    </w:p>
    <w:p w14:paraId="57B90BA6" w14:textId="77777777" w:rsidR="00B431BF" w:rsidRPr="003956BC" w:rsidRDefault="00F17E80">
      <w:pPr>
        <w:tabs>
          <w:tab w:val="left" w:pos="740"/>
        </w:tabs>
        <w:spacing w:before="5" w:line="180" w:lineRule="exact"/>
        <w:ind w:left="744" w:right="1027" w:hanging="396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z w:val="22"/>
          <w:szCs w:val="22"/>
        </w:rPr>
        <w:tab/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xp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ced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er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ilitat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or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: 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ai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th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ain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th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1</w:t>
      </w:r>
      <w:r w:rsidRPr="003956BC">
        <w:rPr>
          <w:rFonts w:asciiTheme="minorHAnsi" w:eastAsia="Verdana" w:hAnsiTheme="minorHAnsi" w:cstheme="minorHAnsi"/>
          <w:position w:val="7"/>
          <w:sz w:val="22"/>
          <w:szCs w:val="22"/>
        </w:rPr>
        <w:t>st</w:t>
      </w:r>
      <w:r w:rsidRPr="003956BC">
        <w:rPr>
          <w:rFonts w:asciiTheme="minorHAnsi" w:eastAsia="Verdana" w:hAnsiTheme="minorHAnsi" w:cstheme="minorHAnsi"/>
          <w:spacing w:val="21"/>
          <w:position w:val="7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ce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ntur</w:t>
      </w:r>
      <w:r w:rsidRPr="003956BC">
        <w:rPr>
          <w:rFonts w:asciiTheme="minorHAnsi" w:eastAsia="Verdana" w:hAnsiTheme="minorHAnsi" w:cstheme="minorHAnsi"/>
          <w:sz w:val="22"/>
          <w:szCs w:val="22"/>
        </w:rPr>
        <w:t>y c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ur</w:t>
      </w:r>
      <w:r w:rsidRPr="003956BC">
        <w:rPr>
          <w:rFonts w:asciiTheme="minorHAnsi" w:eastAsia="Verdana" w:hAnsiTheme="minorHAnsi" w:cstheme="minorHAnsi"/>
          <w:sz w:val="22"/>
          <w:szCs w:val="22"/>
        </w:rPr>
        <w:t>ses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vo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hi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p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iti</w:t>
      </w:r>
      <w:r w:rsidRPr="003956BC">
        <w:rPr>
          <w:rFonts w:asciiTheme="minorHAnsi" w:eastAsia="Verdana" w:hAnsiTheme="minorHAnsi" w:cstheme="minorHAnsi"/>
          <w:sz w:val="22"/>
          <w:szCs w:val="22"/>
        </w:rPr>
        <w:t>es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alh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it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y</w:t>
      </w:r>
      <w:r w:rsidRPr="003956BC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7100C9C6" w14:textId="77777777" w:rsidR="00B431BF" w:rsidRPr="003956BC" w:rsidRDefault="00F17E80">
      <w:pPr>
        <w:tabs>
          <w:tab w:val="left" w:pos="740"/>
        </w:tabs>
        <w:spacing w:line="180" w:lineRule="exact"/>
        <w:ind w:left="744" w:right="490" w:hanging="396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z w:val="22"/>
          <w:szCs w:val="22"/>
        </w:rPr>
        <w:tab/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x</w:t>
      </w:r>
      <w:r w:rsidRPr="003956BC">
        <w:rPr>
          <w:rFonts w:asciiTheme="minorHAnsi" w:eastAsia="Verdana" w:hAnsiTheme="minorHAnsi" w:cstheme="minorHAnsi"/>
          <w:sz w:val="22"/>
          <w:szCs w:val="22"/>
        </w:rPr>
        <w:t>ce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ll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k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>w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>f 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ana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3956BC">
        <w:rPr>
          <w:rFonts w:asciiTheme="minorHAnsi" w:eastAsia="Verdana" w:hAnsiTheme="minorHAnsi" w:cstheme="minorHAnsi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tituti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na</w:t>
      </w:r>
      <w:r w:rsidRPr="003956BC">
        <w:rPr>
          <w:rFonts w:asciiTheme="minorHAnsi" w:eastAsia="Verdana" w:hAnsiTheme="minorHAnsi" w:cstheme="minorHAnsi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r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ulati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lin</w:t>
      </w:r>
      <w:r w:rsidRPr="003956BC">
        <w:rPr>
          <w:rFonts w:asciiTheme="minorHAnsi" w:eastAsia="Verdana" w:hAnsiTheme="minorHAnsi" w:cstheme="minorHAnsi"/>
          <w:sz w:val="22"/>
          <w:szCs w:val="22"/>
        </w:rPr>
        <w:t>es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f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th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ov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nta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l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ut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ati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z w:val="22"/>
          <w:szCs w:val="22"/>
        </w:rPr>
        <w:t>t se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z w:val="22"/>
          <w:szCs w:val="22"/>
        </w:rPr>
        <w:t>ces.</w:t>
      </w:r>
    </w:p>
    <w:p w14:paraId="4649B567" w14:textId="77777777" w:rsidR="00B431BF" w:rsidRPr="003956BC" w:rsidRDefault="00F17E80">
      <w:pPr>
        <w:tabs>
          <w:tab w:val="left" w:pos="740"/>
        </w:tabs>
        <w:spacing w:line="180" w:lineRule="exact"/>
        <w:ind w:left="744" w:right="275" w:hanging="396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z w:val="22"/>
          <w:szCs w:val="22"/>
        </w:rPr>
        <w:tab/>
        <w:t>S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un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ilit</w:t>
      </w:r>
      <w:r w:rsidRPr="003956BC">
        <w:rPr>
          <w:rFonts w:asciiTheme="minorHAnsi" w:eastAsia="Verdana" w:hAnsiTheme="minorHAnsi" w:cstheme="minorHAnsi"/>
          <w:sz w:val="22"/>
          <w:szCs w:val="22"/>
        </w:rPr>
        <w:t>y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z w:val="22"/>
          <w:szCs w:val="22"/>
        </w:rPr>
        <w:t>o set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ar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nta</w:t>
      </w:r>
      <w:r w:rsidRPr="003956BC">
        <w:rPr>
          <w:rFonts w:asciiTheme="minorHAnsi" w:eastAsia="Verdana" w:hAnsiTheme="minorHAnsi" w:cstheme="minorHAnsi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q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sz w:val="22"/>
          <w:szCs w:val="22"/>
        </w:rPr>
        <w:t>me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ntati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3956BC">
        <w:rPr>
          <w:rFonts w:asciiTheme="minorHAnsi" w:eastAsia="Verdana" w:hAnsiTheme="minorHAnsi" w:cstheme="minorHAnsi"/>
          <w:sz w:val="22"/>
          <w:szCs w:val="22"/>
        </w:rPr>
        <w:t>ce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w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it</w:t>
      </w:r>
      <w:r w:rsidRPr="003956BC">
        <w:rPr>
          <w:rFonts w:asciiTheme="minorHAnsi" w:eastAsia="Verdana" w:hAnsiTheme="minorHAnsi" w:cstheme="minorHAnsi"/>
          <w:sz w:val="22"/>
          <w:szCs w:val="22"/>
        </w:rPr>
        <w:t>h es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li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ed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ulati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lin</w:t>
      </w:r>
      <w:r w:rsidRPr="003956BC">
        <w:rPr>
          <w:rFonts w:asciiTheme="minorHAnsi" w:eastAsia="Verdana" w:hAnsiTheme="minorHAnsi" w:cstheme="minorHAnsi"/>
          <w:sz w:val="22"/>
          <w:szCs w:val="22"/>
        </w:rPr>
        <w:t>es.</w:t>
      </w:r>
    </w:p>
    <w:p w14:paraId="14C10FA8" w14:textId="77777777" w:rsidR="00B431BF" w:rsidRPr="003956BC" w:rsidRDefault="00F17E80">
      <w:pPr>
        <w:spacing w:line="180" w:lineRule="exact"/>
        <w:ind w:left="348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 </w:t>
      </w:r>
      <w:r w:rsidRPr="003956BC">
        <w:rPr>
          <w:rFonts w:asciiTheme="minorHAnsi" w:eastAsia="Verdana" w:hAnsiTheme="minorHAnsi" w:cstheme="minorHAnsi"/>
          <w:spacing w:val="27"/>
          <w:position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x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>ce</w:t>
      </w:r>
      <w:r w:rsidRPr="003956B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ll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t </w:t>
      </w:r>
      <w:r w:rsidRPr="003956B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>mm</w:t>
      </w:r>
      <w:r w:rsidRPr="003956B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uni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ati</w:t>
      </w:r>
      <w:r w:rsidRPr="003956B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n </w:t>
      </w:r>
      <w:r w:rsidRPr="003956B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k</w:t>
      </w:r>
      <w:r w:rsidRPr="003956B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ill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s: </w:t>
      </w:r>
      <w:r w:rsidRPr="003956B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b</w:t>
      </w:r>
      <w:r w:rsidRPr="003956B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ilit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3956BC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ti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ulat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>ec</w:t>
      </w:r>
      <w:r w:rsidRPr="003956B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hni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in</w:t>
      </w:r>
      <w:r w:rsidRPr="003956B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f</w:t>
      </w:r>
      <w:r w:rsidRPr="003956B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3956B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ati</w:t>
      </w:r>
      <w:r w:rsidRPr="003956B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n </w:t>
      </w:r>
      <w:r w:rsidRPr="003956B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o </w:t>
      </w:r>
      <w:r w:rsidRPr="003956B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n-t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>ec</w:t>
      </w:r>
      <w:r w:rsidRPr="003956B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hni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nn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</w:p>
    <w:p w14:paraId="4D824E56" w14:textId="77777777" w:rsidR="00B431BF" w:rsidRPr="003956BC" w:rsidRDefault="00B431BF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1B041CD3" w14:textId="77777777" w:rsidR="00B431BF" w:rsidRPr="003956BC" w:rsidRDefault="00B431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D28D7E" w14:textId="77777777" w:rsidR="00B431BF" w:rsidRPr="003956BC" w:rsidRDefault="00F17E80">
      <w:pPr>
        <w:spacing w:before="32" w:line="180" w:lineRule="exact"/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0702BC27">
          <v:group id="_x0000_s1100" style="position:absolute;left:0;text-align:left;margin-left:70.55pt;margin-top:12.5pt;width:470.9pt;height:0;z-index:-2074;mso-position-horizontal-relative:page" coordorigin="1411,250" coordsize="9418,0">
            <v:shape id="_x0000_s1101" style="position:absolute;left:1411;top:250;width:9418;height:0" coordorigin="1411,250" coordsize="9418,0" path="m1411,250r9418,e" filled="f" strokeweight=".58pt">
              <v:path arrowok="t"/>
            </v:shape>
            <w10:wrap anchorx="page"/>
          </v:group>
        </w:pict>
      </w:r>
      <w:r w:rsidRPr="003956B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ED</w:t>
      </w:r>
      <w:r w:rsidRPr="003956B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UC</w:t>
      </w:r>
      <w:r w:rsidRPr="003956BC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TI</w:t>
      </w:r>
      <w:r w:rsidRPr="003956BC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</w:t>
      </w:r>
    </w:p>
    <w:p w14:paraId="338ACF26" w14:textId="77777777" w:rsidR="00B431BF" w:rsidRPr="003956BC" w:rsidRDefault="00B431BF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6F39BD5E" w14:textId="77777777" w:rsidR="00B431BF" w:rsidRPr="003956BC" w:rsidRDefault="00F17E80">
      <w:pPr>
        <w:spacing w:before="32"/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>ma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o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nta</w:t>
      </w:r>
      <w:r w:rsidRPr="003956BC">
        <w:rPr>
          <w:rFonts w:asciiTheme="minorHAnsi" w:eastAsia="Verdana" w:hAnsiTheme="minorHAnsi" w:cstheme="minorHAnsi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y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ne</w:t>
      </w:r>
    </w:p>
    <w:p w14:paraId="1522B3D1" w14:textId="77777777" w:rsidR="00B431BF" w:rsidRPr="003956BC" w:rsidRDefault="00F17E80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Da</w:t>
      </w:r>
      <w:r w:rsidRPr="003956BC">
        <w:rPr>
          <w:rFonts w:asciiTheme="minorHAnsi" w:eastAsia="Verdana" w:hAnsiTheme="minorHAnsi" w:cstheme="minorHAnsi"/>
          <w:b/>
          <w:spacing w:val="-2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h</w:t>
      </w:r>
      <w:r w:rsidRPr="003956BC">
        <w:rPr>
          <w:rFonts w:asciiTheme="minorHAnsi" w:eastAsia="Verdana" w:hAnsiTheme="minorHAnsi" w:cstheme="minorHAnsi"/>
          <w:b/>
          <w:spacing w:val="-2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us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 xml:space="preserve">ie </w:t>
      </w:r>
      <w:r w:rsidRPr="003956BC">
        <w:rPr>
          <w:rFonts w:asciiTheme="minorHAnsi" w:eastAsia="Verdana" w:hAnsiTheme="minorHAnsi" w:cstheme="minorHAnsi"/>
          <w:b/>
          <w:spacing w:val="-3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v</w:t>
      </w:r>
      <w:r w:rsidRPr="003956BC">
        <w:rPr>
          <w:rFonts w:asciiTheme="minorHAnsi" w:eastAsia="Verdana" w:hAnsiTheme="minorHAnsi" w:cstheme="minorHAnsi"/>
          <w:b/>
          <w:spacing w:val="-1"/>
          <w:sz w:val="22"/>
          <w:szCs w:val="22"/>
        </w:rPr>
        <w:t>er</w:t>
      </w:r>
      <w:r w:rsidRPr="003956BC">
        <w:rPr>
          <w:rFonts w:asciiTheme="minorHAnsi" w:eastAsia="Verdana" w:hAnsiTheme="minorHAnsi" w:cstheme="minorHAnsi"/>
          <w:b/>
          <w:spacing w:val="-2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y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 xml:space="preserve">, </w:t>
      </w:r>
      <w:r w:rsidRPr="003956BC">
        <w:rPr>
          <w:rFonts w:asciiTheme="minorHAnsi" w:eastAsia="Verdana" w:hAnsiTheme="minorHAnsi" w:cstheme="minorHAnsi"/>
          <w:b/>
          <w:spacing w:val="-3"/>
          <w:sz w:val="22"/>
          <w:szCs w:val="22"/>
        </w:rPr>
        <w:t>H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li</w:t>
      </w:r>
      <w:r w:rsidRPr="003956BC">
        <w:rPr>
          <w:rFonts w:asciiTheme="minorHAnsi" w:eastAsia="Verdana" w:hAnsiTheme="minorHAnsi" w:cstheme="minorHAnsi"/>
          <w:b/>
          <w:spacing w:val="-3"/>
          <w:sz w:val="22"/>
          <w:szCs w:val="22"/>
        </w:rPr>
        <w:t>f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x</w:t>
      </w:r>
      <w:r w:rsidRPr="003956BC">
        <w:rPr>
          <w:rFonts w:asciiTheme="minorHAnsi" w:eastAsia="Verdana" w:hAnsiTheme="minorHAnsi" w:cstheme="minorHAnsi"/>
          <w:sz w:val="22"/>
          <w:szCs w:val="22"/>
        </w:rPr>
        <w:t>,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 xml:space="preserve">                                                                                               </w:t>
      </w:r>
      <w:r w:rsidRPr="003956BC">
        <w:rPr>
          <w:rFonts w:asciiTheme="minorHAnsi" w:eastAsia="Verdana" w:hAnsiTheme="minorHAnsi" w:cstheme="minorHAnsi"/>
          <w:b/>
          <w:spacing w:val="8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b/>
          <w:spacing w:val="-2"/>
          <w:sz w:val="22"/>
          <w:szCs w:val="22"/>
        </w:rPr>
        <w:t>20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0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5</w:t>
      </w:r>
      <w:r w:rsidRPr="003956BC">
        <w:rPr>
          <w:rFonts w:asciiTheme="minorHAnsi" w:eastAsia="Verdana" w:hAnsiTheme="minorHAnsi" w:cstheme="minorHAnsi"/>
          <w:b/>
          <w:spacing w:val="4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–</w:t>
      </w:r>
      <w:r w:rsidRPr="003956BC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2</w:t>
      </w:r>
      <w:r w:rsidRPr="003956BC">
        <w:rPr>
          <w:rFonts w:asciiTheme="minorHAnsi" w:eastAsia="Verdana" w:hAnsiTheme="minorHAnsi" w:cstheme="minorHAnsi"/>
          <w:b/>
          <w:spacing w:val="-2"/>
          <w:sz w:val="22"/>
          <w:szCs w:val="22"/>
        </w:rPr>
        <w:t>00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8</w:t>
      </w:r>
    </w:p>
    <w:p w14:paraId="6F59055B" w14:textId="77777777" w:rsidR="00B431BF" w:rsidRPr="003956BC" w:rsidRDefault="00B431BF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452F693F" w14:textId="77777777" w:rsidR="00B431BF" w:rsidRPr="003956BC" w:rsidRDefault="00F17E80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B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>f Sc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gr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z w:val="22"/>
          <w:szCs w:val="22"/>
        </w:rPr>
        <w:t>m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(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1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y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>m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46E57306" w14:textId="77777777" w:rsidR="00B431BF" w:rsidRPr="003956BC" w:rsidRDefault="00F17E80">
      <w:pPr>
        <w:spacing w:line="479" w:lineRule="auto"/>
        <w:ind w:left="120" w:right="6465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0EF8E150">
          <v:group id="_x0000_s1098" style="position:absolute;left:0;text-align:left;margin-left:70.55pt;margin-top:30.35pt;width:470.9pt;height:0;z-index:-2073;mso-position-horizontal-relative:page" coordorigin="1411,607" coordsize="9418,0">
            <v:shape id="_x0000_s1099" style="position:absolute;left:1411;top:607;width:9418;height:0" coordorigin="1411,607" coordsize="9418,0" path="m1411,607r9418,e" filled="f" strokeweight=".58pt">
              <v:path arrowok="t"/>
            </v:shape>
            <w10:wrap anchorx="page"/>
          </v:group>
        </w:pic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Da</w:t>
      </w:r>
      <w:r w:rsidRPr="003956BC">
        <w:rPr>
          <w:rFonts w:asciiTheme="minorHAnsi" w:eastAsia="Verdana" w:hAnsiTheme="minorHAnsi" w:cstheme="minorHAnsi"/>
          <w:b/>
          <w:spacing w:val="-2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h</w:t>
      </w:r>
      <w:r w:rsidRPr="003956BC">
        <w:rPr>
          <w:rFonts w:asciiTheme="minorHAnsi" w:eastAsia="Verdana" w:hAnsiTheme="minorHAnsi" w:cstheme="minorHAnsi"/>
          <w:b/>
          <w:spacing w:val="-2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us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 xml:space="preserve">ie </w:t>
      </w:r>
      <w:r w:rsidRPr="003956BC">
        <w:rPr>
          <w:rFonts w:asciiTheme="minorHAnsi" w:eastAsia="Verdana" w:hAnsiTheme="minorHAnsi" w:cstheme="minorHAnsi"/>
          <w:b/>
          <w:spacing w:val="-3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v</w:t>
      </w:r>
      <w:r w:rsidRPr="003956BC">
        <w:rPr>
          <w:rFonts w:asciiTheme="minorHAnsi" w:eastAsia="Verdana" w:hAnsiTheme="minorHAnsi" w:cstheme="minorHAnsi"/>
          <w:b/>
          <w:spacing w:val="-1"/>
          <w:sz w:val="22"/>
          <w:szCs w:val="22"/>
        </w:rPr>
        <w:t>er</w:t>
      </w:r>
      <w:r w:rsidRPr="003956BC">
        <w:rPr>
          <w:rFonts w:asciiTheme="minorHAnsi" w:eastAsia="Verdana" w:hAnsiTheme="minorHAnsi" w:cstheme="minorHAnsi"/>
          <w:b/>
          <w:spacing w:val="-2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y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 xml:space="preserve">, </w:t>
      </w:r>
      <w:r w:rsidRPr="003956BC">
        <w:rPr>
          <w:rFonts w:asciiTheme="minorHAnsi" w:eastAsia="Verdana" w:hAnsiTheme="minorHAnsi" w:cstheme="minorHAnsi"/>
          <w:b/>
          <w:spacing w:val="-3"/>
          <w:sz w:val="22"/>
          <w:szCs w:val="22"/>
        </w:rPr>
        <w:t>H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li</w:t>
      </w:r>
      <w:r w:rsidRPr="003956BC">
        <w:rPr>
          <w:rFonts w:asciiTheme="minorHAnsi" w:eastAsia="Verdana" w:hAnsiTheme="minorHAnsi" w:cstheme="minorHAnsi"/>
          <w:b/>
          <w:spacing w:val="-3"/>
          <w:sz w:val="22"/>
          <w:szCs w:val="22"/>
        </w:rPr>
        <w:t>f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x,</w:t>
      </w:r>
      <w:r w:rsidRPr="003956BC">
        <w:rPr>
          <w:rFonts w:asciiTheme="minorHAnsi" w:eastAsia="Verdana" w:hAnsiTheme="minorHAnsi" w:cstheme="minorHAnsi"/>
          <w:b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NS 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F</w:t>
      </w:r>
      <w:r w:rsidRPr="003956BC">
        <w:rPr>
          <w:rFonts w:asciiTheme="minorHAnsi" w:eastAsia="Verdana" w:hAnsiTheme="minorHAnsi" w:cstheme="minorHAnsi"/>
          <w:b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b/>
          <w:spacing w:val="-1"/>
          <w:sz w:val="22"/>
          <w:szCs w:val="22"/>
        </w:rPr>
        <w:t>M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b/>
          <w:spacing w:val="-1"/>
          <w:sz w:val="22"/>
          <w:szCs w:val="22"/>
        </w:rPr>
        <w:t>M</w:t>
      </w:r>
      <w:r w:rsidRPr="003956BC">
        <w:rPr>
          <w:rFonts w:asciiTheme="minorHAnsi" w:eastAsia="Verdana" w:hAnsiTheme="minorHAnsi" w:cstheme="minorHAnsi"/>
          <w:b/>
          <w:spacing w:val="-3"/>
          <w:sz w:val="22"/>
          <w:szCs w:val="22"/>
        </w:rPr>
        <w:t>B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b/>
          <w:spacing w:val="-1"/>
          <w:sz w:val="22"/>
          <w:szCs w:val="22"/>
        </w:rPr>
        <w:t>RS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H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b/>
          <w:spacing w:val="-3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S</w:t>
      </w:r>
    </w:p>
    <w:p w14:paraId="6B7A7E8D" w14:textId="77777777" w:rsidR="00B431BF" w:rsidRPr="003956BC" w:rsidRDefault="00F17E80">
      <w:pPr>
        <w:spacing w:before="31" w:line="180" w:lineRule="exact"/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Me</w:t>
      </w:r>
      <w:r w:rsidRPr="003956BC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m</w:t>
      </w:r>
      <w:r w:rsidRPr="003956B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b</w:t>
      </w:r>
      <w:r w:rsidRPr="003956B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er</w:t>
      </w:r>
      <w:r w:rsidRPr="003956B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,</w:t>
      </w:r>
      <w:r w:rsidRPr="003956BC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ana</w:t>
      </w:r>
      <w:r w:rsidRPr="003956B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ia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nta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3956B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y</w:t>
      </w:r>
      <w:r w:rsidRPr="003956B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g</w:t>
      </w:r>
      <w:r w:rsidRPr="003956B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ni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>st A</w:t>
      </w:r>
      <w:r w:rsidRPr="003956B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iati</w:t>
      </w:r>
      <w:r w:rsidRPr="003956B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n                                                                          </w:t>
      </w:r>
      <w:r w:rsidRPr="003956BC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</w:t>
      </w:r>
      <w:r w:rsidRPr="003956B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0</w:t>
      </w:r>
      <w:r w:rsidRPr="003956B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0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>7</w:t>
      </w:r>
    </w:p>
    <w:p w14:paraId="5555CB1A" w14:textId="77777777" w:rsidR="00B431BF" w:rsidRPr="003956BC" w:rsidRDefault="00B431BF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575D833A" w14:textId="77777777" w:rsidR="00B431BF" w:rsidRPr="003956BC" w:rsidRDefault="00F17E80">
      <w:pPr>
        <w:spacing w:before="32" w:line="180" w:lineRule="exact"/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7CE875ED">
          <v:group id="_x0000_s1096" style="position:absolute;left:0;text-align:left;margin-left:70.55pt;margin-top:12.4pt;width:470.9pt;height:0;z-index:-2072;mso-position-horizontal-relative:page" coordorigin="1411,248" coordsize="9418,0">
            <v:shape id="_x0000_s1097" style="position:absolute;left:1411;top:248;width:9418;height:0" coordorigin="1411,248" coordsize="9418,0" path="m1411,248r9418,e" filled="f" strokeweight=".58pt">
              <v:path arrowok="t"/>
            </v:shape>
            <w10:wrap anchorx="page"/>
          </v:group>
        </w:pict>
      </w:r>
      <w:r w:rsidRPr="003956B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LI</w:t>
      </w:r>
      <w:r w:rsidRPr="003956BC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 xml:space="preserve"> E</w:t>
      </w:r>
      <w:r w:rsidRPr="003956B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X</w:t>
      </w:r>
      <w:r w:rsidRPr="003956BC">
        <w:rPr>
          <w:rFonts w:asciiTheme="minorHAnsi" w:eastAsia="Verdana" w:hAnsiTheme="minorHAnsi" w:cstheme="minorHAnsi"/>
          <w:b/>
          <w:spacing w:val="-3"/>
          <w:position w:val="-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RI</w:t>
      </w:r>
      <w:r w:rsidRPr="003956B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EN</w:t>
      </w:r>
      <w:r w:rsidRPr="003956BC">
        <w:rPr>
          <w:rFonts w:asciiTheme="minorHAnsi" w:eastAsia="Verdana" w:hAnsiTheme="minorHAnsi" w:cstheme="minorHAnsi"/>
          <w:b/>
          <w:spacing w:val="-4"/>
          <w:position w:val="-1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</w:t>
      </w:r>
    </w:p>
    <w:p w14:paraId="39803FA8" w14:textId="77777777" w:rsidR="00B431BF" w:rsidRPr="003956BC" w:rsidRDefault="00B431BF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0816E5FA" w14:textId="77777777" w:rsidR="00B431BF" w:rsidRPr="003956BC" w:rsidRDefault="00F17E80">
      <w:pPr>
        <w:spacing w:before="32"/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b/>
          <w:spacing w:val="-2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ta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b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H</w:t>
      </w:r>
      <w:r w:rsidRPr="003956BC">
        <w:rPr>
          <w:rFonts w:asciiTheme="minorHAnsi" w:eastAsia="Verdana" w:hAnsiTheme="minorHAnsi" w:cstheme="minorHAnsi"/>
          <w:b/>
          <w:spacing w:val="-1"/>
          <w:sz w:val="22"/>
          <w:szCs w:val="22"/>
        </w:rPr>
        <w:t>y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gi</w:t>
      </w:r>
      <w:r w:rsidRPr="003956BC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b/>
          <w:spacing w:val="-2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 xml:space="preserve">t </w:t>
      </w:r>
      <w:r w:rsidRPr="003956BC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nt</w:t>
      </w:r>
      <w:r w:rsidRPr="003956BC">
        <w:rPr>
          <w:rFonts w:asciiTheme="minorHAnsi" w:eastAsia="Verdana" w:hAnsiTheme="minorHAnsi" w:cstheme="minorHAnsi"/>
          <w:b/>
          <w:spacing w:val="-1"/>
          <w:sz w:val="22"/>
          <w:szCs w:val="22"/>
        </w:rPr>
        <w:t>er</w:t>
      </w:r>
      <w:r w:rsidRPr="003956BC">
        <w:rPr>
          <w:rFonts w:asciiTheme="minorHAnsi" w:eastAsia="Verdana" w:hAnsiTheme="minorHAnsi" w:cstheme="minorHAnsi"/>
          <w:b/>
          <w:spacing w:val="-2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sh</w:t>
      </w:r>
      <w:r w:rsidRPr="003956BC">
        <w:rPr>
          <w:rFonts w:asciiTheme="minorHAnsi" w:eastAsia="Verdana" w:hAnsiTheme="minorHAnsi" w:cstheme="minorHAnsi"/>
          <w:b/>
          <w:spacing w:val="-2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p</w:t>
      </w:r>
    </w:p>
    <w:p w14:paraId="71816868" w14:textId="77777777" w:rsidR="00B431BF" w:rsidRPr="003956BC" w:rsidRDefault="00F17E80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alh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it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y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Hali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x</w:t>
      </w:r>
      <w:r w:rsidRPr="003956BC">
        <w:rPr>
          <w:rFonts w:asciiTheme="minorHAnsi" w:eastAsia="Verdana" w:hAnsiTheme="minorHAnsi" w:cstheme="minorHAnsi"/>
          <w:sz w:val="22"/>
          <w:szCs w:val="22"/>
        </w:rPr>
        <w:t>,</w:t>
      </w:r>
      <w:r w:rsidRPr="003956BC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NS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                                                                                               </w:t>
      </w:r>
      <w:r w:rsidRPr="003956BC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Ma</w:t>
      </w:r>
      <w:r w:rsidRPr="003956BC">
        <w:rPr>
          <w:rFonts w:asciiTheme="minorHAnsi" w:eastAsia="Verdana" w:hAnsiTheme="minorHAnsi" w:cstheme="minorHAnsi"/>
          <w:sz w:val="22"/>
          <w:szCs w:val="22"/>
        </w:rPr>
        <w:t>y</w:t>
      </w:r>
      <w:r w:rsidRPr="003956BC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–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>ct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0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07</w:t>
      </w:r>
    </w:p>
    <w:p w14:paraId="0C8F4DA7" w14:textId="77777777" w:rsidR="00B431BF" w:rsidRPr="003956BC" w:rsidRDefault="00F17E80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i/>
          <w:spacing w:val="-1"/>
          <w:sz w:val="22"/>
          <w:szCs w:val="22"/>
        </w:rPr>
        <w:t>Pa</w:t>
      </w:r>
      <w:r w:rsidRPr="003956BC">
        <w:rPr>
          <w:rFonts w:asciiTheme="minorHAnsi" w:eastAsia="Verdana" w:hAnsiTheme="minorHAnsi" w:cstheme="minorHAnsi"/>
          <w:i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i/>
          <w:spacing w:val="-1"/>
          <w:sz w:val="22"/>
          <w:szCs w:val="22"/>
        </w:rPr>
        <w:t>ti</w:t>
      </w:r>
      <w:r w:rsidRPr="003956BC">
        <w:rPr>
          <w:rFonts w:asciiTheme="minorHAnsi" w:eastAsia="Verdana" w:hAnsiTheme="minorHAnsi" w:cstheme="minorHAnsi"/>
          <w:i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i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i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i/>
          <w:spacing w:val="-1"/>
          <w:sz w:val="22"/>
          <w:szCs w:val="22"/>
        </w:rPr>
        <w:t>at</w:t>
      </w:r>
      <w:r w:rsidRPr="003956BC">
        <w:rPr>
          <w:rFonts w:asciiTheme="minorHAnsi" w:eastAsia="Verdana" w:hAnsiTheme="minorHAnsi" w:cstheme="minorHAnsi"/>
          <w:i/>
          <w:sz w:val="22"/>
          <w:szCs w:val="22"/>
        </w:rPr>
        <w:t>ed</w:t>
      </w:r>
      <w:r w:rsidRPr="003956BC">
        <w:rPr>
          <w:rFonts w:asciiTheme="minorHAnsi" w:eastAsia="Verdana" w:hAnsiTheme="minorHAnsi" w:cstheme="minorHAnsi"/>
          <w:i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i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i/>
          <w:spacing w:val="1"/>
          <w:sz w:val="22"/>
          <w:szCs w:val="22"/>
        </w:rPr>
        <w:t>1</w:t>
      </w:r>
      <w:r w:rsidRPr="003956BC">
        <w:rPr>
          <w:rFonts w:asciiTheme="minorHAnsi" w:eastAsia="Verdana" w:hAnsiTheme="minorHAnsi" w:cstheme="minorHAnsi"/>
          <w:i/>
          <w:spacing w:val="-1"/>
          <w:sz w:val="22"/>
          <w:szCs w:val="22"/>
        </w:rPr>
        <w:t>0</w:t>
      </w:r>
      <w:r w:rsidRPr="003956BC">
        <w:rPr>
          <w:rFonts w:asciiTheme="minorHAnsi" w:eastAsia="Verdana" w:hAnsiTheme="minorHAnsi" w:cstheme="minorHAnsi"/>
          <w:i/>
          <w:sz w:val="22"/>
          <w:szCs w:val="22"/>
        </w:rPr>
        <w:t xml:space="preserve">0 </w:t>
      </w:r>
      <w:r w:rsidRPr="003956BC">
        <w:rPr>
          <w:rFonts w:asciiTheme="minorHAnsi" w:eastAsia="Verdana" w:hAnsiTheme="minorHAnsi" w:cstheme="minorHAnsi"/>
          <w:i/>
          <w:spacing w:val="-1"/>
          <w:sz w:val="22"/>
          <w:szCs w:val="22"/>
        </w:rPr>
        <w:t>h</w:t>
      </w:r>
      <w:r w:rsidRPr="003956B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ur</w:t>
      </w:r>
      <w:r w:rsidRPr="003956B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i/>
          <w:sz w:val="22"/>
          <w:szCs w:val="22"/>
        </w:rPr>
        <w:t>f c</w:t>
      </w:r>
      <w:r w:rsidRPr="003956BC">
        <w:rPr>
          <w:rFonts w:asciiTheme="minorHAnsi" w:eastAsia="Verdana" w:hAnsiTheme="minorHAnsi" w:cstheme="minorHAnsi"/>
          <w:i/>
          <w:spacing w:val="-3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i/>
          <w:spacing w:val="-1"/>
          <w:sz w:val="22"/>
          <w:szCs w:val="22"/>
        </w:rPr>
        <w:t>ini</w:t>
      </w:r>
      <w:r w:rsidRPr="003956BC">
        <w:rPr>
          <w:rFonts w:asciiTheme="minorHAnsi" w:eastAsia="Verdana" w:hAnsiTheme="minorHAnsi" w:cstheme="minorHAnsi"/>
          <w:i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i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i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i/>
          <w:spacing w:val="1"/>
          <w:sz w:val="22"/>
          <w:szCs w:val="22"/>
        </w:rPr>
        <w:t xml:space="preserve"> ro</w:t>
      </w:r>
      <w:r w:rsidRPr="003956BC">
        <w:rPr>
          <w:rFonts w:asciiTheme="minorHAnsi" w:eastAsia="Verdana" w:hAnsiTheme="minorHAnsi" w:cstheme="minorHAnsi"/>
          <w:i/>
          <w:spacing w:val="-1"/>
          <w:sz w:val="22"/>
          <w:szCs w:val="22"/>
        </w:rPr>
        <w:t>tati</w:t>
      </w:r>
      <w:r w:rsidRPr="003956B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i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i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i/>
          <w:sz w:val="22"/>
          <w:szCs w:val="22"/>
        </w:rPr>
        <w:t xml:space="preserve">n </w:t>
      </w:r>
      <w:r w:rsidRPr="003956BC">
        <w:rPr>
          <w:rFonts w:asciiTheme="minorHAnsi" w:eastAsia="Verdana" w:hAnsiTheme="minorHAnsi" w:cstheme="minorHAnsi"/>
          <w:i/>
          <w:spacing w:val="-1"/>
          <w:sz w:val="22"/>
          <w:szCs w:val="22"/>
        </w:rPr>
        <w:t>Dalh</w:t>
      </w:r>
      <w:r w:rsidRPr="003956B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i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i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i/>
          <w:spacing w:val="-2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i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nta</w:t>
      </w:r>
      <w:r w:rsidRPr="003956BC">
        <w:rPr>
          <w:rFonts w:asciiTheme="minorHAnsi" w:eastAsia="Verdana" w:hAnsiTheme="minorHAnsi" w:cstheme="minorHAnsi"/>
          <w:i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i/>
          <w:spacing w:val="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i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i/>
          <w:spacing w:val="-1"/>
          <w:sz w:val="22"/>
          <w:szCs w:val="22"/>
        </w:rPr>
        <w:t>lini</w:t>
      </w:r>
      <w:r w:rsidRPr="003956BC">
        <w:rPr>
          <w:rFonts w:asciiTheme="minorHAnsi" w:eastAsia="Verdana" w:hAnsiTheme="minorHAnsi" w:cstheme="minorHAnsi"/>
          <w:i/>
          <w:sz w:val="22"/>
          <w:szCs w:val="22"/>
        </w:rPr>
        <w:t xml:space="preserve">c, </w:t>
      </w:r>
      <w:r w:rsidRPr="003956BC">
        <w:rPr>
          <w:rFonts w:asciiTheme="minorHAnsi" w:eastAsia="Verdana" w:hAnsiTheme="minorHAnsi" w:cstheme="minorHAnsi"/>
          <w:i/>
          <w:spacing w:val="1"/>
          <w:sz w:val="22"/>
          <w:szCs w:val="22"/>
        </w:rPr>
        <w:t>V</w:t>
      </w:r>
      <w:r w:rsidRPr="003956BC">
        <w:rPr>
          <w:rFonts w:asciiTheme="minorHAnsi" w:eastAsia="Verdana" w:hAnsiTheme="minorHAnsi" w:cstheme="minorHAnsi"/>
          <w:i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i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i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i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i/>
          <w:spacing w:val="-1"/>
          <w:sz w:val="22"/>
          <w:szCs w:val="22"/>
        </w:rPr>
        <w:t>an</w:t>
      </w:r>
      <w:r w:rsidRPr="003956B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H</w:t>
      </w:r>
      <w:r w:rsidRPr="003956B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i/>
          <w:spacing w:val="-2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i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i/>
          <w:spacing w:val="-1"/>
          <w:sz w:val="22"/>
          <w:szCs w:val="22"/>
        </w:rPr>
        <w:t>ita</w:t>
      </w:r>
      <w:r w:rsidRPr="003956BC">
        <w:rPr>
          <w:rFonts w:asciiTheme="minorHAnsi" w:eastAsia="Verdana" w:hAnsiTheme="minorHAnsi" w:cstheme="minorHAnsi"/>
          <w:i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i/>
          <w:spacing w:val="-1"/>
          <w:sz w:val="22"/>
          <w:szCs w:val="22"/>
        </w:rPr>
        <w:t>an</w:t>
      </w:r>
      <w:r w:rsidRPr="003956BC">
        <w:rPr>
          <w:rFonts w:asciiTheme="minorHAnsi" w:eastAsia="Verdana" w:hAnsiTheme="minorHAnsi" w:cstheme="minorHAnsi"/>
          <w:i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i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i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i/>
          <w:spacing w:val="-1"/>
          <w:sz w:val="22"/>
          <w:szCs w:val="22"/>
        </w:rPr>
        <w:t>W</w:t>
      </w:r>
      <w:r w:rsidRPr="003956BC">
        <w:rPr>
          <w:rFonts w:asciiTheme="minorHAnsi" w:eastAsia="Verdana" w:hAnsiTheme="minorHAnsi" w:cstheme="minorHAnsi"/>
          <w:i/>
          <w:sz w:val="22"/>
          <w:szCs w:val="22"/>
        </w:rPr>
        <w:t>K</w:t>
      </w:r>
      <w:r w:rsidRPr="003956BC">
        <w:rPr>
          <w:rFonts w:asciiTheme="minorHAnsi" w:eastAsia="Verdana" w:hAnsiTheme="minorHAnsi" w:cstheme="minorHAnsi"/>
          <w:i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i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i/>
          <w:spacing w:val="-1"/>
          <w:sz w:val="22"/>
          <w:szCs w:val="22"/>
        </w:rPr>
        <w:t>hil</w:t>
      </w:r>
      <w:r w:rsidRPr="003956BC">
        <w:rPr>
          <w:rFonts w:asciiTheme="minorHAnsi" w:eastAsia="Verdana" w:hAnsiTheme="minorHAnsi" w:cstheme="minorHAnsi"/>
          <w:i/>
          <w:spacing w:val="1"/>
          <w:sz w:val="22"/>
          <w:szCs w:val="22"/>
        </w:rPr>
        <w:t>dr</w:t>
      </w:r>
      <w:r w:rsidRPr="003956BC">
        <w:rPr>
          <w:rFonts w:asciiTheme="minorHAnsi" w:eastAsia="Verdana" w:hAnsiTheme="minorHAnsi" w:cstheme="minorHAnsi"/>
          <w:i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i/>
          <w:sz w:val="22"/>
          <w:szCs w:val="22"/>
        </w:rPr>
        <w:t>’s</w:t>
      </w:r>
    </w:p>
    <w:p w14:paraId="70A2BA7C" w14:textId="77777777" w:rsidR="00B431BF" w:rsidRPr="003956BC" w:rsidRDefault="00F17E80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i/>
          <w:spacing w:val="-1"/>
          <w:sz w:val="22"/>
          <w:szCs w:val="22"/>
        </w:rPr>
        <w:t>H</w:t>
      </w:r>
      <w:r w:rsidRPr="003956B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i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i/>
          <w:spacing w:val="-1"/>
          <w:sz w:val="22"/>
          <w:szCs w:val="22"/>
        </w:rPr>
        <w:t>ita</w:t>
      </w:r>
      <w:r w:rsidRPr="003956BC">
        <w:rPr>
          <w:rFonts w:asciiTheme="minorHAnsi" w:eastAsia="Verdana" w:hAnsiTheme="minorHAnsi" w:cstheme="minorHAnsi"/>
          <w:i/>
          <w:sz w:val="22"/>
          <w:szCs w:val="22"/>
        </w:rPr>
        <w:t>l</w:t>
      </w:r>
    </w:p>
    <w:p w14:paraId="2DD91771" w14:textId="77777777" w:rsidR="00B431BF" w:rsidRPr="003956BC" w:rsidRDefault="00B431BF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7C650F35" w14:textId="77777777" w:rsidR="00B431BF" w:rsidRPr="003956BC" w:rsidRDefault="00F17E80">
      <w:pPr>
        <w:tabs>
          <w:tab w:val="left" w:pos="740"/>
        </w:tabs>
        <w:ind w:left="744" w:right="317" w:hanging="396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z w:val="22"/>
          <w:szCs w:val="22"/>
        </w:rPr>
        <w:tab/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rov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ed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z w:val="22"/>
          <w:szCs w:val="22"/>
        </w:rPr>
        <w:t>ec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iali</w:t>
      </w:r>
      <w:r w:rsidRPr="003956BC">
        <w:rPr>
          <w:rFonts w:asciiTheme="minorHAnsi" w:eastAsia="Verdana" w:hAnsiTheme="minorHAnsi" w:cstheme="minorHAnsi"/>
          <w:sz w:val="22"/>
          <w:szCs w:val="22"/>
        </w:rPr>
        <w:t>zed 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ar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>f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li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nt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lu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3956BC">
        <w:rPr>
          <w:rFonts w:asciiTheme="minorHAnsi" w:eastAsia="Verdana" w:hAnsiTheme="minorHAnsi" w:cstheme="minorHAnsi"/>
          <w:sz w:val="22"/>
          <w:szCs w:val="22"/>
        </w:rPr>
        <w:t>g s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oo</w:t>
      </w:r>
      <w:r w:rsidRPr="003956BC">
        <w:rPr>
          <w:rFonts w:asciiTheme="minorHAnsi" w:eastAsia="Verdana" w:hAnsiTheme="minorHAnsi" w:cstheme="minorHAnsi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3956BC">
        <w:rPr>
          <w:rFonts w:asciiTheme="minorHAnsi" w:eastAsia="Verdana" w:hAnsiTheme="minorHAnsi" w:cstheme="minorHAnsi"/>
          <w:sz w:val="22"/>
          <w:szCs w:val="22"/>
        </w:rPr>
        <w:t>ed 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hil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z w:val="22"/>
          <w:szCs w:val="22"/>
        </w:rPr>
        <w:t>, 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s,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m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ilita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nn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el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3956BC">
        <w:rPr>
          <w:rFonts w:asciiTheme="minorHAnsi" w:eastAsia="Verdana" w:hAnsiTheme="minorHAnsi" w:cstheme="minorHAnsi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Ve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s,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m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se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ttin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3956BC">
        <w:rPr>
          <w:rFonts w:asciiTheme="minorHAnsi" w:eastAsia="Verdana" w:hAnsiTheme="minorHAnsi" w:cstheme="minorHAnsi"/>
          <w:sz w:val="22"/>
          <w:szCs w:val="22"/>
        </w:rPr>
        <w:t>s.</w:t>
      </w:r>
    </w:p>
    <w:p w14:paraId="4C055732" w14:textId="77777777" w:rsidR="00B431BF" w:rsidRPr="003956BC" w:rsidRDefault="00F17E80">
      <w:pPr>
        <w:tabs>
          <w:tab w:val="left" w:pos="740"/>
        </w:tabs>
        <w:ind w:left="744" w:right="615" w:hanging="396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z w:val="22"/>
          <w:szCs w:val="22"/>
        </w:rPr>
        <w:tab/>
        <w:t>Asse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nta</w:t>
      </w:r>
      <w:r w:rsidRPr="003956BC">
        <w:rPr>
          <w:rFonts w:asciiTheme="minorHAnsi" w:eastAsia="Verdana" w:hAnsiTheme="minorHAnsi" w:cstheme="minorHAnsi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iti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z w:val="22"/>
          <w:szCs w:val="22"/>
        </w:rPr>
        <w:t>ee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ati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ati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z w:val="22"/>
          <w:szCs w:val="22"/>
        </w:rPr>
        <w:t>t sc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ee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nin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s;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lu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3956BC">
        <w:rPr>
          <w:rFonts w:asciiTheme="minorHAnsi" w:eastAsia="Verdana" w:hAnsiTheme="minorHAnsi" w:cstheme="minorHAnsi"/>
          <w:sz w:val="22"/>
          <w:szCs w:val="22"/>
        </w:rPr>
        <w:t>g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me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l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hi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or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z w:val="22"/>
          <w:szCs w:val="22"/>
        </w:rPr>
        <w:t>ew,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d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nta</w:t>
      </w:r>
      <w:r w:rsidRPr="003956BC">
        <w:rPr>
          <w:rFonts w:asciiTheme="minorHAnsi" w:eastAsia="Verdana" w:hAnsiTheme="minorHAnsi" w:cstheme="minorHAnsi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ha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tin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z w:val="22"/>
          <w:szCs w:val="22"/>
        </w:rPr>
        <w:t>o 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ha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tin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3956BC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03EEE538" w14:textId="77777777" w:rsidR="00B431BF" w:rsidRPr="003956BC" w:rsidRDefault="00F17E80">
      <w:pPr>
        <w:tabs>
          <w:tab w:val="left" w:pos="740"/>
        </w:tabs>
        <w:ind w:left="744" w:right="357" w:hanging="396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z w:val="22"/>
          <w:szCs w:val="22"/>
        </w:rPr>
        <w:tab/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Do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nt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ed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nta</w:t>
      </w:r>
      <w:r w:rsidRPr="003956BC">
        <w:rPr>
          <w:rFonts w:asciiTheme="minorHAnsi" w:eastAsia="Verdana" w:hAnsiTheme="minorHAnsi" w:cstheme="minorHAnsi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hi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>r 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hi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ef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>m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laint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;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co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rd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or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tin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b</w:t>
      </w:r>
      <w:r w:rsidRPr="003956BC">
        <w:rPr>
          <w:rFonts w:asciiTheme="minorHAnsi" w:eastAsia="Verdana" w:hAnsiTheme="minorHAnsi" w:cstheme="minorHAnsi"/>
          <w:sz w:val="22"/>
          <w:szCs w:val="22"/>
        </w:rPr>
        <w:t>se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ati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ati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nt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t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nta</w:t>
      </w:r>
      <w:r w:rsidRPr="003956BC">
        <w:rPr>
          <w:rFonts w:asciiTheme="minorHAnsi" w:eastAsia="Verdana" w:hAnsiTheme="minorHAnsi" w:cstheme="minorHAnsi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taf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pp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iat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e;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sz w:val="22"/>
          <w:szCs w:val="22"/>
        </w:rPr>
        <w:t>me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nt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la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b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ro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ur</w:t>
      </w:r>
      <w:r w:rsidRPr="003956BC">
        <w:rPr>
          <w:rFonts w:asciiTheme="minorHAnsi" w:eastAsia="Verdana" w:hAnsiTheme="minorHAnsi" w:cstheme="minorHAnsi"/>
          <w:sz w:val="22"/>
          <w:szCs w:val="22"/>
        </w:rPr>
        <w:t>es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an</w:t>
      </w:r>
      <w:r w:rsidRPr="003956BC">
        <w:rPr>
          <w:rFonts w:asciiTheme="minorHAnsi" w:eastAsia="Verdana" w:hAnsiTheme="minorHAnsi" w:cstheme="minorHAnsi"/>
          <w:sz w:val="22"/>
          <w:szCs w:val="22"/>
        </w:rPr>
        <w:t>d 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fo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ll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w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es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ult</w:t>
      </w:r>
      <w:r w:rsidRPr="003956BC">
        <w:rPr>
          <w:rFonts w:asciiTheme="minorHAnsi" w:eastAsia="Verdana" w:hAnsiTheme="minorHAnsi" w:cstheme="minorHAnsi"/>
          <w:sz w:val="22"/>
          <w:szCs w:val="22"/>
        </w:rPr>
        <w:t>s.</w:t>
      </w:r>
    </w:p>
    <w:p w14:paraId="7EDC56D4" w14:textId="77777777" w:rsidR="00B431BF" w:rsidRPr="003956BC" w:rsidRDefault="00F17E80">
      <w:pPr>
        <w:tabs>
          <w:tab w:val="left" w:pos="740"/>
        </w:tabs>
        <w:spacing w:before="2"/>
        <w:ind w:left="744" w:right="863" w:hanging="396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lastRenderedPageBreak/>
        <w:t>•</w:t>
      </w:r>
      <w:r w:rsidRPr="003956BC">
        <w:rPr>
          <w:rFonts w:asciiTheme="minorHAnsi" w:eastAsia="Verdana" w:hAnsiTheme="minorHAnsi" w:cstheme="minorHAnsi"/>
          <w:sz w:val="22"/>
          <w:szCs w:val="22"/>
        </w:rPr>
        <w:tab/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z w:val="22"/>
          <w:szCs w:val="22"/>
        </w:rPr>
        <w:t>eme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nt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ed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uali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zed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nta</w:t>
      </w:r>
      <w:r w:rsidRPr="003956BC">
        <w:rPr>
          <w:rFonts w:asciiTheme="minorHAnsi" w:eastAsia="Verdana" w:hAnsiTheme="minorHAnsi" w:cstheme="minorHAnsi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lan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f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ati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nt</w:t>
      </w:r>
      <w:r w:rsidRPr="003956BC">
        <w:rPr>
          <w:rFonts w:asciiTheme="minorHAnsi" w:eastAsia="Verdana" w:hAnsiTheme="minorHAnsi" w:cstheme="minorHAnsi"/>
          <w:sz w:val="22"/>
          <w:szCs w:val="22"/>
        </w:rPr>
        <w:t>s;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m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ati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z w:val="22"/>
          <w:szCs w:val="22"/>
        </w:rPr>
        <w:t>t 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ati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z w:val="22"/>
          <w:szCs w:val="22"/>
        </w:rPr>
        <w:t>,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z w:val="22"/>
          <w:szCs w:val="22"/>
        </w:rPr>
        <w:t>sc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ha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lannin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3956BC">
        <w:rPr>
          <w:rFonts w:asciiTheme="minorHAnsi" w:eastAsia="Verdana" w:hAnsiTheme="minorHAnsi" w:cstheme="minorHAnsi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ati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nt/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z w:val="22"/>
          <w:szCs w:val="22"/>
        </w:rPr>
        <w:t>m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il</w:t>
      </w:r>
      <w:r w:rsidRPr="003956BC">
        <w:rPr>
          <w:rFonts w:asciiTheme="minorHAnsi" w:eastAsia="Verdana" w:hAnsiTheme="minorHAnsi" w:cstheme="minorHAnsi"/>
          <w:sz w:val="22"/>
          <w:szCs w:val="22"/>
        </w:rPr>
        <w:t>y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hin</w:t>
      </w:r>
      <w:r w:rsidRPr="003956BC">
        <w:rPr>
          <w:rFonts w:asciiTheme="minorHAnsi" w:eastAsia="Verdana" w:hAnsiTheme="minorHAnsi" w:cstheme="minorHAnsi"/>
          <w:sz w:val="22"/>
          <w:szCs w:val="22"/>
        </w:rPr>
        <w:t>g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un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th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o</w:t>
      </w:r>
      <w:r w:rsidRPr="003956BC">
        <w:rPr>
          <w:rFonts w:asciiTheme="minorHAnsi" w:eastAsia="Verdana" w:hAnsiTheme="minorHAnsi" w:cstheme="minorHAnsi"/>
          <w:sz w:val="22"/>
          <w:szCs w:val="22"/>
        </w:rPr>
        <w:t>f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q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uali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ed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nti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t.</w:t>
      </w:r>
    </w:p>
    <w:p w14:paraId="65FBF9C6" w14:textId="77777777" w:rsidR="00B431BF" w:rsidRPr="003956BC" w:rsidRDefault="00F17E80">
      <w:pPr>
        <w:ind w:left="348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•    </w:t>
      </w:r>
      <w:r w:rsidRPr="003956BC">
        <w:rPr>
          <w:rFonts w:asciiTheme="minorHAnsi" w:eastAsia="Verdana" w:hAnsiTheme="minorHAnsi" w:cstheme="minorHAnsi"/>
          <w:spacing w:val="27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Tau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3956BC">
        <w:rPr>
          <w:rFonts w:asciiTheme="minorHAnsi" w:eastAsia="Verdana" w:hAnsiTheme="minorHAnsi" w:cstheme="minorHAnsi"/>
          <w:sz w:val="22"/>
          <w:szCs w:val="22"/>
        </w:rPr>
        <w:t>t 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li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nt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w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3956BC">
        <w:rPr>
          <w:rFonts w:asciiTheme="minorHAnsi" w:eastAsia="Verdana" w:hAnsiTheme="minorHAnsi" w:cstheme="minorHAnsi"/>
          <w:sz w:val="22"/>
          <w:szCs w:val="22"/>
        </w:rPr>
        <w:t>ce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or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h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yg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an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ed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nti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nta</w:t>
      </w:r>
      <w:r w:rsidRPr="003956BC">
        <w:rPr>
          <w:rFonts w:asciiTheme="minorHAnsi" w:eastAsia="Verdana" w:hAnsiTheme="minorHAnsi" w:cstheme="minorHAnsi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ar</w:t>
      </w:r>
      <w:r w:rsidRPr="003956BC">
        <w:rPr>
          <w:rFonts w:asciiTheme="minorHAnsi" w:eastAsia="Verdana" w:hAnsiTheme="minorHAnsi" w:cstheme="minorHAnsi"/>
          <w:sz w:val="22"/>
          <w:szCs w:val="22"/>
        </w:rPr>
        <w:t>e.</w:t>
      </w:r>
    </w:p>
    <w:p w14:paraId="0EAA1D64" w14:textId="77777777" w:rsidR="00B431BF" w:rsidRPr="003956BC" w:rsidRDefault="00F17E80">
      <w:pPr>
        <w:ind w:left="348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•    </w:t>
      </w:r>
      <w:r w:rsidRPr="003956BC">
        <w:rPr>
          <w:rFonts w:asciiTheme="minorHAnsi" w:eastAsia="Verdana" w:hAnsiTheme="minorHAnsi" w:cstheme="minorHAnsi"/>
          <w:spacing w:val="27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>k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op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nta</w:t>
      </w:r>
      <w:r w:rsidRPr="003956BC">
        <w:rPr>
          <w:rFonts w:asciiTheme="minorHAnsi" w:eastAsia="Verdana" w:hAnsiTheme="minorHAnsi" w:cstheme="minorHAnsi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x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-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y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an</w:t>
      </w:r>
      <w:r w:rsidRPr="003956BC">
        <w:rPr>
          <w:rFonts w:asciiTheme="minorHAnsi" w:eastAsia="Verdana" w:hAnsiTheme="minorHAnsi" w:cstheme="minorHAnsi"/>
          <w:sz w:val="22"/>
          <w:szCs w:val="22"/>
        </w:rPr>
        <w:t>d m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ar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illin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3956BC">
        <w:rPr>
          <w:rFonts w:asciiTheme="minorHAnsi" w:eastAsia="Verdana" w:hAnsiTheme="minorHAnsi" w:cstheme="minorHAnsi"/>
          <w:sz w:val="22"/>
          <w:szCs w:val="22"/>
        </w:rPr>
        <w:t>s.</w:t>
      </w:r>
    </w:p>
    <w:p w14:paraId="2F362D7E" w14:textId="77777777" w:rsidR="00B431BF" w:rsidRPr="003956BC" w:rsidRDefault="00F17E80">
      <w:pPr>
        <w:tabs>
          <w:tab w:val="left" w:pos="740"/>
        </w:tabs>
        <w:ind w:left="744" w:right="486" w:hanging="396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z w:val="22"/>
          <w:szCs w:val="22"/>
        </w:rPr>
        <w:tab/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z w:val="22"/>
          <w:szCs w:val="22"/>
        </w:rPr>
        <w:t>eme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nt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ed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Verdana" w:hAnsiTheme="minorHAnsi" w:cstheme="minorHAnsi"/>
          <w:sz w:val="22"/>
          <w:szCs w:val="22"/>
        </w:rPr>
        <w:t>ec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c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nt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ro</w:t>
      </w:r>
      <w:r w:rsidRPr="003956BC">
        <w:rPr>
          <w:rFonts w:asciiTheme="minorHAnsi" w:eastAsia="Verdana" w:hAnsiTheme="minorHAnsi" w:cstheme="minorHAnsi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p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ro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ur</w:t>
      </w:r>
      <w:r w:rsidRPr="003956BC">
        <w:rPr>
          <w:rFonts w:asciiTheme="minorHAnsi" w:eastAsia="Verdana" w:hAnsiTheme="minorHAnsi" w:cstheme="minorHAnsi"/>
          <w:sz w:val="22"/>
          <w:szCs w:val="22"/>
        </w:rPr>
        <w:t>es: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ed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yg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>m, 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ili</w:t>
      </w:r>
      <w:r w:rsidRPr="003956BC">
        <w:rPr>
          <w:rFonts w:asciiTheme="minorHAnsi" w:eastAsia="Verdana" w:hAnsiTheme="minorHAnsi" w:cstheme="minorHAnsi"/>
          <w:sz w:val="22"/>
          <w:szCs w:val="22"/>
        </w:rPr>
        <w:t>zed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nt</w:t>
      </w:r>
      <w:r w:rsidRPr="003956BC">
        <w:rPr>
          <w:rFonts w:asciiTheme="minorHAnsi" w:eastAsia="Verdana" w:hAnsiTheme="minorHAnsi" w:cstheme="minorHAnsi"/>
          <w:sz w:val="22"/>
          <w:szCs w:val="22"/>
        </w:rPr>
        <w:t>s,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3956BC">
        <w:rPr>
          <w:rFonts w:asciiTheme="minorHAnsi" w:eastAsia="Verdana" w:hAnsiTheme="minorHAnsi" w:cstheme="minorHAnsi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yg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r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oo</w:t>
      </w:r>
      <w:r w:rsidRPr="003956BC">
        <w:rPr>
          <w:rFonts w:asciiTheme="minorHAnsi" w:eastAsia="Verdana" w:hAnsiTheme="minorHAnsi" w:cstheme="minorHAnsi"/>
          <w:sz w:val="22"/>
          <w:szCs w:val="22"/>
        </w:rPr>
        <w:t>m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f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ati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nt</w:t>
      </w:r>
      <w:r w:rsidRPr="003956BC">
        <w:rPr>
          <w:rFonts w:asciiTheme="minorHAnsi" w:eastAsia="Verdana" w:hAnsiTheme="minorHAnsi" w:cstheme="minorHAnsi"/>
          <w:sz w:val="22"/>
          <w:szCs w:val="22"/>
        </w:rPr>
        <w:t>s.</w:t>
      </w:r>
    </w:p>
    <w:p w14:paraId="4C7BFC09" w14:textId="77777777" w:rsidR="00B431BF" w:rsidRPr="003956BC" w:rsidRDefault="00F17E80">
      <w:pPr>
        <w:tabs>
          <w:tab w:val="left" w:pos="740"/>
        </w:tabs>
        <w:ind w:left="744" w:right="203" w:hanging="396"/>
        <w:rPr>
          <w:rFonts w:asciiTheme="minorHAnsi" w:eastAsia="Verdana" w:hAnsiTheme="minorHAnsi" w:cstheme="minorHAnsi"/>
          <w:sz w:val="22"/>
          <w:szCs w:val="22"/>
        </w:rPr>
        <w:sectPr w:rsidR="00B431BF" w:rsidRPr="003956BC">
          <w:headerReference w:type="default" r:id="rId27"/>
          <w:pgSz w:w="12240" w:h="15840"/>
          <w:pgMar w:top="1480" w:right="1340" w:bottom="280" w:left="1320" w:header="0" w:footer="0" w:gutter="0"/>
          <w:cols w:space="720"/>
        </w:sect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z w:val="22"/>
          <w:szCs w:val="22"/>
        </w:rPr>
        <w:tab/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ed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or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an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z w:val="22"/>
          <w:szCs w:val="22"/>
        </w:rPr>
        <w:t>ss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q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ed w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it</w:t>
      </w:r>
      <w:r w:rsidRPr="003956BC">
        <w:rPr>
          <w:rFonts w:asciiTheme="minorHAnsi" w:eastAsia="Verdana" w:hAnsiTheme="minorHAnsi" w:cstheme="minorHAnsi"/>
          <w:sz w:val="22"/>
          <w:szCs w:val="22"/>
        </w:rPr>
        <w:t>h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ati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all</w:t>
      </w:r>
      <w:r w:rsidRPr="003956BC">
        <w:rPr>
          <w:rFonts w:asciiTheme="minorHAnsi" w:eastAsia="Verdana" w:hAnsiTheme="minorHAnsi" w:cstheme="minorHAnsi"/>
          <w:sz w:val="22"/>
          <w:szCs w:val="22"/>
        </w:rPr>
        <w:t>s,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utin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t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3956BC">
        <w:rPr>
          <w:rFonts w:asciiTheme="minorHAnsi" w:eastAsia="Verdana" w:hAnsiTheme="minorHAnsi" w:cstheme="minorHAnsi"/>
          <w:sz w:val="22"/>
          <w:szCs w:val="22"/>
        </w:rPr>
        <w:t>e,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th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er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z w:val="22"/>
          <w:szCs w:val="22"/>
        </w:rPr>
        <w:t>ce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uti</w:t>
      </w:r>
      <w:r w:rsidRPr="003956BC">
        <w:rPr>
          <w:rFonts w:asciiTheme="minorHAnsi" w:eastAsia="Verdana" w:hAnsiTheme="minorHAnsi" w:cstheme="minorHAnsi"/>
          <w:sz w:val="22"/>
          <w:szCs w:val="22"/>
        </w:rPr>
        <w:t>es.</w:t>
      </w:r>
    </w:p>
    <w:p w14:paraId="4B80C720" w14:textId="77777777" w:rsidR="00B431BF" w:rsidRPr="003956BC" w:rsidRDefault="00F17E80">
      <w:pPr>
        <w:spacing w:before="62" w:line="180" w:lineRule="exact"/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lastRenderedPageBreak/>
        <w:pict w14:anchorId="7D010A51">
          <v:group id="_x0000_s1094" style="position:absolute;left:0;text-align:left;margin-left:70.55pt;margin-top:14pt;width:470.9pt;height:0;z-index:-2070;mso-position-horizontal-relative:page" coordorigin="1411,280" coordsize="9418,0">
            <v:shape id="_x0000_s1095" style="position:absolute;left:1411;top:280;width:9418;height:0" coordorigin="1411,280" coordsize="9418,0" path="m1411,280r9418,e" filled="f" strokeweight=".58pt">
              <v:path arrowok="t"/>
            </v:shape>
            <w10:wrap anchorx="page"/>
          </v:group>
        </w:pic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M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3956B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M</w:t>
      </w:r>
      <w:r w:rsidRPr="003956BC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>H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                                                                                                                                    </w:t>
      </w:r>
      <w:r w:rsidRPr="003956BC">
        <w:rPr>
          <w:rFonts w:asciiTheme="minorHAnsi" w:eastAsia="Verdana" w:hAnsiTheme="minorHAnsi" w:cstheme="minorHAnsi"/>
          <w:spacing w:val="10"/>
          <w:position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>g 2</w:t>
      </w:r>
    </w:p>
    <w:p w14:paraId="2663F902" w14:textId="77777777" w:rsidR="00B431BF" w:rsidRPr="003956BC" w:rsidRDefault="00B431BF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64548828" w14:textId="77777777" w:rsidR="00B431BF" w:rsidRPr="003956BC" w:rsidRDefault="00F17E80">
      <w:pPr>
        <w:spacing w:before="32" w:line="180" w:lineRule="exact"/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2BF5C422">
          <v:group id="_x0000_s1092" style="position:absolute;left:0;text-align:left;margin-left:70.55pt;margin-top:12.4pt;width:470.9pt;height:0;z-index:-2069;mso-position-horizontal-relative:page" coordorigin="1411,248" coordsize="9418,0">
            <v:shape id="_x0000_s1093" style="position:absolute;left:1411;top:248;width:9418;height:0" coordorigin="1411,248" coordsize="9418,0" path="m1411,248r9418,e" filled="f" strokeweight=".58pt">
              <v:path arrowok="t"/>
            </v:shape>
            <w10:wrap anchorx="page"/>
          </v:group>
        </w:pict>
      </w:r>
      <w:r w:rsidRPr="003956B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ELE</w:t>
      </w:r>
      <w:r w:rsidRPr="003956BC">
        <w:rPr>
          <w:rFonts w:asciiTheme="minorHAnsi" w:eastAsia="Verdana" w:hAnsiTheme="minorHAnsi" w:cstheme="minorHAnsi"/>
          <w:b/>
          <w:spacing w:val="-3"/>
          <w:position w:val="-1"/>
          <w:sz w:val="22"/>
          <w:szCs w:val="22"/>
        </w:rPr>
        <w:t>V</w:t>
      </w:r>
      <w:r w:rsidRPr="003956B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DE</w:t>
      </w:r>
      <w:r w:rsidRPr="003956BC">
        <w:rPr>
          <w:rFonts w:asciiTheme="minorHAnsi" w:eastAsia="Verdana" w:hAnsiTheme="minorHAnsi" w:cstheme="minorHAnsi"/>
          <w:b/>
          <w:spacing w:val="-4"/>
          <w:position w:val="-1"/>
          <w:sz w:val="22"/>
          <w:szCs w:val="22"/>
        </w:rPr>
        <w:t>M</w:t>
      </w:r>
      <w:r w:rsidRPr="003956B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J</w:t>
      </w:r>
      <w:r w:rsidRPr="003956B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S</w:t>
      </w:r>
    </w:p>
    <w:p w14:paraId="19F85CD8" w14:textId="77777777" w:rsidR="00B431BF" w:rsidRPr="003956BC" w:rsidRDefault="00B431BF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680E9D0A" w14:textId="77777777" w:rsidR="00B431BF" w:rsidRPr="003956BC" w:rsidRDefault="00F17E80">
      <w:pPr>
        <w:spacing w:before="32"/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b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oj</w:t>
      </w:r>
      <w:r w:rsidRPr="003956BC">
        <w:rPr>
          <w:rFonts w:asciiTheme="minorHAnsi" w:eastAsia="Verdana" w:hAnsiTheme="minorHAnsi" w:cstheme="minorHAnsi"/>
          <w:b/>
          <w:spacing w:val="-1"/>
          <w:sz w:val="22"/>
          <w:szCs w:val="22"/>
        </w:rPr>
        <w:t>ec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:</w:t>
      </w:r>
      <w:r w:rsidRPr="003956BC">
        <w:rPr>
          <w:rFonts w:asciiTheme="minorHAnsi" w:eastAsia="Verdana" w:hAnsiTheme="minorHAnsi" w:cstheme="minorHAnsi"/>
          <w:b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b/>
          <w:spacing w:val="-2"/>
          <w:sz w:val="22"/>
          <w:szCs w:val="22"/>
        </w:rPr>
        <w:t>g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b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b/>
          <w:spacing w:val="-3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at</w:t>
      </w:r>
      <w:r w:rsidRPr="003956BC">
        <w:rPr>
          <w:rFonts w:asciiTheme="minorHAnsi" w:eastAsia="Verdana" w:hAnsiTheme="minorHAnsi" w:cstheme="minorHAnsi"/>
          <w:b/>
          <w:spacing w:val="-2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b/>
          <w:spacing w:val="-2"/>
          <w:sz w:val="22"/>
          <w:szCs w:val="22"/>
        </w:rPr>
        <w:t>na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b/>
          <w:spacing w:val="-1"/>
          <w:sz w:val="22"/>
          <w:szCs w:val="22"/>
        </w:rPr>
        <w:t>M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at</w:t>
      </w:r>
      <w:r w:rsidRPr="003956BC">
        <w:rPr>
          <w:rFonts w:asciiTheme="minorHAnsi" w:eastAsia="Verdana" w:hAnsiTheme="minorHAnsi" w:cstheme="minorHAnsi"/>
          <w:b/>
          <w:spacing w:val="-1"/>
          <w:sz w:val="22"/>
          <w:szCs w:val="22"/>
        </w:rPr>
        <w:t>er</w:t>
      </w:r>
      <w:r w:rsidRPr="003956BC">
        <w:rPr>
          <w:rFonts w:asciiTheme="minorHAnsi" w:eastAsia="Verdana" w:hAnsiTheme="minorHAnsi" w:cstheme="minorHAnsi"/>
          <w:b/>
          <w:spacing w:val="-2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b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b/>
          <w:spacing w:val="-3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om</w:t>
      </w:r>
      <w:r w:rsidRPr="003956BC">
        <w:rPr>
          <w:rFonts w:asciiTheme="minorHAnsi" w:eastAsia="Verdana" w:hAnsiTheme="minorHAnsi" w:cstheme="minorHAnsi"/>
          <w:b/>
          <w:spacing w:val="-2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e d</w:t>
      </w:r>
      <w:r w:rsidRPr="003956BC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b/>
          <w:spacing w:val="-2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h</w:t>
      </w:r>
      <w:r w:rsidRPr="003956BC">
        <w:rPr>
          <w:rFonts w:asciiTheme="minorHAnsi" w:eastAsia="Verdana" w:hAnsiTheme="minorHAnsi" w:cstheme="minorHAnsi"/>
          <w:b/>
          <w:spacing w:val="-4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h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b/>
          <w:spacing w:val="-1"/>
          <w:sz w:val="22"/>
          <w:szCs w:val="22"/>
        </w:rPr>
        <w:t>f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or</w:t>
      </w:r>
      <w:r w:rsidRPr="003956BC">
        <w:rPr>
          <w:rFonts w:asciiTheme="minorHAnsi" w:eastAsia="Verdana" w:hAnsiTheme="minorHAnsi" w:cstheme="minorHAnsi"/>
          <w:b/>
          <w:spacing w:val="-3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b/>
          <w:spacing w:val="-1"/>
          <w:sz w:val="22"/>
          <w:szCs w:val="22"/>
        </w:rPr>
        <w:t>re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h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b/>
          <w:spacing w:val="-2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b/>
          <w:spacing w:val="-1"/>
          <w:sz w:val="22"/>
          <w:szCs w:val="22"/>
        </w:rPr>
        <w:t>er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s</w:t>
      </w:r>
    </w:p>
    <w:p w14:paraId="13AB68EB" w14:textId="77777777" w:rsidR="00B431BF" w:rsidRPr="003956BC" w:rsidRDefault="00F17E80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ass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:</w:t>
      </w:r>
      <w:r w:rsidRPr="003956BC">
        <w:rPr>
          <w:rFonts w:asciiTheme="minorHAnsi" w:eastAsia="Verdana" w:hAnsiTheme="minorHAnsi" w:cstheme="minorHAnsi"/>
          <w:b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Po</w:t>
      </w:r>
      <w:r w:rsidRPr="003956BC">
        <w:rPr>
          <w:rFonts w:asciiTheme="minorHAnsi" w:eastAsia="Verdana" w:hAnsiTheme="minorHAnsi" w:cstheme="minorHAnsi"/>
          <w:b/>
          <w:spacing w:val="-2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b/>
          <w:spacing w:val="-2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at</w:t>
      </w:r>
      <w:r w:rsidRPr="003956BC">
        <w:rPr>
          <w:rFonts w:asciiTheme="minorHAnsi" w:eastAsia="Verdana" w:hAnsiTheme="minorHAnsi" w:cstheme="minorHAnsi"/>
          <w:b/>
          <w:spacing w:val="-2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on</w:t>
      </w:r>
      <w:r w:rsidRPr="003956BC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b/>
          <w:spacing w:val="-2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H</w:t>
      </w:r>
      <w:r w:rsidRPr="003956BC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b/>
          <w:spacing w:val="-2"/>
          <w:sz w:val="22"/>
          <w:szCs w:val="22"/>
        </w:rPr>
        <w:t>al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h</w:t>
      </w:r>
    </w:p>
    <w:p w14:paraId="31E4C282" w14:textId="77777777" w:rsidR="00B431BF" w:rsidRPr="003956BC" w:rsidRDefault="00B431BF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3006C57A" w14:textId="77777777" w:rsidR="00B431BF" w:rsidRPr="003956BC" w:rsidRDefault="00F17E80">
      <w:pPr>
        <w:ind w:left="348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•    </w:t>
      </w:r>
      <w:r w:rsidRPr="003956BC">
        <w:rPr>
          <w:rFonts w:asciiTheme="minorHAnsi" w:eastAsia="Verdana" w:hAnsiTheme="minorHAnsi" w:cstheme="minorHAnsi"/>
          <w:spacing w:val="27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lla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at</w:t>
      </w:r>
      <w:r w:rsidRPr="003956BC">
        <w:rPr>
          <w:rFonts w:asciiTheme="minorHAnsi" w:eastAsia="Verdana" w:hAnsiTheme="minorHAnsi" w:cstheme="minorHAnsi"/>
          <w:sz w:val="22"/>
          <w:szCs w:val="22"/>
        </w:rPr>
        <w:t>ed w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it</w:t>
      </w:r>
      <w:r w:rsidRPr="003956BC">
        <w:rPr>
          <w:rFonts w:asciiTheme="minorHAnsi" w:eastAsia="Verdana" w:hAnsiTheme="minorHAnsi" w:cstheme="minorHAnsi"/>
          <w:sz w:val="22"/>
          <w:szCs w:val="22"/>
        </w:rPr>
        <w:t>h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fo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tu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nt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z w:val="22"/>
          <w:szCs w:val="22"/>
        </w:rPr>
        <w:t>o 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har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z w:val="22"/>
          <w:szCs w:val="22"/>
        </w:rPr>
        <w:t>s,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>p a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at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w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k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an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ha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z w:val="22"/>
          <w:szCs w:val="22"/>
        </w:rPr>
        <w:t>es;</w:t>
      </w:r>
    </w:p>
    <w:p w14:paraId="0ED2A168" w14:textId="77777777" w:rsidR="00B431BF" w:rsidRPr="003956BC" w:rsidRDefault="00F17E80">
      <w:pPr>
        <w:ind w:left="744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w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k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>m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li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3956BC">
        <w:rPr>
          <w:rFonts w:asciiTheme="minorHAnsi" w:eastAsia="Verdana" w:hAnsiTheme="minorHAnsi" w:cstheme="minorHAnsi"/>
          <w:sz w:val="22"/>
          <w:szCs w:val="22"/>
        </w:rPr>
        <w:t>ed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es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ult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ed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n A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z w:val="22"/>
          <w:szCs w:val="22"/>
        </w:rPr>
        <w:t>e.</w:t>
      </w:r>
    </w:p>
    <w:p w14:paraId="4186BC38" w14:textId="77777777" w:rsidR="00B431BF" w:rsidRPr="003956BC" w:rsidRDefault="00F17E80">
      <w:pPr>
        <w:tabs>
          <w:tab w:val="left" w:pos="740"/>
        </w:tabs>
        <w:ind w:left="744" w:right="611" w:hanging="396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z w:val="22"/>
          <w:szCs w:val="22"/>
        </w:rPr>
        <w:tab/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ilitat</w:t>
      </w:r>
      <w:r w:rsidRPr="003956BC">
        <w:rPr>
          <w:rFonts w:asciiTheme="minorHAnsi" w:eastAsia="Verdana" w:hAnsiTheme="minorHAnsi" w:cstheme="minorHAnsi"/>
          <w:sz w:val="22"/>
          <w:szCs w:val="22"/>
        </w:rPr>
        <w:t>ed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ati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na</w:t>
      </w:r>
      <w:r w:rsidRPr="003956BC">
        <w:rPr>
          <w:rFonts w:asciiTheme="minorHAnsi" w:eastAsia="Verdana" w:hAnsiTheme="minorHAnsi" w:cstheme="minorHAnsi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g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z w:val="22"/>
          <w:szCs w:val="22"/>
        </w:rPr>
        <w:t>me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2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5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esc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h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z w:val="22"/>
          <w:szCs w:val="22"/>
        </w:rPr>
        <w:t>m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or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tan</w:t>
      </w:r>
      <w:r w:rsidRPr="003956BC">
        <w:rPr>
          <w:rFonts w:asciiTheme="minorHAnsi" w:eastAsia="Verdana" w:hAnsiTheme="minorHAnsi" w:cstheme="minorHAnsi"/>
          <w:sz w:val="22"/>
          <w:szCs w:val="22"/>
        </w:rPr>
        <w:t>ce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nta</w:t>
      </w:r>
      <w:r w:rsidRPr="003956BC">
        <w:rPr>
          <w:rFonts w:asciiTheme="minorHAnsi" w:eastAsia="Verdana" w:hAnsiTheme="minorHAnsi" w:cstheme="minorHAnsi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ath</w:t>
      </w:r>
      <w:r w:rsidRPr="003956BC">
        <w:rPr>
          <w:rFonts w:asciiTheme="minorHAnsi" w:eastAsia="Verdana" w:hAnsiTheme="minorHAnsi" w:cstheme="minorHAnsi"/>
          <w:sz w:val="22"/>
          <w:szCs w:val="22"/>
        </w:rPr>
        <w:t>; 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hil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en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z w:val="22"/>
          <w:szCs w:val="22"/>
        </w:rPr>
        <w:t>m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ain</w:t>
      </w:r>
      <w:r w:rsidRPr="003956BC">
        <w:rPr>
          <w:rFonts w:asciiTheme="minorHAnsi" w:eastAsia="Verdana" w:hAnsiTheme="minorHAnsi" w:cstheme="minorHAnsi"/>
          <w:sz w:val="22"/>
          <w:szCs w:val="22"/>
        </w:rPr>
        <w:t>ed 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nt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tain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68EF74FA" w14:textId="77777777" w:rsidR="00B431BF" w:rsidRPr="003956BC" w:rsidRDefault="00F17E80">
      <w:pPr>
        <w:tabs>
          <w:tab w:val="left" w:pos="740"/>
        </w:tabs>
        <w:ind w:left="744" w:right="200" w:hanging="396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z w:val="22"/>
          <w:szCs w:val="22"/>
        </w:rPr>
        <w:tab/>
        <w:t>C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at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>f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>n c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h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ntin</w:t>
      </w:r>
      <w:r w:rsidRPr="003956BC">
        <w:rPr>
          <w:rFonts w:asciiTheme="minorHAnsi" w:eastAsia="Verdana" w:hAnsiTheme="minorHAnsi" w:cstheme="minorHAnsi"/>
          <w:sz w:val="22"/>
          <w:szCs w:val="22"/>
        </w:rPr>
        <w:t>g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ff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nta</w:t>
      </w:r>
      <w:r w:rsidRPr="003956BC">
        <w:rPr>
          <w:rFonts w:asciiTheme="minorHAnsi" w:eastAsia="Verdana" w:hAnsiTheme="minorHAnsi" w:cstheme="minorHAnsi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alt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h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at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ed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th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em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po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an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iti</w:t>
      </w:r>
      <w:r w:rsidRPr="003956BC">
        <w:rPr>
          <w:rFonts w:asciiTheme="minorHAnsi" w:eastAsia="Verdana" w:hAnsiTheme="minorHAnsi" w:cstheme="minorHAnsi"/>
          <w:sz w:val="22"/>
          <w:szCs w:val="22"/>
        </w:rPr>
        <w:t>es.</w:t>
      </w:r>
    </w:p>
    <w:p w14:paraId="45678358" w14:textId="77777777" w:rsidR="00B431BF" w:rsidRPr="003956BC" w:rsidRDefault="00F17E80">
      <w:pPr>
        <w:ind w:left="348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•    </w:t>
      </w:r>
      <w:r w:rsidRPr="003956BC">
        <w:rPr>
          <w:rFonts w:asciiTheme="minorHAnsi" w:eastAsia="Verdana" w:hAnsiTheme="minorHAnsi" w:cstheme="minorHAnsi"/>
          <w:spacing w:val="27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z w:val="22"/>
          <w:szCs w:val="22"/>
        </w:rPr>
        <w:t>es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z w:val="22"/>
          <w:szCs w:val="22"/>
        </w:rPr>
        <w:t>d c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rf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la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yf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p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Ph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h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p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3956BC">
        <w:rPr>
          <w:rFonts w:asciiTheme="minorHAnsi" w:eastAsia="Verdana" w:hAnsiTheme="minorHAnsi" w:cstheme="minorHAnsi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li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2F26AFB8" w14:textId="77777777" w:rsidR="00B431BF" w:rsidRPr="003956BC" w:rsidRDefault="00F17E80">
      <w:pPr>
        <w:spacing w:before="19" w:line="420" w:lineRule="exact"/>
        <w:ind w:left="120" w:right="7600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0E7205D3">
          <v:group id="_x0000_s1090" style="position:absolute;left:0;text-align:left;margin-left:70.55pt;margin-top:20.65pt;width:470.9pt;height:0;z-index:-2068;mso-position-horizontal-relative:page" coordorigin="1411,413" coordsize="9418,0">
            <v:shape id="_x0000_s1091" style="position:absolute;left:1411;top:413;width:9418;height:0" coordorigin="1411,413" coordsize="9418,0" path="m1411,413r9418,e" filled="f" strokeweight=".58pt">
              <v:path arrowok="t"/>
            </v:shape>
            <w10:wrap anchorx="page"/>
          </v:group>
        </w:pic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b/>
          <w:spacing w:val="-3"/>
          <w:sz w:val="22"/>
          <w:szCs w:val="22"/>
        </w:rPr>
        <w:t>H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 xml:space="preserve">R 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X</w:t>
      </w:r>
      <w:r w:rsidRPr="003956BC">
        <w:rPr>
          <w:rFonts w:asciiTheme="minorHAnsi" w:eastAsia="Verdana" w:hAnsiTheme="minorHAnsi" w:cstheme="minorHAnsi"/>
          <w:b/>
          <w:spacing w:val="-3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b/>
          <w:spacing w:val="-1"/>
          <w:sz w:val="22"/>
          <w:szCs w:val="22"/>
        </w:rPr>
        <w:t>RI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EN</w:t>
      </w:r>
      <w:r w:rsidRPr="003956BC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 xml:space="preserve">E </w:t>
      </w:r>
      <w:r w:rsidRPr="003956BC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omm</w:t>
      </w:r>
      <w:r w:rsidRPr="003956BC">
        <w:rPr>
          <w:rFonts w:asciiTheme="minorHAnsi" w:eastAsia="Verdana" w:hAnsiTheme="minorHAnsi" w:cstheme="minorHAnsi"/>
          <w:b/>
          <w:spacing w:val="-2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b/>
          <w:spacing w:val="-2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y</w:t>
      </w:r>
      <w:r w:rsidRPr="003956BC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b/>
          <w:spacing w:val="-2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v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b/>
          <w:spacing w:val="-2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or</w:t>
      </w:r>
    </w:p>
    <w:p w14:paraId="7A2FFD22" w14:textId="77777777" w:rsidR="00B431BF" w:rsidRPr="003956BC" w:rsidRDefault="00F17E80">
      <w:pPr>
        <w:spacing w:line="140" w:lineRule="exact"/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z w:val="22"/>
          <w:szCs w:val="22"/>
        </w:rPr>
        <w:t>ce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es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z w:val="22"/>
          <w:szCs w:val="22"/>
        </w:rPr>
        <w:t>ce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Li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Verdana" w:hAnsiTheme="minorHAnsi" w:cstheme="minorHAnsi"/>
          <w:sz w:val="22"/>
          <w:szCs w:val="22"/>
        </w:rPr>
        <w:t>e,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alh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it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y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Hali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x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, NS                                                                           </w:t>
      </w:r>
      <w:r w:rsidRPr="003956BC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0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05</w:t>
      </w:r>
    </w:p>
    <w:p w14:paraId="1E0EF2A5" w14:textId="77777777" w:rsidR="00B431BF" w:rsidRPr="003956BC" w:rsidRDefault="00B431BF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3E7F6FFE" w14:textId="77777777" w:rsidR="00B431BF" w:rsidRPr="003956BC" w:rsidRDefault="00F17E80">
      <w:pPr>
        <w:ind w:left="348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•    </w:t>
      </w:r>
      <w:r w:rsidRPr="003956BC">
        <w:rPr>
          <w:rFonts w:asciiTheme="minorHAnsi" w:eastAsia="Verdana" w:hAnsiTheme="minorHAnsi" w:cstheme="minorHAnsi"/>
          <w:spacing w:val="27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ed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hi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p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k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ill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b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ilitatin</w:t>
      </w:r>
      <w:r w:rsidRPr="003956BC">
        <w:rPr>
          <w:rFonts w:asciiTheme="minorHAnsi" w:eastAsia="Verdana" w:hAnsiTheme="minorHAnsi" w:cstheme="minorHAnsi"/>
          <w:sz w:val="22"/>
          <w:szCs w:val="22"/>
        </w:rPr>
        <w:t>g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3956BC">
        <w:rPr>
          <w:rFonts w:asciiTheme="minorHAnsi" w:eastAsia="Verdana" w:hAnsiTheme="minorHAnsi" w:cstheme="minorHAnsi"/>
          <w:sz w:val="22"/>
          <w:szCs w:val="22"/>
        </w:rPr>
        <w:t>es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>mm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nit</w:t>
      </w:r>
      <w:r w:rsidRPr="003956BC">
        <w:rPr>
          <w:rFonts w:asciiTheme="minorHAnsi" w:eastAsia="Verdana" w:hAnsiTheme="minorHAnsi" w:cstheme="minorHAnsi"/>
          <w:sz w:val="22"/>
          <w:szCs w:val="22"/>
        </w:rPr>
        <w:t>y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ir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z w:val="22"/>
          <w:szCs w:val="22"/>
        </w:rPr>
        <w:t>me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5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5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es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de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nts</w:t>
      </w:r>
    </w:p>
    <w:p w14:paraId="39F84B20" w14:textId="77777777" w:rsidR="00B431BF" w:rsidRPr="003956BC" w:rsidRDefault="00F17E80">
      <w:pPr>
        <w:tabs>
          <w:tab w:val="left" w:pos="740"/>
        </w:tabs>
        <w:ind w:left="744" w:right="180" w:hanging="396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z w:val="22"/>
          <w:szCs w:val="22"/>
        </w:rPr>
        <w:tab/>
        <w:t>C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inat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ed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fo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ial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na</w:t>
      </w:r>
      <w:r w:rsidRPr="003956BC">
        <w:rPr>
          <w:rFonts w:asciiTheme="minorHAnsi" w:eastAsia="Verdana" w:hAnsiTheme="minorHAnsi" w:cstheme="minorHAnsi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3956BC">
        <w:rPr>
          <w:rFonts w:asciiTheme="minorHAnsi" w:eastAsia="Verdana" w:hAnsiTheme="minorHAnsi" w:cstheme="minorHAnsi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ultu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gr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z w:val="22"/>
          <w:szCs w:val="22"/>
        </w:rPr>
        <w:t>ms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z w:val="22"/>
          <w:szCs w:val="22"/>
        </w:rPr>
        <w:t>ch se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eastAsia="Verdana" w:hAnsiTheme="minorHAnsi" w:cstheme="minorHAnsi"/>
          <w:sz w:val="22"/>
          <w:szCs w:val="22"/>
        </w:rPr>
        <w:t>es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,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3956BC">
        <w:rPr>
          <w:rFonts w:asciiTheme="minorHAnsi" w:eastAsia="Verdana" w:hAnsiTheme="minorHAnsi" w:cstheme="minorHAnsi"/>
          <w:sz w:val="22"/>
          <w:szCs w:val="22"/>
        </w:rPr>
        <w:t>g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tu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ati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2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0</w:t>
      </w:r>
      <w:r w:rsidRPr="003956BC">
        <w:rPr>
          <w:rFonts w:asciiTheme="minorHAnsi" w:eastAsia="Verdana" w:hAnsiTheme="minorHAnsi" w:cstheme="minorHAnsi"/>
          <w:sz w:val="22"/>
          <w:szCs w:val="22"/>
        </w:rPr>
        <w:t>%</w:t>
      </w:r>
    </w:p>
    <w:p w14:paraId="0566DB07" w14:textId="77777777" w:rsidR="00B431BF" w:rsidRPr="003956BC" w:rsidRDefault="00F17E80">
      <w:pPr>
        <w:tabs>
          <w:tab w:val="left" w:pos="740"/>
        </w:tabs>
        <w:ind w:left="744" w:right="107" w:hanging="396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z w:val="22"/>
          <w:szCs w:val="22"/>
        </w:rPr>
        <w:tab/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ed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ese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nt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nin</w:t>
      </w:r>
      <w:r w:rsidRPr="003956BC">
        <w:rPr>
          <w:rFonts w:asciiTheme="minorHAnsi" w:eastAsia="Verdana" w:hAnsiTheme="minorHAnsi" w:cstheme="minorHAnsi"/>
          <w:sz w:val="22"/>
          <w:szCs w:val="22"/>
        </w:rPr>
        <w:t>g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z w:val="22"/>
          <w:szCs w:val="22"/>
        </w:rPr>
        <w:t>m,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“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>w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z w:val="22"/>
          <w:szCs w:val="22"/>
        </w:rPr>
        <w:t>o 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z w:val="22"/>
          <w:szCs w:val="22"/>
        </w:rPr>
        <w:t>ce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ull</w:t>
      </w:r>
      <w:r w:rsidRPr="003956BC">
        <w:rPr>
          <w:rFonts w:asciiTheme="minorHAnsi" w:eastAsia="Verdana" w:hAnsiTheme="minorHAnsi" w:cstheme="minorHAnsi"/>
          <w:sz w:val="22"/>
          <w:szCs w:val="22"/>
        </w:rPr>
        <w:t>y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Pla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>mm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unit</w:t>
      </w:r>
      <w:r w:rsidRPr="003956BC">
        <w:rPr>
          <w:rFonts w:asciiTheme="minorHAnsi" w:eastAsia="Verdana" w:hAnsiTheme="minorHAnsi" w:cstheme="minorHAnsi"/>
          <w:sz w:val="22"/>
          <w:szCs w:val="22"/>
        </w:rPr>
        <w:t>y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nt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”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es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ult</w:t>
      </w:r>
      <w:r w:rsidRPr="003956BC">
        <w:rPr>
          <w:rFonts w:asciiTheme="minorHAnsi" w:eastAsia="Verdana" w:hAnsiTheme="minorHAnsi" w:cstheme="minorHAnsi"/>
          <w:sz w:val="22"/>
          <w:szCs w:val="22"/>
        </w:rPr>
        <w:t>ed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y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po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iti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f</w:t>
      </w:r>
      <w:r w:rsidRPr="003956BC">
        <w:rPr>
          <w:rFonts w:asciiTheme="minorHAnsi" w:eastAsia="Verdana" w:hAnsiTheme="minorHAnsi" w:cstheme="minorHAnsi"/>
          <w:sz w:val="22"/>
          <w:szCs w:val="22"/>
        </w:rPr>
        <w:t>ee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z w:val="22"/>
          <w:szCs w:val="22"/>
        </w:rPr>
        <w:t>k</w:t>
      </w:r>
    </w:p>
    <w:p w14:paraId="55ED4B32" w14:textId="77777777" w:rsidR="00B431BF" w:rsidRPr="003956BC" w:rsidRDefault="00F17E80">
      <w:pPr>
        <w:ind w:left="348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•    </w:t>
      </w:r>
      <w:r w:rsidRPr="003956BC">
        <w:rPr>
          <w:rFonts w:asciiTheme="minorHAnsi" w:eastAsia="Verdana" w:hAnsiTheme="minorHAnsi" w:cstheme="minorHAnsi"/>
          <w:spacing w:val="27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3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0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ual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se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z w:val="22"/>
          <w:szCs w:val="22"/>
        </w:rPr>
        <w:t>ec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ro</w:t>
      </w:r>
      <w:r w:rsidRPr="003956BC">
        <w:rPr>
          <w:rFonts w:asciiTheme="minorHAnsi" w:eastAsia="Verdana" w:hAnsiTheme="minorHAnsi" w:cstheme="minorHAnsi"/>
          <w:sz w:val="22"/>
          <w:szCs w:val="22"/>
        </w:rPr>
        <w:t>m</w:t>
      </w:r>
      <w:r w:rsidRPr="003956BC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1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2</w:t>
      </w:r>
      <w:r w:rsidRPr="003956BC">
        <w:rPr>
          <w:rFonts w:asciiTheme="minorHAnsi" w:eastAsia="Verdana" w:hAnsiTheme="minorHAnsi" w:cstheme="minorHAnsi"/>
          <w:sz w:val="22"/>
          <w:szCs w:val="22"/>
        </w:rPr>
        <w:t>0 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tu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t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rd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inat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nts</w:t>
      </w:r>
    </w:p>
    <w:p w14:paraId="0B6AAB16" w14:textId="77777777" w:rsidR="00B431BF" w:rsidRPr="003956BC" w:rsidRDefault="00F17E80">
      <w:pPr>
        <w:ind w:left="348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•    </w:t>
      </w:r>
      <w:r w:rsidRPr="003956BC">
        <w:rPr>
          <w:rFonts w:asciiTheme="minorHAnsi" w:eastAsia="Verdana" w:hAnsiTheme="minorHAnsi" w:cstheme="minorHAnsi"/>
          <w:spacing w:val="27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z w:val="22"/>
          <w:szCs w:val="22"/>
        </w:rPr>
        <w:t>ed c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>m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inin</w:t>
      </w:r>
      <w:r w:rsidRPr="003956BC">
        <w:rPr>
          <w:rFonts w:asciiTheme="minorHAnsi" w:eastAsia="Verdana" w:hAnsiTheme="minorHAnsi" w:cstheme="minorHAnsi"/>
          <w:sz w:val="22"/>
          <w:szCs w:val="22"/>
        </w:rPr>
        <w:t>g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z w:val="22"/>
          <w:szCs w:val="22"/>
        </w:rPr>
        <w:t>m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b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uil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3956BC">
        <w:rPr>
          <w:rFonts w:asciiTheme="minorHAnsi" w:eastAsia="Verdana" w:hAnsiTheme="minorHAnsi" w:cstheme="minorHAnsi"/>
          <w:sz w:val="22"/>
          <w:szCs w:val="22"/>
        </w:rPr>
        <w:t>,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it</w:t>
      </w:r>
      <w:r w:rsidRPr="003956BC">
        <w:rPr>
          <w:rFonts w:asciiTheme="minorHAnsi" w:eastAsia="Verdana" w:hAnsiTheme="minorHAnsi" w:cstheme="minorHAnsi"/>
          <w:sz w:val="22"/>
          <w:szCs w:val="22"/>
        </w:rPr>
        <w:t>y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m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3956BC">
        <w:rPr>
          <w:rFonts w:asciiTheme="minorHAnsi" w:eastAsia="Verdana" w:hAnsiTheme="minorHAnsi" w:cstheme="minorHAnsi"/>
          <w:sz w:val="22"/>
          <w:szCs w:val="22"/>
        </w:rPr>
        <w:t>eme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nt</w:t>
      </w:r>
    </w:p>
    <w:p w14:paraId="16323061" w14:textId="77777777" w:rsidR="00B431BF" w:rsidRPr="003956BC" w:rsidRDefault="00B431BF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1E76B45C" w14:textId="77777777" w:rsidR="00B431BF" w:rsidRPr="003956BC" w:rsidRDefault="00F17E80">
      <w:pPr>
        <w:ind w:left="121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b/>
          <w:spacing w:val="-1"/>
          <w:sz w:val="22"/>
          <w:szCs w:val="22"/>
        </w:rPr>
        <w:t>Re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id</w:t>
      </w:r>
      <w:r w:rsidRPr="003956BC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e A</w:t>
      </w:r>
      <w:r w:rsidRPr="003956BC">
        <w:rPr>
          <w:rFonts w:asciiTheme="minorHAnsi" w:eastAsia="Verdana" w:hAnsiTheme="minorHAnsi" w:cstheme="minorHAnsi"/>
          <w:b/>
          <w:spacing w:val="-2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b/>
          <w:spacing w:val="-2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b/>
          <w:spacing w:val="-2"/>
          <w:sz w:val="22"/>
          <w:szCs w:val="22"/>
        </w:rPr>
        <w:t>an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,</w:t>
      </w:r>
    </w:p>
    <w:p w14:paraId="4AF1ECF6" w14:textId="77777777" w:rsidR="00B431BF" w:rsidRPr="003956BC" w:rsidRDefault="00F17E80">
      <w:pPr>
        <w:ind w:left="121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alh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it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y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Hali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x</w:t>
      </w:r>
      <w:r w:rsidRPr="003956BC">
        <w:rPr>
          <w:rFonts w:asciiTheme="minorHAnsi" w:eastAsia="Verdana" w:hAnsiTheme="minorHAnsi" w:cstheme="minorHAnsi"/>
          <w:sz w:val="22"/>
          <w:szCs w:val="22"/>
        </w:rPr>
        <w:t>,</w:t>
      </w:r>
      <w:r w:rsidRPr="003956BC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Verdana" w:hAnsiTheme="minorHAnsi" w:cstheme="minorHAnsi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tia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,                                                                                                </w:t>
      </w:r>
      <w:r w:rsidRPr="003956BC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005</w:t>
      </w:r>
    </w:p>
    <w:p w14:paraId="3E1C7468" w14:textId="77777777" w:rsidR="00B431BF" w:rsidRPr="003956BC" w:rsidRDefault="00B431BF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64AA87DB" w14:textId="77777777" w:rsidR="00B431BF" w:rsidRPr="003956BC" w:rsidRDefault="00F17E80">
      <w:pPr>
        <w:tabs>
          <w:tab w:val="left" w:pos="740"/>
        </w:tabs>
        <w:ind w:left="745" w:right="225" w:hanging="396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z w:val="22"/>
          <w:szCs w:val="22"/>
        </w:rPr>
        <w:tab/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rv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un</w:t>
      </w:r>
      <w:r w:rsidRPr="003956BC">
        <w:rPr>
          <w:rFonts w:asciiTheme="minorHAnsi" w:eastAsia="Verdana" w:hAnsiTheme="minorHAnsi" w:cstheme="minorHAnsi"/>
          <w:sz w:val="22"/>
          <w:szCs w:val="22"/>
        </w:rPr>
        <w:t>se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ll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ed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8</w:t>
      </w:r>
      <w:r w:rsidRPr="003956BC">
        <w:rPr>
          <w:rFonts w:asciiTheme="minorHAnsi" w:eastAsia="Verdana" w:hAnsiTheme="minorHAnsi" w:cstheme="minorHAnsi"/>
          <w:sz w:val="22"/>
          <w:szCs w:val="22"/>
        </w:rPr>
        <w:t>0 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tu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nt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sz w:val="22"/>
          <w:szCs w:val="22"/>
        </w:rPr>
        <w:t>es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fr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>m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z w:val="22"/>
          <w:szCs w:val="22"/>
        </w:rPr>
        <w:t>em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ff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ulti</w:t>
      </w:r>
      <w:r w:rsidRPr="003956BC">
        <w:rPr>
          <w:rFonts w:asciiTheme="minorHAnsi" w:eastAsia="Verdana" w:hAnsiTheme="minorHAnsi" w:cstheme="minorHAnsi"/>
          <w:sz w:val="22"/>
          <w:szCs w:val="22"/>
        </w:rPr>
        <w:t>es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pe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er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ess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w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hil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ob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3956BC">
        <w:rPr>
          <w:rFonts w:asciiTheme="minorHAnsi" w:eastAsia="Verdana" w:hAnsiTheme="minorHAnsi" w:cstheme="minorHAnsi"/>
          <w:sz w:val="22"/>
          <w:szCs w:val="22"/>
        </w:rPr>
        <w:t>g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ct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ntialit</w:t>
      </w:r>
      <w:r w:rsidRPr="003956BC">
        <w:rPr>
          <w:rFonts w:asciiTheme="minorHAnsi" w:eastAsia="Verdana" w:hAnsiTheme="minorHAnsi" w:cstheme="minorHAnsi"/>
          <w:sz w:val="22"/>
          <w:szCs w:val="22"/>
        </w:rPr>
        <w:t>y</w:t>
      </w:r>
      <w:r w:rsidRPr="003956BC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al</w:t>
      </w:r>
      <w:r w:rsidRPr="003956BC">
        <w:rPr>
          <w:rFonts w:asciiTheme="minorHAnsi" w:eastAsia="Verdana" w:hAnsiTheme="minorHAnsi" w:cstheme="minorHAnsi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3956BC">
        <w:rPr>
          <w:rFonts w:asciiTheme="minorHAnsi" w:eastAsia="Verdana" w:hAnsiTheme="minorHAnsi" w:cstheme="minorHAnsi"/>
          <w:sz w:val="22"/>
          <w:szCs w:val="22"/>
        </w:rPr>
        <w:t>mes</w:t>
      </w:r>
    </w:p>
    <w:p w14:paraId="7D2AC0BC" w14:textId="77777777" w:rsidR="00B431BF" w:rsidRPr="003956BC" w:rsidRDefault="00F17E80">
      <w:pPr>
        <w:tabs>
          <w:tab w:val="left" w:pos="740"/>
        </w:tabs>
        <w:ind w:left="745" w:right="390" w:hanging="396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z w:val="22"/>
          <w:szCs w:val="22"/>
        </w:rPr>
        <w:tab/>
        <w:t>C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at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z w:val="22"/>
          <w:szCs w:val="22"/>
        </w:rPr>
        <w:t>m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z w:val="22"/>
          <w:szCs w:val="22"/>
        </w:rPr>
        <w:t>me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nt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ed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z w:val="22"/>
          <w:szCs w:val="22"/>
        </w:rPr>
        <w:t>em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ia</w:t>
      </w:r>
      <w:r w:rsidRPr="003956BC">
        <w:rPr>
          <w:rFonts w:asciiTheme="minorHAnsi" w:eastAsia="Verdana" w:hAnsiTheme="minorHAnsi" w:cstheme="minorHAnsi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lat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ed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3956BC">
        <w:rPr>
          <w:rFonts w:asciiTheme="minorHAnsi" w:eastAsia="Verdana" w:hAnsiTheme="minorHAnsi" w:cstheme="minorHAnsi"/>
          <w:sz w:val="22"/>
          <w:szCs w:val="22"/>
        </w:rPr>
        <w:t>es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1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0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-2</w:t>
      </w:r>
      <w:r w:rsidRPr="003956BC">
        <w:rPr>
          <w:rFonts w:asciiTheme="minorHAnsi" w:eastAsia="Verdana" w:hAnsiTheme="minorHAnsi" w:cstheme="minorHAnsi"/>
          <w:sz w:val="22"/>
          <w:szCs w:val="22"/>
        </w:rPr>
        <w:t>0 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tu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b</w:t>
      </w:r>
      <w:r w:rsidRPr="003956BC">
        <w:rPr>
          <w:rFonts w:asciiTheme="minorHAnsi" w:eastAsia="Verdana" w:hAnsiTheme="minorHAnsi" w:cstheme="minorHAnsi"/>
          <w:sz w:val="22"/>
          <w:szCs w:val="22"/>
        </w:rPr>
        <w:t>y w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rk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ing 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lla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ati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z w:val="22"/>
          <w:szCs w:val="22"/>
        </w:rPr>
        <w:t>y w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it</w:t>
      </w:r>
      <w:r w:rsidRPr="003956BC">
        <w:rPr>
          <w:rFonts w:asciiTheme="minorHAnsi" w:eastAsia="Verdana" w:hAnsiTheme="minorHAnsi" w:cstheme="minorHAnsi"/>
          <w:sz w:val="22"/>
          <w:szCs w:val="22"/>
        </w:rPr>
        <w:t>h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th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er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z w:val="22"/>
          <w:szCs w:val="22"/>
        </w:rPr>
        <w:t>ce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tan</w:t>
      </w:r>
      <w:r w:rsidRPr="003956BC">
        <w:rPr>
          <w:rFonts w:asciiTheme="minorHAnsi" w:eastAsia="Verdana" w:hAnsiTheme="minorHAnsi" w:cstheme="minorHAnsi"/>
          <w:sz w:val="22"/>
          <w:szCs w:val="22"/>
        </w:rPr>
        <w:t>ce</w:t>
      </w:r>
    </w:p>
    <w:p w14:paraId="6C30E6E1" w14:textId="77777777" w:rsidR="00B431BF" w:rsidRPr="003956BC" w:rsidRDefault="00F17E80">
      <w:pPr>
        <w:ind w:left="349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•    </w:t>
      </w:r>
      <w:r w:rsidRPr="003956BC">
        <w:rPr>
          <w:rFonts w:asciiTheme="minorHAnsi" w:eastAsia="Verdana" w:hAnsiTheme="minorHAnsi" w:cstheme="minorHAnsi"/>
          <w:spacing w:val="27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k</w:t>
      </w:r>
      <w:r w:rsidRPr="003956BC">
        <w:rPr>
          <w:rFonts w:asciiTheme="minorHAnsi" w:eastAsia="Verdana" w:hAnsiTheme="minorHAnsi" w:cstheme="minorHAnsi"/>
          <w:sz w:val="22"/>
          <w:szCs w:val="22"/>
        </w:rPr>
        <w:t>ed w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it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h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th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t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z w:val="22"/>
          <w:szCs w:val="22"/>
        </w:rPr>
        <w:t>m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>f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es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z w:val="22"/>
          <w:szCs w:val="22"/>
        </w:rPr>
        <w:t>ce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z w:val="22"/>
          <w:szCs w:val="22"/>
        </w:rPr>
        <w:t>o 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at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p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iti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>mm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unit</w:t>
      </w:r>
      <w:r w:rsidRPr="003956BC">
        <w:rPr>
          <w:rFonts w:asciiTheme="minorHAnsi" w:eastAsia="Verdana" w:hAnsiTheme="minorHAnsi" w:cstheme="minorHAnsi"/>
          <w:sz w:val="22"/>
          <w:szCs w:val="22"/>
        </w:rPr>
        <w:t>y 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ir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z w:val="22"/>
          <w:szCs w:val="22"/>
        </w:rPr>
        <w:t>me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nt</w:t>
      </w:r>
    </w:p>
    <w:p w14:paraId="2B1625DF" w14:textId="77777777" w:rsidR="00B431BF" w:rsidRPr="003956BC" w:rsidRDefault="00F17E80">
      <w:pPr>
        <w:tabs>
          <w:tab w:val="left" w:pos="740"/>
        </w:tabs>
        <w:ind w:left="745" w:right="328" w:hanging="396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z w:val="22"/>
          <w:szCs w:val="22"/>
        </w:rPr>
        <w:tab/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at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ed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es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nt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bo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z w:val="22"/>
          <w:szCs w:val="22"/>
        </w:rPr>
        <w:t>y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3956BC">
        <w:rPr>
          <w:rFonts w:asciiTheme="minorHAnsi" w:eastAsia="Verdana" w:hAnsiTheme="minorHAnsi" w:cstheme="minorHAnsi"/>
          <w:sz w:val="22"/>
          <w:szCs w:val="22"/>
        </w:rPr>
        <w:t>d sec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it</w:t>
      </w:r>
      <w:r w:rsidRPr="003956BC">
        <w:rPr>
          <w:rFonts w:asciiTheme="minorHAnsi" w:eastAsia="Verdana" w:hAnsiTheme="minorHAnsi" w:cstheme="minorHAnsi"/>
          <w:sz w:val="22"/>
          <w:szCs w:val="22"/>
        </w:rPr>
        <w:t>y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sz w:val="22"/>
          <w:szCs w:val="22"/>
        </w:rPr>
        <w:t>es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es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z w:val="22"/>
          <w:szCs w:val="22"/>
        </w:rPr>
        <w:t>ce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hall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h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h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th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u</w:t>
      </w:r>
      <w:r w:rsidRPr="003956BC">
        <w:rPr>
          <w:rFonts w:asciiTheme="minorHAnsi" w:eastAsia="Verdana" w:hAnsiTheme="minorHAnsi" w:cstheme="minorHAnsi"/>
          <w:sz w:val="22"/>
          <w:szCs w:val="22"/>
        </w:rPr>
        <w:t>se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>f 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z w:val="22"/>
          <w:szCs w:val="22"/>
        </w:rPr>
        <w:t>m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z w:val="22"/>
          <w:szCs w:val="22"/>
        </w:rPr>
        <w:t>cem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ai</w:t>
      </w:r>
      <w:r w:rsidRPr="003956BC">
        <w:rPr>
          <w:rFonts w:asciiTheme="minorHAnsi" w:eastAsia="Verdana" w:hAnsiTheme="minorHAnsi" w:cstheme="minorHAnsi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3956BC">
        <w:rPr>
          <w:rFonts w:asciiTheme="minorHAnsi" w:eastAsia="Verdana" w:hAnsiTheme="minorHAnsi" w:cstheme="minorHAnsi"/>
          <w:sz w:val="22"/>
          <w:szCs w:val="22"/>
        </w:rPr>
        <w:t>d m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nthl</w:t>
      </w:r>
      <w:r w:rsidRPr="003956BC">
        <w:rPr>
          <w:rFonts w:asciiTheme="minorHAnsi" w:eastAsia="Verdana" w:hAnsiTheme="minorHAnsi" w:cstheme="minorHAnsi"/>
          <w:sz w:val="22"/>
          <w:szCs w:val="22"/>
        </w:rPr>
        <w:t>y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z w:val="22"/>
          <w:szCs w:val="22"/>
        </w:rPr>
        <w:t>em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ina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0BB7B7A7" w14:textId="77777777" w:rsidR="00B431BF" w:rsidRPr="003956BC" w:rsidRDefault="00B431BF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220D3AC4" w14:textId="77777777" w:rsidR="00B431BF" w:rsidRPr="003956BC" w:rsidRDefault="00F17E80">
      <w:pPr>
        <w:spacing w:before="32" w:line="180" w:lineRule="exact"/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47562F57">
          <v:group id="_x0000_s1088" style="position:absolute;left:0;text-align:left;margin-left:70.55pt;margin-top:12.5pt;width:470.9pt;height:0;z-index:-2067;mso-position-horizontal-relative:page" coordorigin="1411,250" coordsize="9418,0">
            <v:shape id="_x0000_s1089" style="position:absolute;left:1411;top:250;width:9418;height:0" coordorigin="1411,250" coordsize="9418,0" path="m1411,250r9418,e" filled="f" strokeweight=".58pt">
              <v:path arrowok="t"/>
            </v:shape>
            <w10:wrap anchorx="page"/>
          </v:group>
        </w:pict>
      </w:r>
      <w:r w:rsidRPr="003956B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FI</w:t>
      </w:r>
      <w:r w:rsidRPr="003956B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S</w:t>
      </w:r>
    </w:p>
    <w:p w14:paraId="70943469" w14:textId="77777777" w:rsidR="00B431BF" w:rsidRPr="003956BC" w:rsidRDefault="00B431BF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00AB9DBB" w14:textId="77777777" w:rsidR="00B431BF" w:rsidRPr="003956BC" w:rsidRDefault="00F17E80">
      <w:pPr>
        <w:spacing w:before="32"/>
        <w:ind w:left="348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•    </w:t>
      </w:r>
      <w:r w:rsidRPr="003956BC">
        <w:rPr>
          <w:rFonts w:asciiTheme="minorHAnsi" w:eastAsia="Verdana" w:hAnsiTheme="minorHAnsi" w:cstheme="minorHAnsi"/>
          <w:spacing w:val="27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WHM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S,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alt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h 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z w:val="22"/>
          <w:szCs w:val="22"/>
        </w:rPr>
        <w:t>y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                                                                                         </w:t>
      </w:r>
      <w:r w:rsidRPr="003956BC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005</w:t>
      </w:r>
    </w:p>
    <w:p w14:paraId="52CEAC88" w14:textId="77777777" w:rsidR="00B431BF" w:rsidRPr="003956BC" w:rsidRDefault="00F17E80">
      <w:pPr>
        <w:ind w:left="348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•    </w:t>
      </w:r>
      <w:r w:rsidRPr="003956BC">
        <w:rPr>
          <w:rFonts w:asciiTheme="minorHAnsi" w:eastAsia="Verdana" w:hAnsiTheme="minorHAnsi" w:cstheme="minorHAnsi"/>
          <w:spacing w:val="27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ana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ia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ed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ro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Verdana" w:hAnsiTheme="minorHAnsi" w:cstheme="minorHAnsi"/>
          <w:sz w:val="22"/>
          <w:szCs w:val="22"/>
        </w:rPr>
        <w:t>el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“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z w:val="22"/>
          <w:szCs w:val="22"/>
        </w:rPr>
        <w:t>” 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                                                                                                 </w:t>
      </w:r>
      <w:r w:rsidRPr="003956B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006</w:t>
      </w:r>
    </w:p>
    <w:p w14:paraId="5DBDAD94" w14:textId="77777777" w:rsidR="00B431BF" w:rsidRPr="003956BC" w:rsidRDefault="00B431BF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50B8F9B4" w14:textId="77777777" w:rsidR="00B431BF" w:rsidRPr="003956BC" w:rsidRDefault="00F17E80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50630594">
          <v:group id="_x0000_s1086" style="position:absolute;left:0;text-align:left;margin-left:70.55pt;margin-top:10.8pt;width:470.9pt;height:0;z-index:-2066;mso-position-horizontal-relative:page" coordorigin="1411,216" coordsize="9418,0">
            <v:shape id="_x0000_s1087" style="position:absolute;left:1411;top:216;width:9418;height:0" coordorigin="1411,216" coordsize="9418,0" path="m1411,216r9418,e" filled="f" strokeweight=".58pt">
              <v:path arrowok="t"/>
            </v:shape>
            <w10:wrap anchorx="page"/>
          </v:group>
        </w:pict>
      </w:r>
      <w:r w:rsidRPr="003956BC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b/>
          <w:spacing w:val="-1"/>
          <w:sz w:val="22"/>
          <w:szCs w:val="22"/>
        </w:rPr>
        <w:t>M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b/>
          <w:spacing w:val="-1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TE</w:t>
      </w:r>
      <w:r w:rsidRPr="003956BC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/</w:t>
      </w:r>
      <w:r w:rsidRPr="003956BC">
        <w:rPr>
          <w:rFonts w:asciiTheme="minorHAnsi" w:eastAsia="Verdana" w:hAnsiTheme="minorHAnsi" w:cstheme="minorHAnsi"/>
          <w:b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H</w:t>
      </w:r>
      <w:r w:rsidRPr="003956BC">
        <w:rPr>
          <w:rFonts w:asciiTheme="minorHAnsi" w:eastAsia="Verdana" w:hAnsiTheme="minorHAnsi" w:cstheme="minorHAnsi"/>
          <w:b/>
          <w:spacing w:val="-2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K</w:t>
      </w:r>
      <w:r w:rsidRPr="003956BC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b/>
          <w:spacing w:val="1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b/>
          <w:spacing w:val="-2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b/>
          <w:sz w:val="22"/>
          <w:szCs w:val="22"/>
        </w:rPr>
        <w:t>S</w:t>
      </w:r>
    </w:p>
    <w:p w14:paraId="635060A8" w14:textId="77777777" w:rsidR="00B431BF" w:rsidRPr="003956BC" w:rsidRDefault="00B431BF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1D98E6F3" w14:textId="77777777" w:rsidR="00B431BF" w:rsidRPr="003956BC" w:rsidRDefault="00F17E80">
      <w:pPr>
        <w:ind w:left="348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•    </w:t>
      </w:r>
      <w:r w:rsidRPr="003956BC">
        <w:rPr>
          <w:rFonts w:asciiTheme="minorHAnsi" w:eastAsia="Verdana" w:hAnsiTheme="minorHAnsi" w:cstheme="minorHAnsi"/>
          <w:spacing w:val="27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rof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3956BC">
        <w:rPr>
          <w:rFonts w:asciiTheme="minorHAnsi" w:eastAsia="Verdana" w:hAnsiTheme="minorHAnsi" w:cstheme="minorHAnsi"/>
          <w:sz w:val="22"/>
          <w:szCs w:val="22"/>
        </w:rPr>
        <w:t>: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x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iu</w:t>
      </w:r>
      <w:r w:rsidRPr="003956BC">
        <w:rPr>
          <w:rFonts w:asciiTheme="minorHAnsi" w:eastAsia="Verdana" w:hAnsiTheme="minorHAnsi" w:cstheme="minorHAnsi"/>
          <w:sz w:val="22"/>
          <w:szCs w:val="22"/>
        </w:rPr>
        <w:t>m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z w:val="22"/>
          <w:szCs w:val="22"/>
        </w:rPr>
        <w:t>w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uit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e,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Pu</w:t>
      </w:r>
      <w:r w:rsidRPr="003956BC">
        <w:rPr>
          <w:rFonts w:asciiTheme="minorHAnsi" w:eastAsia="Verdana" w:hAnsiTheme="minorHAnsi" w:cstheme="minorHAnsi"/>
          <w:sz w:val="22"/>
          <w:szCs w:val="22"/>
        </w:rPr>
        <w:t>b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ed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ch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En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Ma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So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z w:val="22"/>
          <w:szCs w:val="22"/>
        </w:rPr>
        <w:t>w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e,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Mi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o S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w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e,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Win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>ws</w:t>
      </w:r>
    </w:p>
    <w:p w14:paraId="0DE0AA8F" w14:textId="77777777" w:rsidR="00B431BF" w:rsidRPr="003956BC" w:rsidRDefault="00F17E80">
      <w:pPr>
        <w:ind w:left="744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Op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atin</w:t>
      </w:r>
      <w:r w:rsidRPr="003956BC">
        <w:rPr>
          <w:rFonts w:asciiTheme="minorHAnsi" w:eastAsia="Verdana" w:hAnsiTheme="minorHAnsi" w:cstheme="minorHAnsi"/>
          <w:sz w:val="22"/>
          <w:szCs w:val="22"/>
        </w:rPr>
        <w:t>g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y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sz w:val="22"/>
          <w:szCs w:val="22"/>
        </w:rPr>
        <w:t>em</w:t>
      </w:r>
    </w:p>
    <w:p w14:paraId="7EFBDEDA" w14:textId="77777777" w:rsidR="00B431BF" w:rsidRPr="003956BC" w:rsidRDefault="00F17E80">
      <w:pPr>
        <w:spacing w:line="180" w:lineRule="exact"/>
        <w:ind w:left="348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 </w:t>
      </w:r>
      <w:r w:rsidRPr="003956BC">
        <w:rPr>
          <w:rFonts w:asciiTheme="minorHAnsi" w:eastAsia="Verdana" w:hAnsiTheme="minorHAnsi" w:cstheme="minorHAnsi"/>
          <w:spacing w:val="27"/>
          <w:position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xp</w:t>
      </w:r>
      <w:r w:rsidRPr="003956B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sed </w:t>
      </w:r>
      <w:r w:rsidRPr="003956B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an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d </w:t>
      </w:r>
      <w:r w:rsidRPr="003956B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v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op</w:t>
      </w:r>
      <w:r w:rsidRPr="003956B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d </w:t>
      </w:r>
      <w:r w:rsidRPr="003956B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3956BC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gr</w:t>
      </w:r>
      <w:r w:rsidRPr="003956B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</w:p>
    <w:p w14:paraId="1FA14629" w14:textId="77777777" w:rsidR="00B431BF" w:rsidRPr="003956BC" w:rsidRDefault="00B431BF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090D5B34" w14:textId="77777777" w:rsidR="00B431BF" w:rsidRPr="003956BC" w:rsidRDefault="00F17E80">
      <w:pPr>
        <w:spacing w:before="32" w:line="180" w:lineRule="exact"/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01D9EAF7">
          <v:group id="_x0000_s1084" style="position:absolute;left:0;text-align:left;margin-left:70.55pt;margin-top:12.4pt;width:470.9pt;height:0;z-index:-2065;mso-position-horizontal-relative:page" coordorigin="1411,248" coordsize="9418,0">
            <v:shape id="_x0000_s1085" style="position:absolute;left:1411;top:248;width:9418;height:0" coordorigin="1411,248" coordsize="9418,0" path="m1411,248r9418,e" filled="f" strokeweight=".58pt">
              <v:path arrowok="t"/>
            </v:shape>
            <w10:wrap anchorx="page"/>
          </v:group>
        </w:pict>
      </w:r>
      <w:r w:rsidRPr="003956B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VO</w:t>
      </w:r>
      <w:r w:rsidRPr="003956B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U</w:t>
      </w:r>
      <w:r w:rsidRPr="003956BC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T</w:t>
      </w:r>
      <w:r w:rsidRPr="003956BC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b/>
          <w:position w:val="-1"/>
          <w:sz w:val="22"/>
          <w:szCs w:val="22"/>
        </w:rPr>
        <w:t xml:space="preserve">ER </w:t>
      </w:r>
      <w:r w:rsidRPr="003956B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b/>
          <w:spacing w:val="-3"/>
          <w:position w:val="-1"/>
          <w:sz w:val="22"/>
          <w:szCs w:val="22"/>
        </w:rPr>
        <w:t>X</w:t>
      </w:r>
      <w:r w:rsidRPr="003956B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P</w:t>
      </w:r>
      <w:r w:rsidRPr="003956B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RI</w:t>
      </w:r>
      <w:r w:rsidRPr="003956B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EN</w:t>
      </w:r>
      <w:r w:rsidRPr="003956BC">
        <w:rPr>
          <w:rFonts w:asciiTheme="minorHAnsi" w:eastAsia="Verdana" w:hAnsiTheme="minorHAnsi" w:cstheme="minorHAnsi"/>
          <w:b/>
          <w:spacing w:val="-4"/>
          <w:position w:val="-1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</w:t>
      </w:r>
    </w:p>
    <w:p w14:paraId="6070983B" w14:textId="77777777" w:rsidR="00B431BF" w:rsidRPr="003956BC" w:rsidRDefault="00B431BF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5A8CEE11" w14:textId="77777777" w:rsidR="00B431BF" w:rsidRPr="003956BC" w:rsidRDefault="00F17E80">
      <w:pPr>
        <w:spacing w:before="32"/>
        <w:ind w:left="348"/>
        <w:rPr>
          <w:rFonts w:asciiTheme="minorHAnsi" w:eastAsia="Verdan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•    </w:t>
      </w:r>
      <w:r w:rsidRPr="003956BC">
        <w:rPr>
          <w:rFonts w:asciiTheme="minorHAnsi" w:eastAsia="Verdana" w:hAnsiTheme="minorHAnsi" w:cstheme="minorHAnsi"/>
          <w:spacing w:val="27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er 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3956BC">
        <w:rPr>
          <w:rFonts w:asciiTheme="minorHAnsi" w:eastAsia="Verdana" w:hAnsiTheme="minorHAnsi" w:cstheme="minorHAnsi"/>
          <w:sz w:val="22"/>
          <w:szCs w:val="22"/>
        </w:rPr>
        <w:t>,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St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Pat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z w:val="22"/>
          <w:szCs w:val="22"/>
        </w:rPr>
        <w:t>c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k</w:t>
      </w:r>
      <w:r w:rsidRPr="003956BC">
        <w:rPr>
          <w:rFonts w:asciiTheme="minorHAnsi" w:eastAsia="Verdana" w:hAnsiTheme="minorHAnsi" w:cstheme="minorHAnsi"/>
          <w:sz w:val="22"/>
          <w:szCs w:val="22"/>
        </w:rPr>
        <w:t>’s</w:t>
      </w:r>
      <w:r w:rsidRPr="003956B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El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z w:val="22"/>
          <w:szCs w:val="22"/>
        </w:rPr>
        <w:t>me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nta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y Sc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h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oo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Hali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x</w:t>
      </w:r>
      <w:r w:rsidRPr="003956BC">
        <w:rPr>
          <w:rFonts w:asciiTheme="minorHAnsi" w:eastAsia="Verdana" w:hAnsiTheme="minorHAnsi" w:cstheme="minorHAnsi"/>
          <w:sz w:val="22"/>
          <w:szCs w:val="22"/>
        </w:rPr>
        <w:t>,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NS                                                      </w:t>
      </w:r>
      <w:r w:rsidRPr="003956BC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006</w:t>
      </w:r>
    </w:p>
    <w:p w14:paraId="6B95EBD3" w14:textId="77777777" w:rsidR="00B431BF" w:rsidRPr="003956BC" w:rsidRDefault="00F17E80">
      <w:pPr>
        <w:ind w:left="348"/>
        <w:rPr>
          <w:rFonts w:asciiTheme="minorHAnsi" w:eastAsia="Verdana" w:hAnsiTheme="minorHAnsi" w:cstheme="minorHAnsi"/>
          <w:sz w:val="22"/>
          <w:szCs w:val="22"/>
        </w:rPr>
        <w:sectPr w:rsidR="00B431BF" w:rsidRPr="003956BC">
          <w:headerReference w:type="default" r:id="rId28"/>
          <w:pgSz w:w="12240" w:h="15840"/>
          <w:pgMar w:top="1380" w:right="1360" w:bottom="280" w:left="1320" w:header="0" w:footer="0" w:gutter="0"/>
          <w:cols w:space="720"/>
        </w:sectPr>
      </w:pP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•    </w:t>
      </w:r>
      <w:r w:rsidRPr="003956BC">
        <w:rPr>
          <w:rFonts w:asciiTheme="minorHAnsi" w:eastAsia="Verdana" w:hAnsiTheme="minorHAnsi" w:cstheme="minorHAnsi"/>
          <w:spacing w:val="27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un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dr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ai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z w:val="22"/>
          <w:szCs w:val="22"/>
        </w:rPr>
        <w:t>e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z w:val="22"/>
          <w:szCs w:val="22"/>
        </w:rPr>
        <w:t>,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S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al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ati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Verdana" w:hAnsiTheme="minorHAnsi" w:cstheme="minorHAnsi"/>
          <w:sz w:val="22"/>
          <w:szCs w:val="22"/>
        </w:rPr>
        <w:t>n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A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y</w:t>
      </w:r>
      <w:r w:rsidRPr="003956BC">
        <w:rPr>
          <w:rFonts w:asciiTheme="minorHAnsi" w:eastAsia="Verdana" w:hAnsiTheme="minorHAnsi" w:cstheme="minorHAnsi"/>
          <w:sz w:val="22"/>
          <w:szCs w:val="22"/>
        </w:rPr>
        <w:t>,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D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gby</w:t>
      </w:r>
      <w:r w:rsidRPr="003956BC">
        <w:rPr>
          <w:rFonts w:asciiTheme="minorHAnsi" w:eastAsia="Verdana" w:hAnsiTheme="minorHAnsi" w:cstheme="minorHAnsi"/>
          <w:sz w:val="22"/>
          <w:szCs w:val="22"/>
        </w:rPr>
        <w:t>,</w:t>
      </w:r>
      <w:r w:rsidRPr="003956B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z w:val="22"/>
          <w:szCs w:val="22"/>
        </w:rPr>
        <w:t>NS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                                                                                  </w:t>
      </w:r>
      <w:r w:rsidRPr="003956BC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3956BC">
        <w:rPr>
          <w:rFonts w:asciiTheme="minorHAnsi" w:eastAsia="Verdana" w:hAnsiTheme="minorHAnsi" w:cstheme="minorHAnsi"/>
          <w:spacing w:val="-1"/>
          <w:sz w:val="22"/>
          <w:szCs w:val="22"/>
        </w:rPr>
        <w:t>004</w:t>
      </w:r>
    </w:p>
    <w:p w14:paraId="7184DBD6" w14:textId="77777777" w:rsidR="00B431BF" w:rsidRPr="003956BC" w:rsidRDefault="00F17E80">
      <w:pPr>
        <w:spacing w:before="80" w:line="244" w:lineRule="auto"/>
        <w:ind w:left="2650" w:right="280" w:hanging="2304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lastRenderedPageBreak/>
        <w:pict w14:anchorId="2017C44C">
          <v:group id="_x0000_s1081" style="position:absolute;left:0;text-align:left;margin-left:66.7pt;margin-top:52.9pt;width:478.2pt;height:39.75pt;z-index:-2060;mso-position-horizontal-relative:page;mso-position-vertical-relative:page" coordorigin="1334,1058" coordsize="9564,795">
            <v:shape id="_x0000_s1083" style="position:absolute;left:1341;top:1065;width:9549;height:780" coordorigin="1341,1065" coordsize="9549,780" path="m1341,1845r9549,l10890,1065r-9549,l1341,1845xe" fillcolor="#ddd" stroked="f">
              <v:path arrowok="t"/>
            </v:shape>
            <v:shape id="_x0000_s1082" style="position:absolute;left:1341;top:1065;width:9549;height:780" coordorigin="1341,1065" coordsize="9549,780" path="m1341,1845r9549,l10890,1065r-9549,l1341,1845xe" filled="f">
              <v:path arrowok="t"/>
            </v:shape>
            <w10:wrap anchorx="page" anchory="page"/>
          </v:group>
        </w:pict>
      </w:r>
      <w:r w:rsidRPr="003956BC">
        <w:rPr>
          <w:rFonts w:asciiTheme="minorHAnsi" w:hAnsiTheme="minorHAnsi" w:cstheme="minorHAnsi"/>
          <w:sz w:val="22"/>
          <w:szCs w:val="22"/>
        </w:rPr>
        <w:t>In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>is 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z w:val="22"/>
          <w:szCs w:val="22"/>
        </w:rPr>
        <w:t>le 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,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 xml:space="preserve">e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da</w:t>
      </w:r>
      <w:r w:rsidRPr="003956BC">
        <w:rPr>
          <w:rFonts w:asciiTheme="minorHAnsi" w:hAnsiTheme="minorHAnsi" w:cstheme="minorHAnsi"/>
          <w:sz w:val="22"/>
          <w:szCs w:val="22"/>
        </w:rPr>
        <w:t xml:space="preserve">te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 xml:space="preserve">s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 xml:space="preserve">e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ssi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956BC">
        <w:rPr>
          <w:rFonts w:asciiTheme="minorHAnsi" w:hAnsiTheme="minorHAnsi" w:cstheme="minorHAnsi"/>
          <w:sz w:val="22"/>
          <w:szCs w:val="22"/>
        </w:rPr>
        <w:t>il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”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sz w:val="22"/>
          <w:szCs w:val="22"/>
        </w:rPr>
        <w:t>PR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3956BC">
        <w:rPr>
          <w:rFonts w:asciiTheme="minorHAnsi" w:hAnsiTheme="minorHAnsi" w:cstheme="minorHAnsi"/>
          <w:b/>
          <w:sz w:val="22"/>
          <w:szCs w:val="22"/>
        </w:rPr>
        <w:t>FE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SS</w:t>
      </w:r>
      <w:r w:rsidRPr="003956BC">
        <w:rPr>
          <w:rFonts w:asciiTheme="minorHAnsi" w:hAnsiTheme="minorHAnsi" w:cstheme="minorHAnsi"/>
          <w:b/>
          <w:sz w:val="22"/>
          <w:szCs w:val="22"/>
        </w:rPr>
        <w:t>I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3956BC">
        <w:rPr>
          <w:rFonts w:asciiTheme="minorHAnsi" w:hAnsiTheme="minorHAnsi" w:cstheme="minorHAnsi"/>
          <w:b/>
          <w:sz w:val="22"/>
          <w:szCs w:val="22"/>
        </w:rPr>
        <w:t>NAL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sz w:val="22"/>
          <w:szCs w:val="22"/>
        </w:rPr>
        <w:t xml:space="preserve">EXPERIENCE 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956BC">
        <w:rPr>
          <w:rFonts w:asciiTheme="minorHAnsi" w:hAnsiTheme="minorHAnsi" w:cstheme="minorHAnsi"/>
          <w:sz w:val="22"/>
          <w:szCs w:val="22"/>
        </w:rPr>
        <w:t>ti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of 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ir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hAnsiTheme="minorHAnsi" w:cstheme="minorHAnsi"/>
          <w:sz w:val="22"/>
          <w:szCs w:val="22"/>
        </w:rPr>
        <w:t>e to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>li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ir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nu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o</w:t>
      </w:r>
      <w:r w:rsidRPr="003956BC">
        <w:rPr>
          <w:rFonts w:asciiTheme="minorHAnsi" w:hAnsiTheme="minorHAnsi" w:cstheme="minorHAnsi"/>
          <w:sz w:val="22"/>
          <w:szCs w:val="22"/>
        </w:rPr>
        <w:t>f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yea</w:t>
      </w:r>
      <w:r w:rsidRPr="003956BC">
        <w:rPr>
          <w:rFonts w:asciiTheme="minorHAnsi" w:hAnsiTheme="minorHAnsi" w:cstheme="minorHAnsi"/>
          <w:sz w:val="22"/>
          <w:szCs w:val="22"/>
        </w:rPr>
        <w:t xml:space="preserve">r’s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ri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ce.</w:t>
      </w:r>
    </w:p>
    <w:p w14:paraId="10F28706" w14:textId="77777777" w:rsidR="00B431BF" w:rsidRPr="003956BC" w:rsidRDefault="00B431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32A268" w14:textId="77777777" w:rsidR="00B431BF" w:rsidRPr="003956BC" w:rsidRDefault="00B431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8D5696" w14:textId="77777777" w:rsidR="00B431BF" w:rsidRPr="003956BC" w:rsidRDefault="00B431BF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313F7410" w14:textId="77777777" w:rsidR="00B431BF" w:rsidRPr="003956BC" w:rsidRDefault="00F17E80">
      <w:pPr>
        <w:spacing w:before="39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w w:val="95"/>
          <w:sz w:val="22"/>
          <w:szCs w:val="22"/>
        </w:rPr>
        <w:t>J</w:t>
      </w:r>
      <w:r w:rsidRPr="003956B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53"/>
          <w:w w:val="96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w w:val="96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w w:val="95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w w:val="96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29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w w:val="95"/>
          <w:sz w:val="22"/>
          <w:szCs w:val="22"/>
        </w:rPr>
        <w:t>J</w:t>
      </w:r>
      <w:r w:rsidRPr="003956B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w w:val="95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19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w w:val="95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53"/>
          <w:w w:val="96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w w:val="96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53"/>
          <w:w w:val="96"/>
          <w:sz w:val="22"/>
          <w:szCs w:val="22"/>
        </w:rPr>
        <w:t>eke</w:t>
      </w:r>
      <w:r w:rsidRPr="003956BC">
        <w:rPr>
          <w:rFonts w:asciiTheme="minorHAnsi" w:eastAsia="Garamond" w:hAnsiTheme="minorHAnsi" w:cstheme="minorHAnsi"/>
          <w:w w:val="96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</w:p>
    <w:p w14:paraId="6A544CCC" w14:textId="77777777" w:rsidR="00B431BF" w:rsidRPr="003956BC" w:rsidRDefault="00F17E80">
      <w:pPr>
        <w:spacing w:before="26" w:line="24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4AD264CA">
          <v:group id="_x0000_s1079" style="position:absolute;left:0;text-align:left;margin-left:70.55pt;margin-top:1.15pt;width:470.9pt;height:0;z-index:-2064;mso-position-horizontal-relative:page" coordorigin="1411,23" coordsize="9418,0">
            <v:shape id="_x0000_s1080" style="position:absolute;left:1411;top:23;width:9418;height:0" coordorigin="1411,23" coordsize="9418,0" path="m1411,23r9418,e" filled="f" strokeweight=".58pt">
              <v:path arrowok="t"/>
            </v:shape>
            <w10:wrap anchorx="page"/>
          </v:group>
        </w:pict>
      </w:r>
      <w:r w:rsidRPr="003956BC">
        <w:rPr>
          <w:rFonts w:asciiTheme="minorHAnsi" w:eastAsia="Garamond" w:hAnsiTheme="minorHAnsi" w:cstheme="minorHAnsi"/>
          <w:spacing w:val="19"/>
          <w:sz w:val="22"/>
          <w:szCs w:val="22"/>
        </w:rPr>
        <w:t>2</w:t>
      </w:r>
      <w:r w:rsidRPr="003956BC">
        <w:rPr>
          <w:rFonts w:asciiTheme="minorHAnsi" w:eastAsia="Garamond" w:hAnsiTheme="minorHAnsi" w:cstheme="minorHAnsi"/>
          <w:sz w:val="22"/>
          <w:szCs w:val="22"/>
        </w:rPr>
        <w:t>6</w:t>
      </w:r>
      <w:r w:rsidRPr="003956BC">
        <w:rPr>
          <w:rFonts w:asciiTheme="minorHAnsi" w:eastAsia="Garamond" w:hAnsiTheme="minorHAnsi" w:cstheme="minorHAnsi"/>
          <w:spacing w:val="39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9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2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9"/>
          <w:sz w:val="22"/>
          <w:szCs w:val="22"/>
        </w:rPr>
        <w:t>rno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4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9"/>
          <w:sz w:val="22"/>
          <w:szCs w:val="22"/>
        </w:rPr>
        <w:t>St</w:t>
      </w:r>
      <w:r w:rsidRPr="003956BC">
        <w:rPr>
          <w:rFonts w:asciiTheme="minorHAnsi" w:eastAsia="Garamond" w:hAnsiTheme="minorHAnsi" w:cstheme="minorHAnsi"/>
          <w:spacing w:val="22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9"/>
          <w:sz w:val="22"/>
          <w:szCs w:val="22"/>
        </w:rPr>
        <w:t>eet</w:t>
      </w:r>
      <w:r w:rsidRPr="003956BC">
        <w:rPr>
          <w:rFonts w:asciiTheme="minorHAnsi" w:eastAsia="Garamond" w:hAnsiTheme="minorHAnsi" w:cstheme="minorHAnsi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4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9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22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9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2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9"/>
          <w:sz w:val="22"/>
          <w:szCs w:val="22"/>
        </w:rPr>
        <w:t>fax</w:t>
      </w:r>
      <w:r w:rsidRPr="003956BC">
        <w:rPr>
          <w:rFonts w:asciiTheme="minorHAnsi" w:eastAsia="Garamond" w:hAnsiTheme="minorHAnsi" w:cstheme="minorHAnsi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4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9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39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21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spacing w:val="19"/>
          <w:sz w:val="22"/>
          <w:szCs w:val="22"/>
        </w:rPr>
        <w:t>3</w:t>
      </w:r>
      <w:r w:rsidRPr="003956BC">
        <w:rPr>
          <w:rFonts w:asciiTheme="minorHAnsi" w:eastAsia="Garamond" w:hAnsiTheme="minorHAnsi" w:cstheme="minorHAnsi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39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69"/>
          <w:sz w:val="22"/>
          <w:szCs w:val="22"/>
        </w:rPr>
        <w:t>5</w:t>
      </w:r>
      <w:r w:rsidRPr="003956BC">
        <w:rPr>
          <w:rFonts w:ascii="Segoe UI Emoji" w:eastAsia="Garamond" w:hAnsi="Segoe UI Emoji" w:cs="Segoe UI Emoji"/>
          <w:spacing w:val="-61"/>
          <w:sz w:val="22"/>
          <w:szCs w:val="22"/>
        </w:rPr>
        <w:t>♦</w:t>
      </w:r>
      <w:r w:rsidRPr="003956BC">
        <w:rPr>
          <w:rFonts w:asciiTheme="minorHAnsi" w:eastAsia="Garamond" w:hAnsiTheme="minorHAnsi" w:cstheme="minorHAnsi"/>
          <w:spacing w:val="15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26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8"/>
          <w:sz w:val="22"/>
          <w:szCs w:val="22"/>
        </w:rPr>
        <w:t>9</w:t>
      </w:r>
      <w:r w:rsidRPr="003956BC">
        <w:rPr>
          <w:rFonts w:asciiTheme="minorHAnsi" w:eastAsia="Garamond" w:hAnsiTheme="minorHAnsi" w:cstheme="minorHAnsi"/>
          <w:spacing w:val="22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z w:val="22"/>
          <w:szCs w:val="22"/>
        </w:rPr>
        <w:t>:</w:t>
      </w:r>
      <w:r w:rsidRPr="003956BC">
        <w:rPr>
          <w:rFonts w:asciiTheme="minorHAnsi" w:eastAsia="Garamond" w:hAnsiTheme="minorHAnsi" w:cstheme="minorHAnsi"/>
          <w:spacing w:val="39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9"/>
          <w:sz w:val="22"/>
          <w:szCs w:val="22"/>
        </w:rPr>
        <w:t>(9</w:t>
      </w:r>
      <w:r w:rsidRPr="003956BC">
        <w:rPr>
          <w:rFonts w:asciiTheme="minorHAnsi" w:eastAsia="Garamond" w:hAnsiTheme="minorHAnsi" w:cstheme="minorHAnsi"/>
          <w:spacing w:val="21"/>
          <w:sz w:val="22"/>
          <w:szCs w:val="22"/>
        </w:rPr>
        <w:t>0</w:t>
      </w:r>
      <w:r w:rsidRPr="003956BC">
        <w:rPr>
          <w:rFonts w:asciiTheme="minorHAnsi" w:eastAsia="Garamond" w:hAnsiTheme="minorHAnsi" w:cstheme="minorHAnsi"/>
          <w:spacing w:val="19"/>
          <w:sz w:val="22"/>
          <w:szCs w:val="22"/>
        </w:rPr>
        <w:t>2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)       </w:t>
      </w:r>
      <w:r w:rsidRPr="003956BC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9"/>
          <w:sz w:val="22"/>
          <w:szCs w:val="22"/>
        </w:rPr>
        <w:t>4</w:t>
      </w:r>
      <w:r w:rsidRPr="003956BC">
        <w:rPr>
          <w:rFonts w:asciiTheme="minorHAnsi" w:eastAsia="Garamond" w:hAnsiTheme="minorHAnsi" w:cstheme="minorHAnsi"/>
          <w:spacing w:val="21"/>
          <w:sz w:val="22"/>
          <w:szCs w:val="22"/>
        </w:rPr>
        <w:t>7</w:t>
      </w:r>
      <w:r w:rsidRPr="003956BC">
        <w:rPr>
          <w:rFonts w:asciiTheme="minorHAnsi" w:eastAsia="Garamond" w:hAnsiTheme="minorHAnsi" w:cstheme="minorHAnsi"/>
          <w:spacing w:val="19"/>
          <w:sz w:val="22"/>
          <w:szCs w:val="22"/>
        </w:rPr>
        <w:t>2-9</w:t>
      </w:r>
      <w:r w:rsidRPr="003956BC">
        <w:rPr>
          <w:rFonts w:asciiTheme="minorHAnsi" w:eastAsia="Garamond" w:hAnsiTheme="minorHAnsi" w:cstheme="minorHAnsi"/>
          <w:spacing w:val="21"/>
          <w:sz w:val="22"/>
          <w:szCs w:val="22"/>
        </w:rPr>
        <w:t>7</w:t>
      </w:r>
      <w:r w:rsidRPr="003956BC">
        <w:rPr>
          <w:rFonts w:asciiTheme="minorHAnsi" w:eastAsia="Garamond" w:hAnsiTheme="minorHAnsi" w:cstheme="minorHAnsi"/>
          <w:spacing w:val="19"/>
          <w:sz w:val="22"/>
          <w:szCs w:val="22"/>
        </w:rPr>
        <w:t>6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0</w:t>
      </w:r>
      <w:r w:rsidRPr="003956BC">
        <w:rPr>
          <w:rFonts w:ascii="Segoe UI Emoji" w:eastAsia="Garamond" w:hAnsi="Segoe UI Emoji" w:cs="Segoe UI Emoji"/>
          <w:sz w:val="22"/>
          <w:szCs w:val="22"/>
        </w:rPr>
        <w:t>♦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  </w:t>
      </w:r>
      <w:r w:rsidRPr="003956BC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9"/>
          <w:sz w:val="22"/>
          <w:szCs w:val="22"/>
        </w:rPr>
        <w:t>j</w:t>
      </w:r>
      <w:r w:rsidRPr="003956BC">
        <w:rPr>
          <w:rFonts w:asciiTheme="minorHAnsi" w:eastAsia="Garamond" w:hAnsiTheme="minorHAnsi" w:cstheme="minorHAnsi"/>
          <w:spacing w:val="22"/>
          <w:sz w:val="22"/>
          <w:szCs w:val="22"/>
        </w:rPr>
        <w:t>ob</w:t>
      </w:r>
      <w:r w:rsidRPr="003956BC">
        <w:rPr>
          <w:rFonts w:asciiTheme="minorHAnsi" w:eastAsia="Garamond" w:hAnsiTheme="minorHAnsi" w:cstheme="minorHAnsi"/>
          <w:spacing w:val="19"/>
          <w:sz w:val="22"/>
          <w:szCs w:val="22"/>
        </w:rPr>
        <w:t>seek</w:t>
      </w:r>
      <w:r w:rsidRPr="003956BC">
        <w:rPr>
          <w:rFonts w:asciiTheme="minorHAnsi" w:eastAsia="Garamond" w:hAnsiTheme="minorHAnsi" w:cstheme="minorHAnsi"/>
          <w:spacing w:val="21"/>
          <w:sz w:val="22"/>
          <w:szCs w:val="22"/>
        </w:rPr>
        <w:t>e</w:t>
      </w:r>
      <w:hyperlink r:id="rId29">
        <w:r w:rsidRPr="003956BC">
          <w:rPr>
            <w:rFonts w:asciiTheme="minorHAnsi" w:eastAsia="Garamond" w:hAnsiTheme="minorHAnsi" w:cstheme="minorHAnsi"/>
            <w:spacing w:val="19"/>
            <w:sz w:val="22"/>
            <w:szCs w:val="22"/>
          </w:rPr>
          <w:t>r@d</w:t>
        </w:r>
        <w:r w:rsidRPr="003956BC">
          <w:rPr>
            <w:rFonts w:asciiTheme="minorHAnsi" w:eastAsia="Garamond" w:hAnsiTheme="minorHAnsi" w:cstheme="minorHAnsi"/>
            <w:spacing w:val="22"/>
            <w:sz w:val="22"/>
            <w:szCs w:val="22"/>
          </w:rPr>
          <w:t>a</w:t>
        </w:r>
      </w:hyperlink>
      <w:r w:rsidRPr="003956BC">
        <w:rPr>
          <w:rFonts w:asciiTheme="minorHAnsi" w:eastAsia="Garamond" w:hAnsiTheme="minorHAnsi" w:cstheme="minorHAnsi"/>
          <w:spacing w:val="19"/>
          <w:sz w:val="22"/>
          <w:szCs w:val="22"/>
        </w:rPr>
        <w:t>l.c</w:t>
      </w:r>
      <w:r w:rsidRPr="003956BC">
        <w:rPr>
          <w:rFonts w:asciiTheme="minorHAnsi" w:eastAsia="Garamond" w:hAnsiTheme="minorHAnsi" w:cstheme="minorHAnsi"/>
          <w:sz w:val="22"/>
          <w:szCs w:val="22"/>
        </w:rPr>
        <w:t>a</w:t>
      </w:r>
    </w:p>
    <w:p w14:paraId="3F1316C9" w14:textId="77777777" w:rsidR="00B431BF" w:rsidRPr="003956BC" w:rsidRDefault="00B431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5DED57" w14:textId="77777777" w:rsidR="00B431BF" w:rsidRPr="003956BC" w:rsidRDefault="00B431BF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</w:p>
    <w:p w14:paraId="60671804" w14:textId="77777777" w:rsidR="00B431BF" w:rsidRPr="003956BC" w:rsidRDefault="00F17E80">
      <w:pPr>
        <w:spacing w:before="38" w:line="24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04716750">
          <v:group id="_x0000_s1077" style="position:absolute;left:0;text-align:left;margin-left:70.55pt;margin-top:16.15pt;width:470.9pt;height:0;z-index:-2063;mso-position-horizontal-relative:page" coordorigin="1411,323" coordsize="9418,0">
            <v:shape id="_x0000_s1078" style="position:absolute;left:1411;top:323;width:9418;height:0" coordorigin="1411,323" coordsize="9418,0" path="m1411,323r9418,e" filled="f" strokeweight=".58pt">
              <v:path arrowok="t"/>
            </v:shape>
            <w10:wrap anchorx="page"/>
          </v:group>
        </w:pic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3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3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I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A L  </w:t>
      </w:r>
      <w:r w:rsidRPr="003956BC">
        <w:rPr>
          <w:rFonts w:asciiTheme="minorHAnsi" w:eastAsia="Garamond" w:hAnsiTheme="minorHAnsi" w:cstheme="minorHAnsi"/>
          <w:b/>
          <w:spacing w:val="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3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E</w:t>
      </w:r>
      <w:r w:rsidRPr="003956BC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</w:p>
    <w:p w14:paraId="6E11437E" w14:textId="77777777" w:rsidR="00B431BF" w:rsidRPr="003956BC" w:rsidRDefault="00B431BF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27572426" w14:textId="77777777" w:rsidR="00B431BF" w:rsidRPr="003956BC" w:rsidRDefault="00F17E80">
      <w:pPr>
        <w:spacing w:before="38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3956BC">
        <w:rPr>
          <w:rFonts w:asciiTheme="minorHAnsi" w:eastAsia="Verdana" w:hAnsiTheme="minorHAnsi" w:cstheme="minorHAnsi"/>
          <w:spacing w:val="4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C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us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ke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Can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&amp;</w:t>
      </w:r>
      <w:r w:rsidRPr="003956B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ve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y</w:t>
      </w:r>
    </w:p>
    <w:p w14:paraId="55128485" w14:textId="77777777" w:rsidR="00B431BF" w:rsidRPr="003956BC" w:rsidRDefault="00F17E80">
      <w:pPr>
        <w:spacing w:before="60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3956BC">
        <w:rPr>
          <w:rFonts w:asciiTheme="minorHAnsi" w:eastAsia="Verdana" w:hAnsiTheme="minorHAnsi" w:cstheme="minorHAnsi"/>
          <w:spacing w:val="4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Abi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lo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k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b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ey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r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egu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on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t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es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ss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c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li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ts</w:t>
      </w:r>
      <w:r w:rsidRPr="003956B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4272BD6E" w14:textId="77777777" w:rsidR="00B431BF" w:rsidRPr="003956BC" w:rsidRDefault="00F17E80">
      <w:pPr>
        <w:tabs>
          <w:tab w:val="left" w:pos="480"/>
        </w:tabs>
        <w:spacing w:before="60"/>
        <w:ind w:left="480" w:right="80" w:hanging="3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z w:val="22"/>
          <w:szCs w:val="22"/>
        </w:rPr>
        <w:tab/>
      </w:r>
      <w:r w:rsidRPr="003956BC">
        <w:rPr>
          <w:rFonts w:asciiTheme="minorHAnsi" w:eastAsia="Garamond" w:hAnsiTheme="minorHAnsi" w:cstheme="minorHAnsi"/>
          <w:sz w:val="22"/>
          <w:szCs w:val="22"/>
        </w:rPr>
        <w:t>An innovative, pract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cal a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d strategic thinker w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th an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established network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nd a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olid reputation with government agencies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and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takeholders.</w:t>
      </w:r>
    </w:p>
    <w:p w14:paraId="46D9FA01" w14:textId="77777777" w:rsidR="00B431BF" w:rsidRPr="003956BC" w:rsidRDefault="00F17E80">
      <w:pPr>
        <w:tabs>
          <w:tab w:val="left" w:pos="480"/>
        </w:tabs>
        <w:spacing w:before="53" w:line="240" w:lineRule="exact"/>
        <w:ind w:left="480" w:right="370" w:hanging="3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z w:val="22"/>
          <w:szCs w:val="22"/>
        </w:rPr>
        <w:tab/>
      </w:r>
      <w:r w:rsidRPr="003956BC">
        <w:rPr>
          <w:rFonts w:asciiTheme="minorHAnsi" w:eastAsia="Garamond" w:hAnsiTheme="minorHAnsi" w:cstheme="minorHAnsi"/>
          <w:sz w:val="22"/>
          <w:szCs w:val="22"/>
        </w:rPr>
        <w:t>9 years experience w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rking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with customs brokers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and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consultants and advis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ng cl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ents involved in international trade at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three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of Canada’s leading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ccou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ting firms.</w:t>
      </w:r>
    </w:p>
    <w:p w14:paraId="3358D86C" w14:textId="77777777" w:rsidR="00B431BF" w:rsidRPr="003956BC" w:rsidRDefault="00F17E80">
      <w:pPr>
        <w:spacing w:before="69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3956BC">
        <w:rPr>
          <w:rFonts w:asciiTheme="minorHAnsi" w:eastAsia="Verdana" w:hAnsiTheme="minorHAnsi" w:cstheme="minorHAnsi"/>
          <w:spacing w:val="4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Trusted advisor and re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z w:val="22"/>
          <w:szCs w:val="22"/>
        </w:rPr>
        <w:t>ular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speaker at industry e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z w:val="22"/>
          <w:szCs w:val="22"/>
        </w:rPr>
        <w:t>ents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such as the 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Canadian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mp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rters Association.</w:t>
      </w:r>
    </w:p>
    <w:p w14:paraId="72737BD3" w14:textId="77777777" w:rsidR="00B431BF" w:rsidRPr="003956BC" w:rsidRDefault="00F17E80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3956BC">
        <w:rPr>
          <w:rFonts w:asciiTheme="minorHAnsi" w:eastAsia="Verdana" w:hAnsiTheme="minorHAnsi" w:cstheme="minorHAnsi"/>
          <w:spacing w:val="4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Languages: English,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z w:val="22"/>
          <w:szCs w:val="22"/>
        </w:rPr>
        <w:t>ren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h, Spanish and Kore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</w:p>
    <w:p w14:paraId="536250A0" w14:textId="77777777" w:rsidR="00B431BF" w:rsidRPr="003956BC" w:rsidRDefault="00B431BF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7DBBF771" w14:textId="77777777" w:rsidR="00B431BF" w:rsidRPr="003956BC" w:rsidRDefault="00F17E80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0D9517F2">
          <v:group id="_x0000_s1075" style="position:absolute;left:0;text-align:left;margin-left:70.55pt;margin-top:14.1pt;width:470.9pt;height:0;z-index:-2062;mso-position-horizontal-relative:page" coordorigin="1411,282" coordsize="9418,0">
            <v:shape id="_x0000_s1076" style="position:absolute;left:1411;top:282;width:9418;height:0" coordorigin="1411,282" coordsize="9418,0" path="m1411,282r9418,e" filled="f" strokeweight=".58pt">
              <v:path arrowok="t"/>
            </v:shape>
            <w10:wrap anchorx="page"/>
          </v:group>
        </w:pic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A</w:t>
      </w:r>
      <w:r w:rsidRPr="003956BC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N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</w:p>
    <w:p w14:paraId="2F10AAC7" w14:textId="77777777" w:rsidR="00B431BF" w:rsidRPr="003956BC" w:rsidRDefault="00B431BF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2D747088" w14:textId="77777777" w:rsidR="00B431BF" w:rsidRPr="003956BC" w:rsidRDefault="00F17E80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b/>
          <w:sz w:val="22"/>
          <w:szCs w:val="22"/>
        </w:rPr>
        <w:t>Masters of Business</w:t>
      </w:r>
      <w:r w:rsidRPr="003956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ministration </w:t>
      </w:r>
      <w:r w:rsidRPr="003956BC">
        <w:rPr>
          <w:rFonts w:asciiTheme="minorHAnsi" w:eastAsia="Garamond" w:hAnsiTheme="minorHAnsi" w:cstheme="minorHAnsi"/>
          <w:sz w:val="22"/>
          <w:szCs w:val="22"/>
        </w:rPr>
        <w:t>– Conc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ntra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ion on Global Trade                                 </w:t>
      </w:r>
      <w:r w:rsidRPr="003956BC">
        <w:rPr>
          <w:rFonts w:asciiTheme="minorHAnsi" w:eastAsia="Garamond" w:hAnsiTheme="minorHAnsi" w:cstheme="minorHAnsi"/>
          <w:spacing w:val="5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2002</w:t>
      </w:r>
    </w:p>
    <w:p w14:paraId="670DDBE2" w14:textId="77777777" w:rsidR="00B431BF" w:rsidRPr="003956BC" w:rsidRDefault="00F17E80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sz w:val="22"/>
          <w:szCs w:val="22"/>
        </w:rPr>
        <w:t>Dalhousie University,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Hali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ax Nova </w:t>
      </w:r>
      <w:r w:rsidRPr="003956BC">
        <w:rPr>
          <w:rFonts w:asciiTheme="minorHAnsi" w:eastAsia="Garamond" w:hAnsiTheme="minorHAnsi" w:cstheme="minorHAnsi"/>
          <w:sz w:val="22"/>
          <w:szCs w:val="22"/>
        </w:rPr>
        <w:t>Scotia</w:t>
      </w:r>
    </w:p>
    <w:p w14:paraId="19B95C13" w14:textId="77777777" w:rsidR="00B431BF" w:rsidRPr="003956BC" w:rsidRDefault="00F17E80">
      <w:pPr>
        <w:spacing w:line="24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:</w:t>
      </w:r>
      <w:r w:rsidRPr="003956BC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ec</w:t>
      </w:r>
      <w:r w:rsidRPr="003956BC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f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ro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US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/</w:t>
      </w:r>
      <w:r w:rsidRPr="003956BC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C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an</w:t>
      </w:r>
      <w:r w:rsidRPr="003956BC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ad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eme</w:t>
      </w:r>
      <w:r w:rsidRPr="003956BC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nt</w:t>
      </w:r>
    </w:p>
    <w:p w14:paraId="770DF8C0" w14:textId="77777777" w:rsidR="00B431BF" w:rsidRPr="003956BC" w:rsidRDefault="00B431BF">
      <w:pPr>
        <w:spacing w:before="20" w:line="240" w:lineRule="exact"/>
        <w:rPr>
          <w:rFonts w:asciiTheme="minorHAnsi" w:hAnsiTheme="minorHAnsi" w:cstheme="minorHAnsi"/>
          <w:sz w:val="22"/>
          <w:szCs w:val="22"/>
        </w:rPr>
      </w:pPr>
    </w:p>
    <w:p w14:paraId="6E0CD243" w14:textId="77777777" w:rsidR="00B431BF" w:rsidRPr="003956BC" w:rsidRDefault="00F17E80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b/>
          <w:sz w:val="22"/>
          <w:szCs w:val="22"/>
        </w:rPr>
        <w:t>Bachelor of Commerce</w:t>
      </w:r>
      <w:r w:rsidRPr="003956BC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Major: International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Busin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ss                                                             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1996</w:t>
      </w:r>
    </w:p>
    <w:p w14:paraId="7CEB3F8F" w14:textId="77777777" w:rsidR="00B431BF" w:rsidRPr="003956BC" w:rsidRDefault="00F17E80">
      <w:pPr>
        <w:spacing w:line="24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sz w:val="22"/>
          <w:szCs w:val="22"/>
        </w:rPr>
        <w:t>Dalhousie University,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Hali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z w:val="22"/>
          <w:szCs w:val="22"/>
        </w:rPr>
        <w:t>ax Nova Scotia</w:t>
      </w:r>
    </w:p>
    <w:p w14:paraId="67F24E74" w14:textId="77777777" w:rsidR="00B431BF" w:rsidRPr="003956BC" w:rsidRDefault="00B431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B89B92" w14:textId="77777777" w:rsidR="00B431BF" w:rsidRPr="003956BC" w:rsidRDefault="00B431BF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</w:p>
    <w:p w14:paraId="26350B4E" w14:textId="77777777" w:rsidR="00B431BF" w:rsidRPr="003956BC" w:rsidRDefault="00F17E80">
      <w:pPr>
        <w:spacing w:before="38" w:line="24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2BC45504">
          <v:group id="_x0000_s1073" style="position:absolute;left:0;text-align:left;margin-left:70.55pt;margin-top:16.15pt;width:470.9pt;height:0;z-index:-2061;mso-position-horizontal-relative:page" coordorigin="1411,323" coordsize="9418,0">
            <v:shape id="_x0000_s1074" style="position:absolute;left:1411;top:323;width:9418;height:0" coordorigin="1411,323" coordsize="9418,0" path="m1411,323r9418,e" filled="f" strokeweight=".58pt">
              <v:path arrowok="t"/>
            </v:shape>
            <w10:wrap anchorx="page"/>
          </v:group>
        </w:pic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E</w:t>
      </w:r>
      <w:r w:rsidRPr="003956BC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A L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 </w:t>
      </w:r>
      <w:r w:rsidRPr="003956BC">
        <w:rPr>
          <w:rFonts w:asciiTheme="minorHAnsi" w:eastAsia="Garamond" w:hAnsiTheme="minorHAnsi" w:cstheme="minorHAnsi"/>
          <w:b/>
          <w:spacing w:val="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>X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E</w:t>
      </w:r>
      <w:r w:rsidRPr="003956BC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E</w:t>
      </w:r>
      <w:r w:rsidRPr="003956BC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C E</w:t>
      </w:r>
    </w:p>
    <w:p w14:paraId="5BFF6BF4" w14:textId="77777777" w:rsidR="00B431BF" w:rsidRPr="003956BC" w:rsidRDefault="00B431BF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70DD4774" w14:textId="77777777" w:rsidR="00B431BF" w:rsidRPr="003956BC" w:rsidRDefault="00F17E80">
      <w:pPr>
        <w:spacing w:before="38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b/>
          <w:sz w:val="22"/>
          <w:szCs w:val="22"/>
        </w:rPr>
        <w:t>Trade Consultant</w:t>
      </w:r>
    </w:p>
    <w:p w14:paraId="740B28D8" w14:textId="77777777" w:rsidR="00B431BF" w:rsidRPr="003956BC" w:rsidRDefault="00F17E80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An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C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on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Lt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                                                   </w:t>
      </w:r>
      <w:r w:rsidRPr="003956BC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>2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00</w:t>
      </w:r>
      <w:r w:rsidRPr="003956BC">
        <w:rPr>
          <w:rFonts w:asciiTheme="minorHAnsi" w:eastAsia="Garamond" w:hAnsiTheme="minorHAnsi" w:cstheme="minorHAnsi"/>
          <w:sz w:val="22"/>
          <w:szCs w:val="22"/>
        </w:rPr>
        <w:t>3</w:t>
      </w:r>
      <w:r w:rsidRPr="003956B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–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2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00</w:t>
      </w:r>
      <w:r w:rsidRPr="003956BC">
        <w:rPr>
          <w:rFonts w:asciiTheme="minorHAnsi" w:eastAsia="Garamond" w:hAnsiTheme="minorHAnsi" w:cstheme="minorHAnsi"/>
          <w:sz w:val="22"/>
          <w:szCs w:val="22"/>
        </w:rPr>
        <w:t>6</w:t>
      </w:r>
    </w:p>
    <w:p w14:paraId="6B2AE279" w14:textId="77777777" w:rsidR="00B431BF" w:rsidRPr="003956BC" w:rsidRDefault="00B431BF">
      <w:pPr>
        <w:spacing w:before="20" w:line="240" w:lineRule="exact"/>
        <w:rPr>
          <w:rFonts w:asciiTheme="minorHAnsi" w:hAnsiTheme="minorHAnsi" w:cstheme="minorHAnsi"/>
          <w:sz w:val="22"/>
          <w:szCs w:val="22"/>
        </w:rPr>
      </w:pPr>
    </w:p>
    <w:p w14:paraId="673F2D79" w14:textId="77777777" w:rsidR="00B431BF" w:rsidRPr="003956BC" w:rsidRDefault="00F17E80">
      <w:pPr>
        <w:tabs>
          <w:tab w:val="left" w:pos="480"/>
        </w:tabs>
        <w:ind w:left="480" w:right="586" w:hanging="3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z w:val="22"/>
          <w:szCs w:val="22"/>
        </w:rPr>
        <w:tab/>
      </w:r>
      <w:r w:rsidRPr="003956BC">
        <w:rPr>
          <w:rFonts w:asciiTheme="minorHAnsi" w:eastAsia="Garamond" w:hAnsiTheme="minorHAnsi" w:cstheme="minorHAnsi"/>
          <w:sz w:val="22"/>
          <w:szCs w:val="22"/>
        </w:rPr>
        <w:t>Developed and publi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hed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ervices brochures for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he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z w:val="22"/>
          <w:szCs w:val="22"/>
        </w:rPr>
        <w:t>ractice that due to su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cess,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relevancy and effectiveness were la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er ad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pted and integr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ated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sz w:val="22"/>
          <w:szCs w:val="22"/>
        </w:rPr>
        <w:t>y oth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r tax service lines.</w:t>
      </w:r>
    </w:p>
    <w:p w14:paraId="7DC05BFC" w14:textId="77777777" w:rsidR="00B431BF" w:rsidRPr="003956BC" w:rsidRDefault="00F17E80">
      <w:pPr>
        <w:spacing w:before="57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3956BC">
        <w:rPr>
          <w:rFonts w:asciiTheme="minorHAnsi" w:eastAsia="Verdana" w:hAnsiTheme="minorHAnsi" w:cstheme="minorHAnsi"/>
          <w:spacing w:val="4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Successfully appealed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and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eversed a tariff classif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cati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n ruling issued by Ca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ada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Customs and</w:t>
      </w:r>
    </w:p>
    <w:p w14:paraId="5795DB5D" w14:textId="77777777" w:rsidR="00B431BF" w:rsidRPr="003956BC" w:rsidRDefault="00F17E80">
      <w:pPr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sz w:val="22"/>
          <w:szCs w:val="22"/>
        </w:rPr>
        <w:t>Revenue Agency wh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ch re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ulted in an annual du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y sav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ngs in excess of $250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z w:val="22"/>
          <w:szCs w:val="22"/>
        </w:rPr>
        <w:t>000.</w:t>
      </w:r>
    </w:p>
    <w:p w14:paraId="2B0D72B3" w14:textId="77777777" w:rsidR="00B431BF" w:rsidRPr="003956BC" w:rsidRDefault="00F17E80">
      <w:pPr>
        <w:tabs>
          <w:tab w:val="left" w:pos="480"/>
        </w:tabs>
        <w:ind w:left="480" w:right="414" w:hanging="3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z w:val="22"/>
          <w:szCs w:val="22"/>
        </w:rPr>
        <w:tab/>
      </w:r>
      <w:r w:rsidRPr="003956BC">
        <w:rPr>
          <w:rFonts w:asciiTheme="minorHAnsi" w:eastAsia="Garamond" w:hAnsiTheme="minorHAnsi" w:cstheme="minorHAnsi"/>
          <w:sz w:val="22"/>
          <w:szCs w:val="22"/>
        </w:rPr>
        <w:t>Presented before the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Can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dian Trade </w:t>
      </w:r>
      <w:r w:rsidRPr="003956BC">
        <w:rPr>
          <w:rFonts w:asciiTheme="minorHAnsi" w:eastAsia="Garamond" w:hAnsiTheme="minorHAnsi" w:cstheme="minorHAnsi"/>
          <w:sz w:val="22"/>
          <w:szCs w:val="22"/>
        </w:rPr>
        <w:t>Tribunal on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half of a client seek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ng duty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relief which was successfully granted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nd a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duty free tariff item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z w:val="22"/>
          <w:szCs w:val="22"/>
        </w:rPr>
        <w:t>as in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erted into the Custo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z w:val="22"/>
          <w:szCs w:val="22"/>
        </w:rPr>
        <w:t>s Ta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iff.</w:t>
      </w:r>
    </w:p>
    <w:p w14:paraId="3DF616CB" w14:textId="77777777" w:rsidR="00B431BF" w:rsidRPr="003956BC" w:rsidRDefault="00F17E80">
      <w:pPr>
        <w:tabs>
          <w:tab w:val="left" w:pos="480"/>
        </w:tabs>
        <w:spacing w:before="60"/>
        <w:ind w:left="480" w:right="375" w:hanging="3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z w:val="22"/>
          <w:szCs w:val="22"/>
        </w:rPr>
        <w:tab/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ro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id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on cross bor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z w:val="22"/>
          <w:szCs w:val="22"/>
        </w:rPr>
        <w:t>er and inte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national trade and cu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toms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issues </w:t>
      </w:r>
      <w:r w:rsidRPr="003956BC">
        <w:rPr>
          <w:rFonts w:asciiTheme="minorHAnsi" w:eastAsia="Garamond" w:hAnsiTheme="minorHAnsi" w:cstheme="minorHAnsi"/>
          <w:sz w:val="22"/>
          <w:szCs w:val="22"/>
        </w:rPr>
        <w:t>including compliance and bor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z w:val="22"/>
          <w:szCs w:val="22"/>
        </w:rPr>
        <w:t>er se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urity, self assessments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nd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filing prior disclosure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24D53474" w14:textId="77777777" w:rsidR="00B431BF" w:rsidRPr="003956BC" w:rsidRDefault="00F17E80">
      <w:pPr>
        <w:spacing w:line="24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position w:val="1"/>
          <w:sz w:val="22"/>
          <w:szCs w:val="22"/>
        </w:rPr>
        <w:t xml:space="preserve">•   </w:t>
      </w:r>
      <w:r w:rsidRPr="003956BC">
        <w:rPr>
          <w:rFonts w:asciiTheme="minorHAnsi" w:eastAsia="Verdana" w:hAnsiTheme="minorHAnsi" w:cstheme="minorHAnsi"/>
          <w:spacing w:val="47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Researched and wrote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arti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les on the Effects of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Glob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lization, Internation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 Tra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e and Free Trade</w:t>
      </w:r>
    </w:p>
    <w:p w14:paraId="2249FD4A" w14:textId="77777777" w:rsidR="00B431BF" w:rsidRPr="003956BC" w:rsidRDefault="00F17E80">
      <w:pPr>
        <w:ind w:left="480"/>
        <w:rPr>
          <w:rFonts w:asciiTheme="minorHAnsi" w:eastAsia="Garamond" w:hAnsiTheme="minorHAnsi" w:cstheme="minorHAnsi"/>
          <w:sz w:val="22"/>
          <w:szCs w:val="22"/>
        </w:rPr>
        <w:sectPr w:rsidR="00B431BF" w:rsidRPr="003956BC">
          <w:headerReference w:type="default" r:id="rId30"/>
          <w:pgSz w:w="12240" w:h="15840"/>
          <w:pgMar w:top="1060" w:right="1360" w:bottom="280" w:left="1320" w:header="0" w:footer="0" w:gutter="0"/>
          <w:cols w:space="720"/>
        </w:sectPr>
      </w:pPr>
      <w:r w:rsidRPr="003956BC">
        <w:rPr>
          <w:rFonts w:asciiTheme="minorHAnsi" w:eastAsia="Garamond" w:hAnsiTheme="minorHAnsi" w:cstheme="minorHAnsi"/>
          <w:sz w:val="22"/>
          <w:szCs w:val="22"/>
        </w:rPr>
        <w:t>for Trade Publication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We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kly, resulting in </w:t>
      </w:r>
      <w:r w:rsidRPr="003956BC">
        <w:rPr>
          <w:rFonts w:asciiTheme="minorHAnsi" w:eastAsia="Garamond" w:hAnsiTheme="minorHAnsi" w:cstheme="minorHAnsi"/>
          <w:sz w:val="22"/>
          <w:szCs w:val="22"/>
        </w:rPr>
        <w:t>incr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ased c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z w:val="22"/>
          <w:szCs w:val="22"/>
        </w:rPr>
        <w:t>ient base.</w:t>
      </w:r>
    </w:p>
    <w:p w14:paraId="0B86CDBD" w14:textId="77777777" w:rsidR="00B431BF" w:rsidRPr="003956BC" w:rsidRDefault="00F17E80">
      <w:pPr>
        <w:spacing w:before="72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sz w:val="22"/>
          <w:szCs w:val="22"/>
        </w:rPr>
        <w:lastRenderedPageBreak/>
        <w:t>J</w:t>
      </w:r>
      <w:r w:rsidRPr="003956BC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5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2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3956BC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J</w:t>
      </w:r>
      <w:r w:rsidRPr="003956BC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w w:val="95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16"/>
          <w:w w:val="9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53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53"/>
          <w:sz w:val="22"/>
          <w:szCs w:val="22"/>
        </w:rPr>
        <w:t>eke</w:t>
      </w:r>
      <w:r w:rsidRPr="003956BC">
        <w:rPr>
          <w:rFonts w:asciiTheme="minorHAnsi" w:eastAsia="Garamond" w:hAnsiTheme="minorHAnsi" w:cstheme="minorHAnsi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                                                       </w:t>
      </w:r>
      <w:r w:rsidRPr="003956BC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9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39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2</w:t>
      </w:r>
    </w:p>
    <w:p w14:paraId="4D8F7492" w14:textId="77777777" w:rsidR="00B431BF" w:rsidRPr="003956BC" w:rsidRDefault="00F17E80">
      <w:pPr>
        <w:spacing w:before="24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25FE337A">
          <v:group id="_x0000_s1071" style="position:absolute;left:0;text-align:left;margin-left:70.55pt;margin-top:1.05pt;width:470.9pt;height:0;z-index:-2059;mso-position-horizontal-relative:page" coordorigin="1411,21" coordsize="9418,0">
            <v:shape id="_x0000_s1072" style="position:absolute;left:1411;top:21;width:9418;height:0" coordorigin="1411,21" coordsize="9418,0" path="m1411,21r9418,e" filled="f" strokeweight=".58pt">
              <v:path arrowok="t"/>
            </v:shape>
            <w10:wrap anchorx="page"/>
          </v:group>
        </w:pict>
      </w:r>
      <w:r w:rsidRPr="003956BC">
        <w:rPr>
          <w:rFonts w:asciiTheme="minorHAnsi" w:eastAsia="Garamond" w:hAnsiTheme="minorHAnsi" w:cstheme="minorHAnsi"/>
          <w:spacing w:val="19"/>
          <w:sz w:val="22"/>
          <w:szCs w:val="22"/>
        </w:rPr>
        <w:t>Ph</w:t>
      </w:r>
      <w:r w:rsidRPr="003956BC">
        <w:rPr>
          <w:rFonts w:asciiTheme="minorHAnsi" w:eastAsia="Garamond" w:hAnsiTheme="minorHAnsi" w:cstheme="minorHAnsi"/>
          <w:sz w:val="22"/>
          <w:szCs w:val="22"/>
        </w:rPr>
        <w:t>:</w:t>
      </w:r>
      <w:r w:rsidRPr="003956BC">
        <w:rPr>
          <w:rFonts w:asciiTheme="minorHAnsi" w:eastAsia="Garamond" w:hAnsiTheme="minorHAnsi" w:cstheme="minorHAnsi"/>
          <w:spacing w:val="39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21"/>
          <w:sz w:val="22"/>
          <w:szCs w:val="22"/>
        </w:rPr>
        <w:t>(</w:t>
      </w:r>
      <w:r w:rsidRPr="003956BC">
        <w:rPr>
          <w:rFonts w:asciiTheme="minorHAnsi" w:eastAsia="Garamond" w:hAnsiTheme="minorHAnsi" w:cstheme="minorHAnsi"/>
          <w:spacing w:val="19"/>
          <w:sz w:val="22"/>
          <w:szCs w:val="22"/>
        </w:rPr>
        <w:t>902</w:t>
      </w:r>
      <w:r w:rsidRPr="003956BC">
        <w:rPr>
          <w:rFonts w:asciiTheme="minorHAnsi" w:eastAsia="Garamond" w:hAnsiTheme="minorHAnsi" w:cstheme="minorHAnsi"/>
          <w:sz w:val="22"/>
          <w:szCs w:val="22"/>
        </w:rPr>
        <w:t>)</w:t>
      </w:r>
      <w:r w:rsidRPr="003956BC">
        <w:rPr>
          <w:rFonts w:asciiTheme="minorHAnsi" w:eastAsia="Garamond" w:hAnsiTheme="minorHAnsi" w:cstheme="minorHAnsi"/>
          <w:spacing w:val="4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9"/>
          <w:sz w:val="22"/>
          <w:szCs w:val="22"/>
        </w:rPr>
        <w:t>47</w:t>
      </w:r>
      <w:r w:rsidRPr="003956BC">
        <w:rPr>
          <w:rFonts w:asciiTheme="minorHAnsi" w:eastAsia="Garamond" w:hAnsiTheme="minorHAnsi" w:cstheme="minorHAnsi"/>
          <w:spacing w:val="22"/>
          <w:sz w:val="22"/>
          <w:szCs w:val="22"/>
        </w:rPr>
        <w:t>2</w:t>
      </w:r>
      <w:r w:rsidRPr="003956BC">
        <w:rPr>
          <w:rFonts w:asciiTheme="minorHAnsi" w:eastAsia="Garamond" w:hAnsiTheme="minorHAnsi" w:cstheme="minorHAnsi"/>
          <w:spacing w:val="19"/>
          <w:sz w:val="22"/>
          <w:szCs w:val="22"/>
        </w:rPr>
        <w:t>-9</w:t>
      </w:r>
      <w:r w:rsidRPr="003956BC">
        <w:rPr>
          <w:rFonts w:asciiTheme="minorHAnsi" w:eastAsia="Garamond" w:hAnsiTheme="minorHAnsi" w:cstheme="minorHAnsi"/>
          <w:spacing w:val="21"/>
          <w:sz w:val="22"/>
          <w:szCs w:val="22"/>
        </w:rPr>
        <w:t>7</w:t>
      </w:r>
      <w:r w:rsidRPr="003956BC">
        <w:rPr>
          <w:rFonts w:asciiTheme="minorHAnsi" w:eastAsia="Garamond" w:hAnsiTheme="minorHAnsi" w:cstheme="minorHAnsi"/>
          <w:spacing w:val="19"/>
          <w:sz w:val="22"/>
          <w:szCs w:val="22"/>
        </w:rPr>
        <w:t>60</w:t>
      </w:r>
    </w:p>
    <w:p w14:paraId="1377E5A0" w14:textId="77777777" w:rsidR="00B431BF" w:rsidRPr="003956BC" w:rsidRDefault="00B431BF">
      <w:pPr>
        <w:spacing w:before="20" w:line="240" w:lineRule="exact"/>
        <w:rPr>
          <w:rFonts w:asciiTheme="minorHAnsi" w:hAnsiTheme="minorHAnsi" w:cstheme="minorHAnsi"/>
          <w:sz w:val="22"/>
          <w:szCs w:val="22"/>
        </w:rPr>
      </w:pPr>
    </w:p>
    <w:p w14:paraId="79B0E3C5" w14:textId="77777777" w:rsidR="00B431BF" w:rsidRPr="003956BC" w:rsidRDefault="00F17E80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nt</w:t>
      </w:r>
      <w:r w:rsidRPr="003956BC">
        <w:rPr>
          <w:rFonts w:asciiTheme="minorHAnsi" w:eastAsia="Garamond" w:hAnsiTheme="minorHAnsi" w:cstheme="minorHAnsi"/>
          <w:b/>
          <w:spacing w:val="-5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rn</w:t>
      </w:r>
      <w:r w:rsidRPr="003956BC">
        <w:rPr>
          <w:rFonts w:asciiTheme="minorHAnsi" w:eastAsia="Garamond" w:hAnsiTheme="minorHAnsi" w:cstheme="minorHAnsi"/>
          <w:b/>
          <w:spacing w:val="-5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ti</w:t>
      </w:r>
      <w:r w:rsidRPr="003956B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b/>
          <w:spacing w:val="-5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Tr</w:t>
      </w:r>
      <w:r w:rsidRPr="003956BC">
        <w:rPr>
          <w:rFonts w:asciiTheme="minorHAnsi" w:eastAsia="Garamond" w:hAnsiTheme="minorHAnsi" w:cstheme="minorHAnsi"/>
          <w:b/>
          <w:spacing w:val="-5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b/>
          <w:spacing w:val="-5"/>
          <w:sz w:val="22"/>
          <w:szCs w:val="22"/>
        </w:rPr>
        <w:t>ns</w:t>
      </w:r>
      <w:r w:rsidRPr="003956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ul</w:t>
      </w:r>
      <w:r w:rsidRPr="003956B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b/>
          <w:spacing w:val="-5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nt</w:t>
      </w:r>
    </w:p>
    <w:p w14:paraId="121EE2B2" w14:textId="77777777" w:rsidR="00B431BF" w:rsidRPr="003956BC" w:rsidRDefault="00F17E80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ar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&amp;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B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ari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C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on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an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                                      </w:t>
      </w:r>
      <w:r w:rsidRPr="003956BC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>1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9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>9</w:t>
      </w:r>
      <w:r w:rsidRPr="003956BC">
        <w:rPr>
          <w:rFonts w:asciiTheme="minorHAnsi" w:eastAsia="Garamond" w:hAnsiTheme="minorHAnsi" w:cstheme="minorHAnsi"/>
          <w:sz w:val="22"/>
          <w:szCs w:val="22"/>
        </w:rPr>
        <w:t>9</w:t>
      </w:r>
      <w:r w:rsidRPr="003956B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-</w:t>
      </w:r>
      <w:r w:rsidRPr="003956B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200</w:t>
      </w:r>
      <w:r w:rsidRPr="003956BC">
        <w:rPr>
          <w:rFonts w:asciiTheme="minorHAnsi" w:eastAsia="Garamond" w:hAnsiTheme="minorHAnsi" w:cstheme="minorHAnsi"/>
          <w:sz w:val="22"/>
          <w:szCs w:val="22"/>
        </w:rPr>
        <w:t>3</w:t>
      </w:r>
    </w:p>
    <w:p w14:paraId="45EB9052" w14:textId="77777777" w:rsidR="00B431BF" w:rsidRPr="003956BC" w:rsidRDefault="00B431BF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790C6277" w14:textId="77777777" w:rsidR="00B431BF" w:rsidRPr="003956BC" w:rsidRDefault="00F17E80">
      <w:pPr>
        <w:tabs>
          <w:tab w:val="left" w:pos="480"/>
        </w:tabs>
        <w:ind w:left="480" w:right="249" w:hanging="3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z w:val="22"/>
          <w:szCs w:val="22"/>
        </w:rPr>
        <w:tab/>
      </w:r>
      <w:r w:rsidRPr="003956BC">
        <w:rPr>
          <w:rFonts w:asciiTheme="minorHAnsi" w:eastAsia="Garamond" w:hAnsiTheme="minorHAnsi" w:cstheme="minorHAnsi"/>
          <w:sz w:val="22"/>
          <w:szCs w:val="22"/>
        </w:rPr>
        <w:t>Advised clients on C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nadi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n, US and internatio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al tax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legislation and trade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ssues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including tariff classification, NAFTA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and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other trade </w:t>
      </w:r>
      <w:r w:rsidRPr="003956BC">
        <w:rPr>
          <w:rFonts w:asciiTheme="minorHAnsi" w:eastAsia="Garamond" w:hAnsiTheme="minorHAnsi" w:cstheme="minorHAnsi"/>
          <w:sz w:val="22"/>
          <w:szCs w:val="22"/>
        </w:rPr>
        <w:t>agreemen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s, va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z w:val="22"/>
          <w:szCs w:val="22"/>
        </w:rPr>
        <w:t>uation, transfer prici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g, dr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wbacks, refunds, duty deferral and reli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f pr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grams and compliance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req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z w:val="22"/>
          <w:szCs w:val="22"/>
        </w:rPr>
        <w:t>irements.</w:t>
      </w:r>
    </w:p>
    <w:p w14:paraId="6B2A76C6" w14:textId="77777777" w:rsidR="00B431BF" w:rsidRPr="003956BC" w:rsidRDefault="00F17E80">
      <w:pPr>
        <w:tabs>
          <w:tab w:val="left" w:pos="480"/>
        </w:tabs>
        <w:spacing w:before="60"/>
        <w:ind w:left="480" w:right="105" w:hanging="3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z w:val="22"/>
          <w:szCs w:val="22"/>
        </w:rPr>
        <w:tab/>
      </w:r>
      <w:r w:rsidRPr="003956BC">
        <w:rPr>
          <w:rFonts w:asciiTheme="minorHAnsi" w:eastAsia="Garamond" w:hAnsiTheme="minorHAnsi" w:cstheme="minorHAnsi"/>
          <w:sz w:val="22"/>
          <w:szCs w:val="22"/>
        </w:rPr>
        <w:t>Promoted active info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mat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on sharing amongst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z w:val="22"/>
          <w:szCs w:val="22"/>
        </w:rPr>
        <w:t>em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ers of the practice. 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z w:val="22"/>
          <w:szCs w:val="22"/>
        </w:rPr>
        <w:t>evel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ped procedures and introduced an e-fold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r con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aining templates that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resul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ed in higher product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vity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nd time/cost effectiveness when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z w:val="22"/>
          <w:szCs w:val="22"/>
        </w:rPr>
        <w:t>repar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ng services.</w:t>
      </w:r>
    </w:p>
    <w:p w14:paraId="571B7A65" w14:textId="77777777" w:rsidR="00B431BF" w:rsidRPr="003956BC" w:rsidRDefault="00F17E80">
      <w:pPr>
        <w:tabs>
          <w:tab w:val="left" w:pos="480"/>
        </w:tabs>
        <w:spacing w:before="60"/>
        <w:ind w:left="480" w:right="70" w:hanging="3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z w:val="22"/>
          <w:szCs w:val="22"/>
        </w:rPr>
        <w:tab/>
      </w:r>
      <w:r w:rsidRPr="003956BC">
        <w:rPr>
          <w:rFonts w:asciiTheme="minorHAnsi" w:eastAsia="Garamond" w:hAnsiTheme="minorHAnsi" w:cstheme="minorHAnsi"/>
          <w:sz w:val="22"/>
          <w:szCs w:val="22"/>
        </w:rPr>
        <w:t>Provided a ‘first-to-ma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ket’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product line by sell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ng c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mpliance procedures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o cli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nts with an ancillary e-copy containing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z w:val="22"/>
          <w:szCs w:val="22"/>
        </w:rPr>
        <w:t>eb ba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ed links that prov</w:t>
      </w:r>
      <w:r w:rsidRPr="003956BC">
        <w:rPr>
          <w:rFonts w:asciiTheme="minorHAnsi" w:eastAsia="Garamond" w:hAnsiTheme="minorHAnsi" w:cstheme="minorHAnsi"/>
          <w:sz w:val="22"/>
          <w:szCs w:val="22"/>
        </w:rPr>
        <w:t>ided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regu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z w:val="22"/>
          <w:szCs w:val="22"/>
        </w:rPr>
        <w:t>ar updates.  Service 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abl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 clients to remain current and receive t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mely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on-line integration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f proc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dures.</w:t>
      </w:r>
    </w:p>
    <w:p w14:paraId="54336741" w14:textId="77777777" w:rsidR="00B431BF" w:rsidRPr="003956BC" w:rsidRDefault="00F17E80">
      <w:pPr>
        <w:tabs>
          <w:tab w:val="left" w:pos="480"/>
        </w:tabs>
        <w:spacing w:before="60"/>
        <w:ind w:left="480" w:right="183" w:hanging="3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z w:val="22"/>
          <w:szCs w:val="22"/>
        </w:rPr>
        <w:tab/>
      </w:r>
      <w:r w:rsidRPr="003956BC">
        <w:rPr>
          <w:rFonts w:asciiTheme="minorHAnsi" w:eastAsia="Garamond" w:hAnsiTheme="minorHAnsi" w:cstheme="minorHAnsi"/>
          <w:sz w:val="22"/>
          <w:szCs w:val="22"/>
        </w:rPr>
        <w:t>Increased exposure a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d pr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sence within the ma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ket by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publishing articles in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Co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z w:val="22"/>
          <w:szCs w:val="22"/>
        </w:rPr>
        <w:t>modity Tax News and represented Bari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g &amp;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Baring </w:t>
      </w:r>
      <w:r w:rsidRPr="003956BC">
        <w:rPr>
          <w:rFonts w:asciiTheme="minorHAnsi" w:eastAsia="Garamond" w:hAnsiTheme="minorHAnsi" w:cstheme="minorHAnsi"/>
          <w:sz w:val="22"/>
          <w:szCs w:val="22"/>
        </w:rPr>
        <w:t>regularly at the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CI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A.</w:t>
      </w:r>
    </w:p>
    <w:p w14:paraId="530D1E66" w14:textId="77777777" w:rsidR="00B431BF" w:rsidRPr="003956BC" w:rsidRDefault="00B431BF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39541D93" w14:textId="77777777" w:rsidR="00B431BF" w:rsidRPr="003956BC" w:rsidRDefault="00B431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FF672B" w14:textId="77777777" w:rsidR="00B431BF" w:rsidRPr="003956BC" w:rsidRDefault="00F17E80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b/>
          <w:sz w:val="22"/>
          <w:szCs w:val="22"/>
        </w:rPr>
        <w:t>Junior International T</w:t>
      </w:r>
      <w:r w:rsidRPr="003956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ra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de Consultant                                                                </w:t>
      </w:r>
      <w:r w:rsidRPr="003956BC">
        <w:rPr>
          <w:rFonts w:asciiTheme="minorHAnsi" w:eastAsia="Garamond" w:hAnsiTheme="minorHAnsi" w:cstheme="minorHAnsi"/>
          <w:b/>
          <w:spacing w:val="5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1997 - 1999</w:t>
      </w:r>
    </w:p>
    <w:p w14:paraId="6325C37F" w14:textId="77777777" w:rsidR="00B431BF" w:rsidRPr="003956BC" w:rsidRDefault="00F17E80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sz w:val="22"/>
          <w:szCs w:val="22"/>
        </w:rPr>
        <w:t>ABC Inc.</w:t>
      </w:r>
    </w:p>
    <w:p w14:paraId="3AC9C81D" w14:textId="77777777" w:rsidR="00B431BF" w:rsidRPr="003956BC" w:rsidRDefault="00B431BF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6A0EC65E" w14:textId="77777777" w:rsidR="00B431BF" w:rsidRPr="003956BC" w:rsidRDefault="00F17E80">
      <w:pPr>
        <w:tabs>
          <w:tab w:val="left" w:pos="480"/>
        </w:tabs>
        <w:spacing w:line="240" w:lineRule="exact"/>
        <w:ind w:left="480" w:right="304" w:hanging="3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z w:val="22"/>
          <w:szCs w:val="22"/>
        </w:rPr>
        <w:tab/>
      </w:r>
      <w:r w:rsidRPr="003956BC">
        <w:rPr>
          <w:rFonts w:asciiTheme="minorHAnsi" w:eastAsia="Garamond" w:hAnsiTheme="minorHAnsi" w:cstheme="minorHAnsi"/>
          <w:sz w:val="22"/>
          <w:szCs w:val="22"/>
        </w:rPr>
        <w:t>Researched and deve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z w:val="22"/>
          <w:szCs w:val="22"/>
        </w:rPr>
        <w:t>oped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objectives, goals, and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bud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z w:val="22"/>
          <w:szCs w:val="22"/>
        </w:rPr>
        <w:t>et plans for fiscal year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2002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for Middle East </w:t>
      </w:r>
      <w:r w:rsidRPr="003956BC">
        <w:rPr>
          <w:rFonts w:asciiTheme="minorHAnsi" w:eastAsia="Garamond" w:hAnsiTheme="minorHAnsi" w:cstheme="minorHAnsi"/>
          <w:sz w:val="22"/>
          <w:szCs w:val="22"/>
        </w:rPr>
        <w:t>team consisting of 25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co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z w:val="22"/>
          <w:szCs w:val="22"/>
        </w:rPr>
        <w:t>mercial officers in C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nada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and abroad.</w:t>
      </w:r>
    </w:p>
    <w:p w14:paraId="53DCE913" w14:textId="77777777" w:rsidR="00B431BF" w:rsidRPr="003956BC" w:rsidRDefault="00F17E80">
      <w:pPr>
        <w:tabs>
          <w:tab w:val="left" w:pos="480"/>
        </w:tabs>
        <w:spacing w:before="9"/>
        <w:ind w:left="480" w:right="170" w:hanging="3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z w:val="22"/>
          <w:szCs w:val="22"/>
        </w:rPr>
        <w:tab/>
      </w:r>
      <w:r w:rsidRPr="003956BC">
        <w:rPr>
          <w:rFonts w:asciiTheme="minorHAnsi" w:eastAsia="Garamond" w:hAnsiTheme="minorHAnsi" w:cstheme="minorHAnsi"/>
          <w:sz w:val="22"/>
          <w:szCs w:val="22"/>
        </w:rPr>
        <w:t>Drafted team proposal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cur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ently being implem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nted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sz w:val="22"/>
          <w:szCs w:val="22"/>
        </w:rPr>
        <w:t>y the division to pr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mote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rade opportunities such as International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Buyer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Program Shows and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du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ational seminars.</w:t>
      </w:r>
    </w:p>
    <w:p w14:paraId="5CE67171" w14:textId="77777777" w:rsidR="00B431BF" w:rsidRPr="003956BC" w:rsidRDefault="00F17E80">
      <w:pPr>
        <w:spacing w:line="24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3956BC">
        <w:rPr>
          <w:rFonts w:asciiTheme="minorHAnsi" w:eastAsia="Verdana" w:hAnsiTheme="minorHAnsi" w:cstheme="minorHAnsi"/>
          <w:spacing w:val="4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Contacted </w:t>
      </w:r>
      <w:r w:rsidRPr="003956BC">
        <w:rPr>
          <w:rFonts w:asciiTheme="minorHAnsi" w:eastAsia="Garamond" w:hAnsiTheme="minorHAnsi" w:cstheme="minorHAnsi"/>
          <w:sz w:val="22"/>
          <w:szCs w:val="22"/>
        </w:rPr>
        <w:t>internati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nal tr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de liaisons to asses ex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z w:val="22"/>
          <w:szCs w:val="22"/>
        </w:rPr>
        <w:t>ort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opportunities for sma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z w:val="22"/>
          <w:szCs w:val="22"/>
        </w:rPr>
        <w:t>l c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mpanies.</w:t>
      </w:r>
    </w:p>
    <w:p w14:paraId="0F9AD957" w14:textId="77777777" w:rsidR="00B431BF" w:rsidRPr="003956BC" w:rsidRDefault="00B431BF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4290978D" w14:textId="77777777" w:rsidR="00B431BF" w:rsidRPr="003956BC" w:rsidRDefault="00F17E80">
      <w:pPr>
        <w:spacing w:before="38" w:line="24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24098B91">
          <v:group id="_x0000_s1069" style="position:absolute;left:0;text-align:left;margin-left:70.55pt;margin-top:16.15pt;width:470.9pt;height:0;z-index:-2058;mso-position-horizontal-relative:page" coordorigin="1411,323" coordsize="9418,0">
            <v:shape id="_x0000_s1070" style="position:absolute;left:1411;top:323;width:9418;height:0" coordorigin="1411,323" coordsize="9418,0" path="m1411,323r9418,e" filled="f" strokeweight=".58pt">
              <v:path arrowok="t"/>
            </v:shape>
            <w10:wrap anchorx="page"/>
          </v:group>
        </w:pic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U</w:t>
      </w:r>
      <w:r w:rsidRPr="003956BC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E</w:t>
      </w:r>
      <w:r w:rsidRPr="003956BC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R</w:t>
      </w:r>
    </w:p>
    <w:p w14:paraId="4012D7DC" w14:textId="77777777" w:rsidR="00B431BF" w:rsidRPr="003956BC" w:rsidRDefault="00B431BF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2DEFF262" w14:textId="77777777" w:rsidR="00B431BF" w:rsidRPr="003956BC" w:rsidRDefault="00F17E80">
      <w:pPr>
        <w:spacing w:before="38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3956BC">
        <w:rPr>
          <w:rFonts w:asciiTheme="minorHAnsi" w:eastAsia="Verdana" w:hAnsiTheme="minorHAnsi" w:cstheme="minorHAnsi"/>
          <w:spacing w:val="4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Microsoft Office O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z w:val="22"/>
          <w:szCs w:val="22"/>
        </w:rPr>
        <w:t>erati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g System: Word, Exce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z w:val="22"/>
          <w:szCs w:val="22"/>
        </w:rPr>
        <w:t>, A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cess, Power Point</w:t>
      </w:r>
    </w:p>
    <w:p w14:paraId="69325CCF" w14:textId="77777777" w:rsidR="00B431BF" w:rsidRPr="003956BC" w:rsidRDefault="00F17E80">
      <w:pPr>
        <w:spacing w:line="24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position w:val="1"/>
          <w:sz w:val="22"/>
          <w:szCs w:val="22"/>
        </w:rPr>
        <w:t xml:space="preserve">•   </w:t>
      </w:r>
      <w:r w:rsidRPr="003956BC">
        <w:rPr>
          <w:rFonts w:asciiTheme="minorHAnsi" w:eastAsia="Verdana" w:hAnsiTheme="minorHAnsi" w:cstheme="minorHAnsi"/>
          <w:spacing w:val="47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FONX, SAP, Orion a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base</w:t>
      </w:r>
    </w:p>
    <w:p w14:paraId="4C1F6EC7" w14:textId="77777777" w:rsidR="00B431BF" w:rsidRPr="003956BC" w:rsidRDefault="00B431BF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6CE9B29D" w14:textId="77777777" w:rsidR="00B431BF" w:rsidRPr="003956BC" w:rsidRDefault="00B431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762792" w14:textId="77777777" w:rsidR="00B431BF" w:rsidRPr="003956BC" w:rsidRDefault="00B431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D8F3AA" w14:textId="77777777" w:rsidR="00B431BF" w:rsidRPr="003956BC" w:rsidRDefault="00F17E80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1D3BEEA7">
          <v:group id="_x0000_s1067" style="position:absolute;left:0;text-align:left;margin-left:70.55pt;margin-top:14.1pt;width:470.9pt;height:0;z-index:-2057;mso-position-horizontal-relative:page" coordorigin="1411,282" coordsize="9418,0">
            <v:shape id="_x0000_s1068" style="position:absolute;left:1411;top:282;width:9418;height:0" coordorigin="1411,282" coordsize="9418,0" path="m1411,282r9418,e" filled="f" strokeweight=".58pt">
              <v:path arrowok="t"/>
            </v:shape>
            <w10:wrap anchorx="page"/>
          </v:group>
        </w:pic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U</w:t>
      </w:r>
      <w:r w:rsidRPr="003956BC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E</w:t>
      </w:r>
      <w:r w:rsidRPr="003956BC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S  </w:t>
      </w:r>
      <w:r w:rsidRPr="003956BC">
        <w:rPr>
          <w:rFonts w:asciiTheme="minorHAnsi" w:eastAsia="Garamond" w:hAnsiTheme="minorHAnsi" w:cstheme="minorHAnsi"/>
          <w:b/>
          <w:spacing w:val="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V E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E</w:t>
      </w:r>
      <w:r w:rsidRPr="003956BC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T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</w:p>
    <w:p w14:paraId="0D08A29E" w14:textId="77777777" w:rsidR="00B431BF" w:rsidRPr="003956BC" w:rsidRDefault="00B431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53436B" w14:textId="77777777" w:rsidR="00B431BF" w:rsidRPr="003956BC" w:rsidRDefault="00B431BF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584E264D" w14:textId="77777777" w:rsidR="00B431BF" w:rsidRPr="003956BC" w:rsidRDefault="00F17E80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   </w:t>
      </w:r>
      <w:r w:rsidRPr="003956BC">
        <w:rPr>
          <w:rFonts w:asciiTheme="minorHAnsi" w:eastAsia="Verdana" w:hAnsiTheme="minorHAnsi" w:cstheme="minorHAnsi"/>
          <w:spacing w:val="4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Cana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ia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ecu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Co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200</w:t>
      </w:r>
      <w:r w:rsidRPr="003956BC">
        <w:rPr>
          <w:rFonts w:asciiTheme="minorHAnsi" w:eastAsia="Garamond" w:hAnsiTheme="minorHAnsi" w:cstheme="minorHAnsi"/>
          <w:sz w:val="22"/>
          <w:szCs w:val="22"/>
        </w:rPr>
        <w:t>4</w:t>
      </w:r>
    </w:p>
    <w:p w14:paraId="49204E49" w14:textId="77777777" w:rsidR="00B431BF" w:rsidRPr="003956BC" w:rsidRDefault="00F17E80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3956BC">
        <w:rPr>
          <w:rFonts w:asciiTheme="minorHAnsi" w:eastAsia="Verdana" w:hAnsiTheme="minorHAnsi" w:cstheme="minorHAnsi"/>
          <w:spacing w:val="4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em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5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Canadi</w:t>
      </w:r>
      <w:r w:rsidRPr="003956BC">
        <w:rPr>
          <w:rFonts w:asciiTheme="minorHAnsi" w:eastAsia="Garamond" w:hAnsiTheme="minorHAnsi" w:cstheme="minorHAnsi"/>
          <w:sz w:val="22"/>
          <w:szCs w:val="22"/>
        </w:rPr>
        <w:t>an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por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ss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ia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on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In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rna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ona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ra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Con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an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77681916" w14:textId="77777777" w:rsidR="00B431BF" w:rsidRPr="003956BC" w:rsidRDefault="00F17E80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3956BC">
        <w:rPr>
          <w:rFonts w:asciiTheme="minorHAnsi" w:eastAsia="Verdana" w:hAnsiTheme="minorHAnsi" w:cstheme="minorHAnsi"/>
          <w:spacing w:val="4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oar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em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rad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Wi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Con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su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in</w:t>
      </w:r>
      <w:r w:rsidRPr="003956BC">
        <w:rPr>
          <w:rFonts w:asciiTheme="minorHAnsi" w:eastAsia="Garamond" w:hAnsiTheme="minorHAnsi" w:cstheme="minorHAnsi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ce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6F9767A3" w14:textId="77777777" w:rsidR="00B431BF" w:rsidRPr="003956BC" w:rsidRDefault="00F17E80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3956BC">
        <w:rPr>
          <w:rFonts w:asciiTheme="minorHAnsi" w:eastAsia="Verdana" w:hAnsiTheme="minorHAnsi" w:cstheme="minorHAnsi"/>
          <w:spacing w:val="4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Mana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ge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ria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Le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ad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hi</w:t>
      </w:r>
      <w:r w:rsidRPr="003956BC">
        <w:rPr>
          <w:rFonts w:asciiTheme="minorHAnsi" w:eastAsia="Garamond" w:hAnsiTheme="minorHAnsi" w:cstheme="minorHAnsi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ro</w:t>
      </w:r>
      <w:r w:rsidRPr="003956BC">
        <w:rPr>
          <w:rFonts w:asciiTheme="minorHAnsi" w:eastAsia="Garamond" w:hAnsiTheme="minorHAnsi" w:cstheme="minorHAnsi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ra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ec</w:t>
      </w:r>
      <w:r w:rsidRPr="003956BC">
        <w:rPr>
          <w:rFonts w:asciiTheme="minorHAnsi" w:eastAsia="Garamond" w:hAnsiTheme="minorHAnsi" w:cstheme="minorHAnsi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In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tute</w:t>
      </w:r>
      <w:r w:rsidRPr="003956BC">
        <w:rPr>
          <w:rFonts w:asciiTheme="minorHAnsi" w:eastAsia="Garamond" w:hAnsiTheme="minorHAnsi" w:cstheme="minorHAnsi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2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00</w:t>
      </w:r>
      <w:r w:rsidRPr="003956BC">
        <w:rPr>
          <w:rFonts w:asciiTheme="minorHAnsi" w:eastAsia="Garamond" w:hAnsiTheme="minorHAnsi" w:cstheme="minorHAnsi"/>
          <w:sz w:val="22"/>
          <w:szCs w:val="22"/>
        </w:rPr>
        <w:t>0</w:t>
      </w:r>
    </w:p>
    <w:p w14:paraId="1E6FC1CB" w14:textId="77777777" w:rsidR="00B431BF" w:rsidRPr="003956BC" w:rsidRDefault="00F17E80">
      <w:pPr>
        <w:spacing w:line="24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3956BC">
        <w:rPr>
          <w:rFonts w:asciiTheme="minorHAnsi" w:eastAsia="Verdana" w:hAnsiTheme="minorHAnsi" w:cstheme="minorHAnsi"/>
          <w:spacing w:val="4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dv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an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ce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Ex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ecut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ro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5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se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Coll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ge</w:t>
      </w:r>
      <w:r w:rsidRPr="003956BC">
        <w:rPr>
          <w:rFonts w:asciiTheme="minorHAnsi" w:eastAsia="Garamond" w:hAnsiTheme="minorHAnsi" w:cstheme="minorHAnsi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200</w:t>
      </w:r>
      <w:r w:rsidRPr="003956BC">
        <w:rPr>
          <w:rFonts w:asciiTheme="minorHAnsi" w:eastAsia="Garamond" w:hAnsiTheme="minorHAnsi" w:cstheme="minorHAnsi"/>
          <w:sz w:val="22"/>
          <w:szCs w:val="22"/>
        </w:rPr>
        <w:t>1</w:t>
      </w:r>
    </w:p>
    <w:p w14:paraId="406A39AD" w14:textId="77777777" w:rsidR="00B431BF" w:rsidRPr="003956BC" w:rsidRDefault="00B431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336CC7" w14:textId="77777777" w:rsidR="00B431BF" w:rsidRPr="003956BC" w:rsidRDefault="00B431BF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3DE0DA58" w14:textId="77777777" w:rsidR="00B431BF" w:rsidRPr="003956BC" w:rsidRDefault="00F17E80">
      <w:pPr>
        <w:spacing w:before="38" w:line="24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1F3F4041">
          <v:group id="_x0000_s1065" style="position:absolute;left:0;text-align:left;margin-left:70.55pt;margin-top:16pt;width:470.9pt;height:0;z-index:-2056;mso-position-horizontal-relative:page" coordorigin="1411,320" coordsize="9418,0">
            <v:shape id="_x0000_s1066" style="position:absolute;left:1411;top:320;width:9418;height:0" coordorigin="1411,320" coordsize="9418,0" path="m1411,320r9418,e" filled="f" strokeweight=".58pt">
              <v:path arrowok="t"/>
            </v:shape>
            <w10:wrap anchorx="page"/>
          </v:group>
        </w:pic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U</w:t>
      </w:r>
      <w:r w:rsidRPr="003956BC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Y  </w:t>
      </w:r>
      <w:r w:rsidRPr="003956BC">
        <w:rPr>
          <w:rFonts w:asciiTheme="minorHAnsi" w:eastAsia="Garamond" w:hAnsiTheme="minorHAnsi" w:cstheme="minorHAnsi"/>
          <w:b/>
          <w:spacing w:val="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I 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L</w:t>
      </w:r>
      <w:r w:rsidRPr="003956BC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E</w:t>
      </w:r>
      <w:r w:rsidRPr="003956BC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E</w:t>
      </w:r>
      <w:r w:rsidRPr="003956BC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T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</w:p>
    <w:p w14:paraId="762549D1" w14:textId="77777777" w:rsidR="00B431BF" w:rsidRPr="003956BC" w:rsidRDefault="00B431BF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0F8DCDB1" w14:textId="77777777" w:rsidR="00B431BF" w:rsidRPr="003956BC" w:rsidRDefault="00B431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18AF08" w14:textId="77777777" w:rsidR="00B431BF" w:rsidRPr="003956BC" w:rsidRDefault="00F17E80">
      <w:pPr>
        <w:spacing w:before="38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3956BC">
        <w:rPr>
          <w:rFonts w:asciiTheme="minorHAnsi" w:eastAsia="Verdana" w:hAnsiTheme="minorHAnsi" w:cstheme="minorHAnsi"/>
          <w:spacing w:val="4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em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ct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io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mm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ttee</w:t>
      </w:r>
      <w:r w:rsidRPr="003956BC">
        <w:rPr>
          <w:rFonts w:asciiTheme="minorHAnsi" w:eastAsia="Garamond" w:hAnsiTheme="minorHAnsi" w:cstheme="minorHAnsi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On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ari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useum</w:t>
      </w:r>
      <w:r w:rsidRPr="003956BC">
        <w:rPr>
          <w:rFonts w:asciiTheme="minorHAnsi" w:eastAsia="Garamond" w:hAnsiTheme="minorHAnsi" w:cstheme="minorHAnsi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200</w:t>
      </w:r>
      <w:r w:rsidRPr="003956BC">
        <w:rPr>
          <w:rFonts w:asciiTheme="minorHAnsi" w:eastAsia="Garamond" w:hAnsiTheme="minorHAnsi" w:cstheme="minorHAnsi"/>
          <w:sz w:val="22"/>
          <w:szCs w:val="22"/>
        </w:rPr>
        <w:t>1</w:t>
      </w:r>
    </w:p>
    <w:p w14:paraId="23FF946F" w14:textId="77777777" w:rsidR="00B431BF" w:rsidRPr="003956BC" w:rsidRDefault="00F17E80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3956BC">
        <w:rPr>
          <w:rFonts w:asciiTheme="minorHAnsi" w:eastAsia="Verdana" w:hAnsiTheme="minorHAnsi" w:cstheme="minorHAnsi"/>
          <w:spacing w:val="4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Chair</w:t>
      </w:r>
      <w:r w:rsidRPr="003956BC">
        <w:rPr>
          <w:rFonts w:asciiTheme="minorHAnsi" w:eastAsia="Garamond" w:hAnsiTheme="minorHAnsi" w:cstheme="minorHAnsi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Pu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bli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ty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Co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mm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tte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iona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all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S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hool</w:t>
      </w:r>
      <w:r w:rsidRPr="003956BC">
        <w:rPr>
          <w:rFonts w:asciiTheme="minorHAnsi" w:eastAsia="Garamond" w:hAnsiTheme="minorHAnsi" w:cstheme="minorHAnsi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1</w:t>
      </w:r>
      <w:r w:rsidRPr="003956BC">
        <w:rPr>
          <w:rFonts w:asciiTheme="minorHAnsi" w:eastAsia="Garamond" w:hAnsiTheme="minorHAnsi" w:cstheme="minorHAnsi"/>
          <w:sz w:val="22"/>
          <w:szCs w:val="22"/>
        </w:rPr>
        <w:t>99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2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-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199</w:t>
      </w:r>
      <w:r w:rsidRPr="003956BC">
        <w:rPr>
          <w:rFonts w:asciiTheme="minorHAnsi" w:eastAsia="Garamond" w:hAnsiTheme="minorHAnsi" w:cstheme="minorHAnsi"/>
          <w:sz w:val="22"/>
          <w:szCs w:val="22"/>
        </w:rPr>
        <w:t>6</w:t>
      </w:r>
    </w:p>
    <w:p w14:paraId="1EEE2797" w14:textId="77777777" w:rsidR="00B431BF" w:rsidRPr="003956BC" w:rsidRDefault="00F17E80">
      <w:pPr>
        <w:ind w:left="120"/>
        <w:rPr>
          <w:rFonts w:asciiTheme="minorHAnsi" w:eastAsia="Garamond" w:hAnsiTheme="minorHAnsi" w:cstheme="minorHAnsi"/>
          <w:sz w:val="22"/>
          <w:szCs w:val="22"/>
        </w:rPr>
        <w:sectPr w:rsidR="00B431BF" w:rsidRPr="003956BC">
          <w:headerReference w:type="default" r:id="rId31"/>
          <w:pgSz w:w="12240" w:h="15840"/>
          <w:pgMar w:top="1360" w:right="1400" w:bottom="280" w:left="1320" w:header="0" w:footer="0" w:gutter="0"/>
          <w:cols w:space="720"/>
        </w:sectPr>
      </w:pPr>
      <w:r w:rsidRPr="003956BC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3956BC">
        <w:rPr>
          <w:rFonts w:asciiTheme="minorHAnsi" w:eastAsia="Verdana" w:hAnsiTheme="minorHAnsi" w:cstheme="minorHAnsi"/>
          <w:spacing w:val="4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Chairp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on</w:t>
      </w:r>
      <w:r w:rsidRPr="003956BC">
        <w:rPr>
          <w:rFonts w:asciiTheme="minorHAnsi" w:eastAsia="Garamond" w:hAnsiTheme="minorHAnsi" w:cstheme="minorHAnsi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In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Ca</w:t>
      </w:r>
      <w:r w:rsidRPr="003956BC">
        <w:rPr>
          <w:rFonts w:asciiTheme="minorHAnsi" w:eastAsia="Garamond" w:hAnsiTheme="minorHAnsi" w:cstheme="minorHAnsi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ee</w:t>
      </w:r>
      <w:r w:rsidRPr="003956BC">
        <w:rPr>
          <w:rFonts w:asciiTheme="minorHAnsi" w:eastAsia="Garamond" w:hAnsiTheme="minorHAnsi" w:cstheme="minorHAnsi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Deve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lop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me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ro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ra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198</w:t>
      </w:r>
      <w:r w:rsidRPr="003956BC">
        <w:rPr>
          <w:rFonts w:asciiTheme="minorHAnsi" w:eastAsia="Garamond" w:hAnsiTheme="minorHAnsi" w:cstheme="minorHAnsi"/>
          <w:sz w:val="22"/>
          <w:szCs w:val="22"/>
        </w:rPr>
        <w:t>7</w:t>
      </w:r>
    </w:p>
    <w:p w14:paraId="3171875A" w14:textId="77777777" w:rsidR="00B431BF" w:rsidRPr="003956BC" w:rsidRDefault="00B431BF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6B6243B6" w14:textId="77777777" w:rsidR="00B431BF" w:rsidRPr="003956BC" w:rsidRDefault="00F17E80">
      <w:pPr>
        <w:spacing w:line="200" w:lineRule="exact"/>
        <w:ind w:left="2904" w:right="473" w:hanging="2503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5890D14F">
          <v:group id="_x0000_s1062" style="position:absolute;left:0;text-align:left;margin-left:66.4pt;margin-top:76.6pt;width:474pt;height:27.75pt;z-index:-2053;mso-position-horizontal-relative:page;mso-position-vertical-relative:page" coordorigin="1328,1533" coordsize="9480,555">
            <v:shape id="_x0000_s1064" style="position:absolute;left:1335;top:1540;width:9465;height:540" coordorigin="1335,1540" coordsize="9465,540" path="m1335,2080r9465,l10800,1540r-9465,l1335,2080xe" fillcolor="#ddd" stroked="f">
              <v:path arrowok="t"/>
            </v:shape>
            <v:shape id="_x0000_s1063" style="position:absolute;left:1335;top:1540;width:9465;height:540" coordorigin="1335,1540" coordsize="9465,540" path="m1335,2080r9465,l10800,1540r-9465,l1335,2080xe" filled="f">
              <v:path arrowok="t"/>
            </v:shape>
            <w10:wrap anchorx="page" anchory="page"/>
          </v:group>
        </w:pic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>is s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z w:val="22"/>
          <w:szCs w:val="22"/>
        </w:rPr>
        <w:t>le 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hAnsiTheme="minorHAnsi" w:cstheme="minorHAnsi"/>
          <w:sz w:val="22"/>
          <w:szCs w:val="22"/>
        </w:rPr>
        <w:t xml:space="preserve">e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hAnsiTheme="minorHAnsi" w:cstheme="minorHAnsi"/>
          <w:sz w:val="22"/>
          <w:szCs w:val="22"/>
        </w:rPr>
        <w:t>is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ay</w:t>
      </w:r>
      <w:r w:rsidRPr="003956BC">
        <w:rPr>
          <w:rFonts w:asciiTheme="minorHAnsi" w:hAnsiTheme="minorHAnsi" w:cstheme="minorHAnsi"/>
          <w:sz w:val="22"/>
          <w:szCs w:val="22"/>
        </w:rPr>
        <w:t xml:space="preserve">s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sz w:val="22"/>
          <w:szCs w:val="22"/>
        </w:rPr>
        <w:t>ALTERNATE F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3956BC">
        <w:rPr>
          <w:rFonts w:asciiTheme="minorHAnsi" w:hAnsiTheme="minorHAnsi" w:cstheme="minorHAnsi"/>
          <w:b/>
          <w:sz w:val="22"/>
          <w:szCs w:val="22"/>
        </w:rPr>
        <w:t>R</w:t>
      </w:r>
      <w:r w:rsidRPr="003956BC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3956BC">
        <w:rPr>
          <w:rFonts w:asciiTheme="minorHAnsi" w:hAnsiTheme="minorHAnsi" w:cstheme="minorHAnsi"/>
          <w:b/>
          <w:sz w:val="22"/>
          <w:szCs w:val="22"/>
        </w:rPr>
        <w:t>AT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a 1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ag</w:t>
      </w:r>
      <w:r w:rsidRPr="003956BC">
        <w:rPr>
          <w:rFonts w:asciiTheme="minorHAnsi" w:hAnsiTheme="minorHAnsi" w:cstheme="minorHAnsi"/>
          <w:sz w:val="22"/>
          <w:szCs w:val="22"/>
        </w:rPr>
        <w:t>e 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.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Cr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ti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ls,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3956BC">
        <w:rPr>
          <w:rFonts w:asciiTheme="minorHAnsi" w:hAnsiTheme="minorHAnsi" w:cstheme="minorHAnsi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ssi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 xml:space="preserve">l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956BC">
        <w:rPr>
          <w:rFonts w:asciiTheme="minorHAnsi" w:hAnsiTheme="minorHAnsi" w:cstheme="minorHAnsi"/>
          <w:sz w:val="22"/>
          <w:szCs w:val="22"/>
        </w:rPr>
        <w:t xml:space="preserve">ile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 xml:space="preserve">re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3956BC">
        <w:rPr>
          <w:rFonts w:asciiTheme="minorHAnsi" w:hAnsiTheme="minorHAnsi" w:cstheme="minorHAnsi"/>
          <w:sz w:val="22"/>
          <w:szCs w:val="22"/>
        </w:rPr>
        <w:t>e s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hAnsiTheme="minorHAnsi" w:cstheme="minorHAnsi"/>
          <w:sz w:val="22"/>
          <w:szCs w:val="22"/>
        </w:rPr>
        <w:t xml:space="preserve">e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ex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ri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 xml:space="preserve">e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 xml:space="preserve">e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r.</w:t>
      </w:r>
    </w:p>
    <w:p w14:paraId="33CC89EA" w14:textId="77777777" w:rsidR="00B431BF" w:rsidRPr="003956BC" w:rsidRDefault="00B431BF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48D3A5F5" w14:textId="77777777" w:rsidR="00B431BF" w:rsidRPr="003956BC" w:rsidRDefault="00B431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927A92" w14:textId="77777777" w:rsidR="00B431BF" w:rsidRPr="003956BC" w:rsidRDefault="00B431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7539AF" w14:textId="77777777" w:rsidR="00B431BF" w:rsidRPr="003956BC" w:rsidRDefault="00F17E80">
      <w:pPr>
        <w:spacing w:before="29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3956BC">
        <w:rPr>
          <w:rFonts w:asciiTheme="minorHAnsi" w:eastAsia="Arial" w:hAnsiTheme="minorHAnsi" w:cstheme="minorHAnsi"/>
          <w:b/>
          <w:spacing w:val="21"/>
          <w:sz w:val="22"/>
          <w:szCs w:val="22"/>
        </w:rPr>
        <w:t>M</w:t>
      </w:r>
      <w:r w:rsidRPr="003956BC">
        <w:rPr>
          <w:rFonts w:asciiTheme="minorHAnsi" w:eastAsia="Arial" w:hAnsiTheme="minorHAnsi" w:cstheme="minorHAnsi"/>
          <w:b/>
          <w:spacing w:val="17"/>
          <w:w w:val="99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b/>
          <w:spacing w:val="21"/>
          <w:w w:val="99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b/>
          <w:w w:val="99"/>
          <w:sz w:val="22"/>
          <w:szCs w:val="22"/>
        </w:rPr>
        <w:t>G</w:t>
      </w:r>
      <w:r w:rsidRPr="003956BC">
        <w:rPr>
          <w:rFonts w:asciiTheme="minorHAnsi" w:eastAsia="Arial" w:hAnsiTheme="minorHAnsi" w:cstheme="minorHAnsi"/>
          <w:b/>
          <w:spacing w:val="-30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b/>
          <w:spacing w:val="17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b/>
          <w:spacing w:val="2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b/>
          <w:spacing w:val="20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3956BC">
        <w:rPr>
          <w:rFonts w:asciiTheme="minorHAnsi" w:eastAsia="Arial" w:hAnsiTheme="minorHAnsi" w:cstheme="minorHAnsi"/>
          <w:b/>
          <w:spacing w:val="35"/>
          <w:sz w:val="22"/>
          <w:szCs w:val="22"/>
        </w:rPr>
        <w:t xml:space="preserve"> </w:t>
      </w:r>
      <w:r w:rsidRPr="003956BC">
        <w:rPr>
          <w:rFonts w:asciiTheme="minorHAnsi" w:eastAsia="Arial" w:hAnsiTheme="minorHAnsi" w:cstheme="minorHAnsi"/>
          <w:b/>
          <w:spacing w:val="22"/>
          <w:sz w:val="22"/>
          <w:szCs w:val="22"/>
        </w:rPr>
        <w:t>V</w:t>
      </w:r>
      <w:r w:rsidRPr="003956BC">
        <w:rPr>
          <w:rFonts w:asciiTheme="minorHAnsi" w:eastAsia="Arial" w:hAnsiTheme="minorHAnsi" w:cstheme="minorHAnsi"/>
          <w:b/>
          <w:spacing w:val="17"/>
          <w:sz w:val="22"/>
          <w:szCs w:val="22"/>
        </w:rPr>
        <w:t>A</w:t>
      </w:r>
      <w:r w:rsidRPr="003956BC">
        <w:rPr>
          <w:rFonts w:asciiTheme="minorHAnsi" w:eastAsia="Arial" w:hAnsiTheme="minorHAnsi" w:cstheme="minorHAnsi"/>
          <w:b/>
          <w:spacing w:val="21"/>
          <w:sz w:val="22"/>
          <w:szCs w:val="22"/>
        </w:rPr>
        <w:t>R</w:t>
      </w:r>
      <w:r w:rsidRPr="003956BC">
        <w:rPr>
          <w:rFonts w:asciiTheme="minorHAnsi" w:eastAsia="Arial" w:hAnsiTheme="minorHAnsi" w:cstheme="minorHAnsi"/>
          <w:b/>
          <w:spacing w:val="19"/>
          <w:sz w:val="22"/>
          <w:szCs w:val="22"/>
        </w:rPr>
        <w:t>N</w:t>
      </w:r>
      <w:r w:rsidRPr="003956BC">
        <w:rPr>
          <w:rFonts w:asciiTheme="minorHAnsi" w:eastAsia="Arial" w:hAnsiTheme="minorHAnsi" w:cstheme="minorHAnsi"/>
          <w:b/>
          <w:spacing w:val="22"/>
          <w:sz w:val="22"/>
          <w:szCs w:val="22"/>
        </w:rPr>
        <w:t>E</w:t>
      </w:r>
      <w:r w:rsidRPr="003956BC">
        <w:rPr>
          <w:rFonts w:asciiTheme="minorHAnsi" w:eastAsia="Arial" w:hAnsiTheme="minorHAnsi" w:cstheme="minorHAnsi"/>
          <w:b/>
          <w:sz w:val="22"/>
          <w:szCs w:val="22"/>
        </w:rPr>
        <w:t>Y</w:t>
      </w:r>
    </w:p>
    <w:p w14:paraId="0C32D827" w14:textId="77777777" w:rsidR="00B431BF" w:rsidRPr="003956BC" w:rsidRDefault="00F17E80">
      <w:pPr>
        <w:spacing w:before="3" w:line="200" w:lineRule="exact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46BA996B">
          <v:group id="_x0000_s1060" style="position:absolute;left:0;text-align:left;margin-left:70.55pt;margin-top:12.3pt;width:470.9pt;height:0;z-index:-2055;mso-position-horizontal-relative:page" coordorigin="1411,246" coordsize="9418,0">
            <v:shape id="_x0000_s1061" style="position:absolute;left:1411;top:246;width:9418;height:0" coordorigin="1411,246" coordsize="9418,0" path="m1411,246r9418,e" filled="f" strokecolor="silver" strokeweight=".34pt">
              <v:path arrowok="t"/>
            </v:shape>
            <w10:wrap anchorx="page"/>
          </v:group>
        </w:pic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1546</w:t>
      </w:r>
      <w:r w:rsidRPr="003956BC">
        <w:rPr>
          <w:rFonts w:asciiTheme="minorHAnsi" w:eastAsia="Tahoma" w:hAnsiTheme="minorHAnsi" w:cstheme="minorHAnsi"/>
          <w:spacing w:val="-13"/>
          <w:position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B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ARR</w:t>
      </w:r>
      <w:r w:rsidRPr="003956B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ING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TON</w:t>
      </w:r>
      <w:r w:rsidRPr="003956BC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T </w:t>
      </w:r>
      <w:r w:rsidRPr="003956BC">
        <w:rPr>
          <w:rFonts w:asciiTheme="minorHAnsi" w:eastAsia="Tahoma" w:hAnsiTheme="minorHAnsi" w:cstheme="minorHAnsi"/>
          <w:spacing w:val="25"/>
          <w:position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pacing w:val="37"/>
          <w:position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H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AL</w:t>
      </w:r>
      <w:r w:rsidRPr="003956B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F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X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3956BC">
        <w:rPr>
          <w:rFonts w:asciiTheme="minorHAnsi" w:eastAsia="Tahoma" w:hAnsiTheme="minorHAnsi" w:cstheme="minorHAnsi"/>
          <w:spacing w:val="-16"/>
          <w:position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spacing w:val="40"/>
          <w:position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B3J</w:t>
      </w:r>
      <w:r w:rsidRPr="003956BC">
        <w:rPr>
          <w:rFonts w:asciiTheme="minorHAnsi" w:eastAsia="Tahoma" w:hAnsiTheme="minorHAnsi" w:cstheme="minorHAnsi"/>
          <w:spacing w:val="-14"/>
          <w:position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3</w:t>
      </w:r>
      <w:r w:rsidRPr="003956B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X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7</w:t>
      </w:r>
      <w:r w:rsidRPr="003956BC">
        <w:rPr>
          <w:rFonts w:asciiTheme="minorHAnsi" w:eastAsia="Tahoma" w:hAnsiTheme="minorHAnsi" w:cstheme="minorHAnsi"/>
          <w:spacing w:val="56"/>
          <w:position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pacing w:val="37"/>
          <w:position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HO</w:t>
      </w:r>
      <w:r w:rsidRPr="003956B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ME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:</w:t>
      </w:r>
      <w:r w:rsidRPr="003956BC">
        <w:rPr>
          <w:rFonts w:asciiTheme="minorHAnsi" w:eastAsia="Tahoma" w:hAnsiTheme="minorHAnsi" w:cstheme="minorHAnsi"/>
          <w:spacing w:val="-16"/>
          <w:position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(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902</w:t>
      </w:r>
      <w:r w:rsidRPr="003956B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)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555</w:t>
      </w:r>
      <w:r w:rsidRPr="003956BC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-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5555</w:t>
      </w:r>
      <w:r w:rsidRPr="003956BC">
        <w:rPr>
          <w:rFonts w:asciiTheme="minorHAnsi" w:eastAsia="Tahoma" w:hAnsiTheme="minorHAnsi" w:cstheme="minorHAnsi"/>
          <w:spacing w:val="54"/>
          <w:position w:val="-1"/>
          <w:sz w:val="22"/>
          <w:szCs w:val="22"/>
        </w:rPr>
        <w:t xml:space="preserve"> </w:t>
      </w:r>
      <w:r w:rsidRPr="003956BC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pacing w:val="37"/>
          <w:position w:val="-1"/>
          <w:sz w:val="22"/>
          <w:szCs w:val="22"/>
        </w:rPr>
        <w:t xml:space="preserve"> </w:t>
      </w:r>
      <w:hyperlink r:id="rId32">
        <w:r w:rsidRPr="003956BC">
          <w:rPr>
            <w:rFonts w:asciiTheme="minorHAnsi" w:eastAsia="Tahoma" w:hAnsiTheme="minorHAnsi" w:cstheme="minorHAnsi"/>
            <w:spacing w:val="-1"/>
            <w:position w:val="-1"/>
            <w:sz w:val="22"/>
            <w:szCs w:val="22"/>
          </w:rPr>
          <w:t>e</w:t>
        </w:r>
        <w:r w:rsidRPr="003956BC">
          <w:rPr>
            <w:rFonts w:asciiTheme="minorHAnsi" w:eastAsia="Tahoma" w:hAnsiTheme="minorHAnsi" w:cstheme="minorHAnsi"/>
            <w:spacing w:val="2"/>
            <w:position w:val="-1"/>
            <w:sz w:val="22"/>
            <w:szCs w:val="22"/>
          </w:rPr>
          <w:t>m</w:t>
        </w:r>
        <w:r w:rsidRPr="003956BC">
          <w:rPr>
            <w:rFonts w:asciiTheme="minorHAnsi" w:eastAsia="Tahoma" w:hAnsiTheme="minorHAnsi" w:cstheme="minorHAnsi"/>
            <w:spacing w:val="-1"/>
            <w:position w:val="-1"/>
            <w:sz w:val="22"/>
            <w:szCs w:val="22"/>
          </w:rPr>
          <w:t>a</w:t>
        </w:r>
        <w:r w:rsidRPr="003956BC">
          <w:rPr>
            <w:rFonts w:asciiTheme="minorHAnsi" w:eastAsia="Tahoma" w:hAnsiTheme="minorHAnsi" w:cstheme="minorHAnsi"/>
            <w:position w:val="-1"/>
            <w:sz w:val="22"/>
            <w:szCs w:val="22"/>
          </w:rPr>
          <w:t>il</w:t>
        </w:r>
        <w:r w:rsidRPr="003956BC">
          <w:rPr>
            <w:rFonts w:asciiTheme="minorHAnsi" w:eastAsia="Tahoma" w:hAnsiTheme="minorHAnsi" w:cstheme="minorHAnsi"/>
            <w:spacing w:val="2"/>
            <w:position w:val="-1"/>
            <w:sz w:val="22"/>
            <w:szCs w:val="22"/>
          </w:rPr>
          <w:t>@</w:t>
        </w:r>
        <w:r w:rsidRPr="003956BC">
          <w:rPr>
            <w:rFonts w:asciiTheme="minorHAnsi" w:eastAsia="Tahoma" w:hAnsiTheme="minorHAnsi" w:cstheme="minorHAnsi"/>
            <w:spacing w:val="-1"/>
            <w:position w:val="-1"/>
            <w:sz w:val="22"/>
            <w:szCs w:val="22"/>
          </w:rPr>
          <w:t>da</w:t>
        </w:r>
        <w:r w:rsidRPr="003956BC">
          <w:rPr>
            <w:rFonts w:asciiTheme="minorHAnsi" w:eastAsia="Tahoma" w:hAnsiTheme="minorHAnsi" w:cstheme="minorHAnsi"/>
            <w:position w:val="-1"/>
            <w:sz w:val="22"/>
            <w:szCs w:val="22"/>
          </w:rPr>
          <w:t>l</w:t>
        </w:r>
        <w:r w:rsidRPr="003956BC">
          <w:rPr>
            <w:rFonts w:asciiTheme="minorHAnsi" w:eastAsia="Tahoma" w:hAnsiTheme="minorHAnsi" w:cstheme="minorHAnsi"/>
            <w:spacing w:val="1"/>
            <w:position w:val="-1"/>
            <w:sz w:val="22"/>
            <w:szCs w:val="22"/>
          </w:rPr>
          <w:t>.c</w:t>
        </w:r>
        <w:r w:rsidRPr="003956BC">
          <w:rPr>
            <w:rFonts w:asciiTheme="minorHAnsi" w:eastAsia="Tahoma" w:hAnsiTheme="minorHAnsi" w:cstheme="minorHAnsi"/>
            <w:position w:val="-1"/>
            <w:sz w:val="22"/>
            <w:szCs w:val="22"/>
          </w:rPr>
          <w:t>a</w:t>
        </w:r>
      </w:hyperlink>
    </w:p>
    <w:p w14:paraId="159B0106" w14:textId="77777777" w:rsidR="00B431BF" w:rsidRPr="003956BC" w:rsidRDefault="00B431BF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  <w:sectPr w:rsidR="00B431BF" w:rsidRPr="003956BC">
          <w:headerReference w:type="default" r:id="rId33"/>
          <w:pgSz w:w="12240" w:h="15840"/>
          <w:pgMar w:top="1480" w:right="1320" w:bottom="280" w:left="1320" w:header="0" w:footer="0" w:gutter="0"/>
          <w:cols w:space="720"/>
        </w:sectPr>
      </w:pPr>
    </w:p>
    <w:p w14:paraId="76830723" w14:textId="77777777" w:rsidR="00B431BF" w:rsidRPr="003956BC" w:rsidRDefault="00F17E80">
      <w:pPr>
        <w:spacing w:before="35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Tahoma" w:hAnsiTheme="minorHAnsi" w:cstheme="minorHAnsi"/>
          <w:b/>
          <w:spacing w:val="-1"/>
          <w:sz w:val="22"/>
          <w:szCs w:val="22"/>
        </w:rPr>
        <w:t>Pr</w:t>
      </w:r>
      <w:r w:rsidRPr="003956BC">
        <w:rPr>
          <w:rFonts w:asciiTheme="minorHAnsi" w:eastAsia="Tahoma" w:hAnsiTheme="minorHAnsi" w:cstheme="minorHAnsi"/>
          <w:b/>
          <w:sz w:val="22"/>
          <w:szCs w:val="22"/>
        </w:rPr>
        <w:t>of</w:t>
      </w:r>
      <w:r w:rsidRPr="003956BC">
        <w:rPr>
          <w:rFonts w:asciiTheme="minorHAnsi" w:eastAsia="Tahoma" w:hAnsiTheme="minorHAnsi" w:cstheme="minorHAnsi"/>
          <w:b/>
          <w:spacing w:val="-1"/>
          <w:sz w:val="22"/>
          <w:szCs w:val="22"/>
        </w:rPr>
        <w:t>ess</w:t>
      </w:r>
      <w:r w:rsidRPr="003956BC">
        <w:rPr>
          <w:rFonts w:asciiTheme="minorHAnsi" w:eastAsia="Tahoma" w:hAnsiTheme="minorHAnsi" w:cstheme="minorHAnsi"/>
          <w:b/>
          <w:sz w:val="22"/>
          <w:szCs w:val="22"/>
        </w:rPr>
        <w:t>io</w:t>
      </w:r>
      <w:r w:rsidRPr="003956BC">
        <w:rPr>
          <w:rFonts w:asciiTheme="minorHAnsi" w:eastAsia="Tahoma" w:hAnsiTheme="minorHAnsi" w:cstheme="minorHAnsi"/>
          <w:b/>
          <w:spacing w:val="-1"/>
          <w:sz w:val="22"/>
          <w:szCs w:val="22"/>
        </w:rPr>
        <w:t>n</w:t>
      </w:r>
      <w:r w:rsidRPr="003956BC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b/>
          <w:sz w:val="22"/>
          <w:szCs w:val="22"/>
        </w:rPr>
        <w:t xml:space="preserve">l </w:t>
      </w:r>
      <w:r w:rsidRPr="003956BC">
        <w:rPr>
          <w:rFonts w:asciiTheme="minorHAnsi" w:eastAsia="Tahoma" w:hAnsiTheme="minorHAnsi" w:cstheme="minorHAnsi"/>
          <w:b/>
          <w:spacing w:val="-1"/>
          <w:sz w:val="22"/>
          <w:szCs w:val="22"/>
        </w:rPr>
        <w:t>P</w:t>
      </w:r>
      <w:r w:rsidRPr="003956BC">
        <w:rPr>
          <w:rFonts w:asciiTheme="minorHAnsi" w:eastAsia="Tahoma" w:hAnsiTheme="minorHAnsi" w:cstheme="minorHAnsi"/>
          <w:b/>
          <w:spacing w:val="-1"/>
          <w:w w:val="10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b/>
          <w:sz w:val="22"/>
          <w:szCs w:val="22"/>
        </w:rPr>
        <w:t>of</w:t>
      </w:r>
      <w:r w:rsidRPr="003956BC">
        <w:rPr>
          <w:rFonts w:asciiTheme="minorHAnsi" w:eastAsia="Tahoma" w:hAnsiTheme="minorHAnsi" w:cstheme="minorHAnsi"/>
          <w:b/>
          <w:w w:val="101"/>
          <w:sz w:val="22"/>
          <w:szCs w:val="22"/>
        </w:rPr>
        <w:t>ile</w:t>
      </w:r>
    </w:p>
    <w:p w14:paraId="1BB5C041" w14:textId="77777777" w:rsidR="00B431BF" w:rsidRPr="003956BC" w:rsidRDefault="00B431BF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269D3EE1" w14:textId="77777777" w:rsidR="00B431BF" w:rsidRPr="003956BC" w:rsidRDefault="00F17E80">
      <w:pPr>
        <w:spacing w:line="180" w:lineRule="exact"/>
        <w:ind w:left="300" w:right="-27" w:hanging="180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pacing w:val="36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Ab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ili</w:t>
      </w:r>
      <w:r w:rsidRPr="003956BC">
        <w:rPr>
          <w:rFonts w:asciiTheme="minorHAnsi" w:eastAsia="Tahoma" w:hAnsiTheme="minorHAnsi" w:cstheme="minorHAnsi"/>
          <w:sz w:val="22"/>
          <w:szCs w:val="22"/>
        </w:rPr>
        <w:t>ty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to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p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t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ze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and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3956BC">
        <w:rPr>
          <w:rFonts w:asciiTheme="minorHAnsi" w:eastAsia="Tahoma" w:hAnsiTheme="minorHAnsi" w:cstheme="minorHAnsi"/>
          <w:sz w:val="22"/>
          <w:szCs w:val="22"/>
        </w:rPr>
        <w:t>u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z w:val="22"/>
          <w:szCs w:val="22"/>
        </w:rPr>
        <w:t>t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-task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h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il</w:t>
      </w:r>
      <w:r w:rsidRPr="003956BC">
        <w:rPr>
          <w:rFonts w:asciiTheme="minorHAnsi" w:eastAsia="Tahoma" w:hAnsiTheme="minorHAnsi" w:cstheme="minorHAnsi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3956BC">
        <w:rPr>
          <w:rFonts w:asciiTheme="minorHAnsi" w:eastAsia="Tahoma" w:hAnsiTheme="minorHAnsi" w:cstheme="minorHAnsi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ki</w:t>
      </w:r>
      <w:r w:rsidRPr="003956BC">
        <w:rPr>
          <w:rFonts w:asciiTheme="minorHAnsi" w:eastAsia="Tahoma" w:hAnsiTheme="minorHAnsi" w:cstheme="minorHAnsi"/>
          <w:sz w:val="22"/>
          <w:szCs w:val="22"/>
        </w:rPr>
        <w:t>ng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i</w:t>
      </w:r>
      <w:r w:rsidRPr="003956BC">
        <w:rPr>
          <w:rFonts w:asciiTheme="minorHAnsi" w:eastAsia="Tahoma" w:hAnsiTheme="minorHAnsi" w:cstheme="minorHAnsi"/>
          <w:sz w:val="22"/>
          <w:szCs w:val="22"/>
        </w:rPr>
        <w:t>n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busy en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3956BC">
        <w:rPr>
          <w:rFonts w:asciiTheme="minorHAnsi" w:eastAsia="Tahoma" w:hAnsiTheme="minorHAnsi" w:cstheme="minorHAnsi"/>
          <w:spacing w:val="-1"/>
          <w:w w:val="10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onments</w:t>
      </w:r>
    </w:p>
    <w:p w14:paraId="7981F93A" w14:textId="77777777" w:rsidR="00B431BF" w:rsidRPr="003956BC" w:rsidRDefault="00F17E80">
      <w:pPr>
        <w:spacing w:line="180" w:lineRule="exact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pacing w:val="36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Tahoma" w:hAnsiTheme="minorHAnsi" w:cstheme="minorHAnsi"/>
          <w:sz w:val="22"/>
          <w:szCs w:val="22"/>
        </w:rPr>
        <w:t>ed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cat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z w:val="22"/>
          <w:szCs w:val="22"/>
        </w:rPr>
        <w:t>d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to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d</w:t>
      </w:r>
      <w:r w:rsidRPr="003956BC">
        <w:rPr>
          <w:rFonts w:asciiTheme="minorHAnsi" w:eastAsia="Tahoma" w:hAnsiTheme="minorHAnsi" w:cstheme="minorHAnsi"/>
          <w:sz w:val="22"/>
          <w:szCs w:val="22"/>
        </w:rPr>
        <w:t>ead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li</w:t>
      </w:r>
      <w:r w:rsidRPr="003956BC">
        <w:rPr>
          <w:rFonts w:asciiTheme="minorHAnsi" w:eastAsia="Tahoma" w:hAnsiTheme="minorHAnsi" w:cstheme="minorHAnsi"/>
          <w:sz w:val="22"/>
          <w:szCs w:val="22"/>
        </w:rPr>
        <w:t>ne</w:t>
      </w:r>
      <w:r w:rsidRPr="003956B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c</w:t>
      </w:r>
      <w:r w:rsidRPr="003956BC">
        <w:rPr>
          <w:rFonts w:asciiTheme="minorHAnsi" w:eastAsia="Tahoma" w:hAnsiTheme="minorHAnsi" w:cstheme="minorHAnsi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3956BC">
        <w:rPr>
          <w:rFonts w:asciiTheme="minorHAnsi" w:eastAsia="Tahoma" w:hAnsiTheme="minorHAnsi" w:cstheme="minorHAnsi"/>
          <w:sz w:val="22"/>
          <w:szCs w:val="22"/>
        </w:rPr>
        <w:t>m</w:t>
      </w:r>
      <w:r w:rsidRPr="003956BC">
        <w:rPr>
          <w:rFonts w:asciiTheme="minorHAnsi" w:eastAsia="Tahoma" w:hAnsiTheme="minorHAnsi" w:cstheme="minorHAnsi"/>
          <w:spacing w:val="-1"/>
          <w:w w:val="10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tments</w:t>
      </w:r>
    </w:p>
    <w:p w14:paraId="0A432ED1" w14:textId="77777777" w:rsidR="00B431BF" w:rsidRPr="003956BC" w:rsidRDefault="00F17E80">
      <w:pPr>
        <w:spacing w:before="10" w:line="180" w:lineRule="exact"/>
        <w:ind w:left="300" w:right="608" w:hanging="180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pacing w:val="36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Conf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dent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ki</w:t>
      </w:r>
      <w:r w:rsidRPr="003956BC">
        <w:rPr>
          <w:rFonts w:asciiTheme="minorHAnsi" w:eastAsia="Tahoma" w:hAnsiTheme="minorHAnsi" w:cstheme="minorHAnsi"/>
          <w:sz w:val="22"/>
          <w:szCs w:val="22"/>
        </w:rPr>
        <w:t>ng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i</w:t>
      </w:r>
      <w:r w:rsidRPr="003956BC">
        <w:rPr>
          <w:rFonts w:asciiTheme="minorHAnsi" w:eastAsia="Tahoma" w:hAnsiTheme="minorHAnsi" w:cstheme="minorHAnsi"/>
          <w:sz w:val="22"/>
          <w:szCs w:val="22"/>
        </w:rPr>
        <w:t>nde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Tahoma" w:hAnsiTheme="minorHAnsi" w:cstheme="minorHAnsi"/>
          <w:sz w:val="22"/>
          <w:szCs w:val="22"/>
        </w:rPr>
        <w:t>endent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z w:val="22"/>
          <w:szCs w:val="22"/>
        </w:rPr>
        <w:t>y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or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i</w:t>
      </w:r>
      <w:r w:rsidRPr="003956BC">
        <w:rPr>
          <w:rFonts w:asciiTheme="minorHAnsi" w:eastAsia="Tahoma" w:hAnsiTheme="minorHAnsi" w:cstheme="minorHAnsi"/>
          <w:sz w:val="22"/>
          <w:szCs w:val="22"/>
        </w:rPr>
        <w:t>n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t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z w:val="22"/>
          <w:szCs w:val="22"/>
        </w:rPr>
        <w:t>am en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3956BC">
        <w:rPr>
          <w:rFonts w:asciiTheme="minorHAnsi" w:eastAsia="Tahoma" w:hAnsiTheme="minorHAnsi" w:cstheme="minorHAnsi"/>
          <w:spacing w:val="-1"/>
          <w:w w:val="10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onment</w:t>
      </w:r>
    </w:p>
    <w:p w14:paraId="4E67CE6F" w14:textId="77777777" w:rsidR="00B431BF" w:rsidRPr="003956BC" w:rsidRDefault="00F17E80">
      <w:pPr>
        <w:spacing w:line="180" w:lineRule="exact"/>
        <w:ind w:left="120" w:right="-38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pacing w:val="36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We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de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3956BC">
        <w:rPr>
          <w:rFonts w:asciiTheme="minorHAnsi" w:eastAsia="Tahoma" w:hAnsiTheme="minorHAnsi" w:cstheme="minorHAnsi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z w:val="22"/>
          <w:szCs w:val="22"/>
        </w:rPr>
        <w:t>op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z w:val="22"/>
          <w:szCs w:val="22"/>
        </w:rPr>
        <w:t>d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bal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and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wr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tten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c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z w:val="22"/>
          <w:szCs w:val="22"/>
        </w:rPr>
        <w:t>mmun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cat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on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ki</w:t>
      </w:r>
      <w:r w:rsidRPr="003956BC">
        <w:rPr>
          <w:rFonts w:asciiTheme="minorHAnsi" w:eastAsia="Tahoma" w:hAnsiTheme="minorHAnsi" w:cstheme="minorHAnsi"/>
          <w:spacing w:val="-1"/>
          <w:w w:val="101"/>
          <w:sz w:val="22"/>
          <w:szCs w:val="22"/>
        </w:rPr>
        <w:t>ll</w:t>
      </w:r>
      <w:r w:rsidRPr="003956BC">
        <w:rPr>
          <w:rFonts w:asciiTheme="minorHAnsi" w:eastAsia="Tahoma" w:hAnsiTheme="minorHAnsi" w:cstheme="minorHAnsi"/>
          <w:sz w:val="22"/>
          <w:szCs w:val="22"/>
        </w:rPr>
        <w:t>s</w:t>
      </w:r>
    </w:p>
    <w:p w14:paraId="7F674F3D" w14:textId="77777777" w:rsidR="00B431BF" w:rsidRPr="003956BC" w:rsidRDefault="00F17E80">
      <w:pPr>
        <w:spacing w:line="180" w:lineRule="exact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pacing w:val="36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Comf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tab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ta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ki</w:t>
      </w:r>
      <w:r w:rsidRPr="003956BC">
        <w:rPr>
          <w:rFonts w:asciiTheme="minorHAnsi" w:eastAsia="Tahoma" w:hAnsiTheme="minorHAnsi" w:cstheme="minorHAnsi"/>
          <w:sz w:val="22"/>
          <w:szCs w:val="22"/>
        </w:rPr>
        <w:t>ng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l</w:t>
      </w:r>
      <w:r w:rsidRPr="003956BC">
        <w:rPr>
          <w:rFonts w:asciiTheme="minorHAnsi" w:eastAsia="Tahoma" w:hAnsiTheme="minorHAnsi" w:cstheme="minorHAnsi"/>
          <w:sz w:val="22"/>
          <w:szCs w:val="22"/>
        </w:rPr>
        <w:t>ead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sh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 xml:space="preserve">p 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pacing w:val="-1"/>
          <w:w w:val="101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z w:val="22"/>
          <w:szCs w:val="22"/>
        </w:rPr>
        <w:t>es</w:t>
      </w:r>
    </w:p>
    <w:p w14:paraId="3957CBF9" w14:textId="77777777" w:rsidR="00B431BF" w:rsidRPr="003956BC" w:rsidRDefault="00B431BF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7838F030" w14:textId="77777777" w:rsidR="00B431BF" w:rsidRPr="003956BC" w:rsidRDefault="00F17E80">
      <w:pPr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b/>
          <w:spacing w:val="-2"/>
          <w:sz w:val="22"/>
          <w:szCs w:val="22"/>
        </w:rPr>
        <w:t>D</w:t>
      </w:r>
      <w:r w:rsidRPr="003956BC">
        <w:rPr>
          <w:rFonts w:asciiTheme="minorHAnsi" w:eastAsia="Tahoma" w:hAnsiTheme="minorHAnsi" w:cstheme="minorHAnsi"/>
          <w:b/>
          <w:spacing w:val="1"/>
          <w:sz w:val="22"/>
          <w:szCs w:val="22"/>
        </w:rPr>
        <w:t>U</w:t>
      </w:r>
      <w:r w:rsidRPr="003956BC">
        <w:rPr>
          <w:rFonts w:asciiTheme="minorHAnsi" w:eastAsia="Tahoma" w:hAnsiTheme="minorHAnsi" w:cstheme="minorHAnsi"/>
          <w:b/>
          <w:spacing w:val="-2"/>
          <w:sz w:val="22"/>
          <w:szCs w:val="22"/>
        </w:rPr>
        <w:t>C</w:t>
      </w:r>
      <w:r w:rsidRPr="003956BC">
        <w:rPr>
          <w:rFonts w:asciiTheme="minorHAnsi" w:eastAsia="Tahoma" w:hAnsiTheme="minorHAnsi" w:cstheme="minorHAnsi"/>
          <w:b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3956BC">
        <w:rPr>
          <w:rFonts w:asciiTheme="minorHAnsi" w:eastAsia="Tahoma" w:hAnsiTheme="minorHAnsi" w:cstheme="minorHAnsi"/>
          <w:b/>
          <w:spacing w:val="-3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b/>
          <w:spacing w:val="-1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b/>
          <w:spacing w:val="1"/>
          <w:sz w:val="22"/>
          <w:szCs w:val="22"/>
        </w:rPr>
        <w:t>N:</w:t>
      </w:r>
    </w:p>
    <w:p w14:paraId="3B634E62" w14:textId="77777777" w:rsidR="00B431BF" w:rsidRPr="003956BC" w:rsidRDefault="00B431BF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6BC2E3A2" w14:textId="77777777" w:rsidR="00B431BF" w:rsidRPr="003956BC" w:rsidRDefault="00F17E80">
      <w:pPr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Tahoma" w:hAnsiTheme="minorHAnsi" w:cstheme="minorHAnsi"/>
          <w:b/>
          <w:spacing w:val="-1"/>
          <w:sz w:val="22"/>
          <w:szCs w:val="22"/>
        </w:rPr>
        <w:t>B</w:t>
      </w:r>
      <w:r w:rsidRPr="003956BC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b/>
          <w:sz w:val="22"/>
          <w:szCs w:val="22"/>
        </w:rPr>
        <w:t>c</w:t>
      </w:r>
      <w:r w:rsidRPr="003956BC">
        <w:rPr>
          <w:rFonts w:asciiTheme="minorHAnsi" w:eastAsia="Tahoma" w:hAnsiTheme="minorHAnsi" w:cstheme="minorHAnsi"/>
          <w:b/>
          <w:spacing w:val="-1"/>
          <w:sz w:val="22"/>
          <w:szCs w:val="22"/>
        </w:rPr>
        <w:t>he</w:t>
      </w:r>
      <w:r w:rsidRPr="003956BC">
        <w:rPr>
          <w:rFonts w:asciiTheme="minorHAnsi" w:eastAsia="Tahoma" w:hAnsiTheme="minorHAnsi" w:cstheme="minorHAnsi"/>
          <w:b/>
          <w:sz w:val="22"/>
          <w:szCs w:val="22"/>
        </w:rPr>
        <w:t>lor of</w:t>
      </w:r>
      <w:r w:rsidRPr="003956BC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b/>
          <w:spacing w:val="-2"/>
          <w:sz w:val="22"/>
          <w:szCs w:val="22"/>
        </w:rPr>
        <w:t>C</w:t>
      </w:r>
      <w:r w:rsidRPr="003956BC">
        <w:rPr>
          <w:rFonts w:asciiTheme="minorHAnsi" w:eastAsia="Tahoma" w:hAnsiTheme="minorHAnsi" w:cstheme="minorHAnsi"/>
          <w:b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b/>
          <w:spacing w:val="-3"/>
          <w:sz w:val="22"/>
          <w:szCs w:val="22"/>
        </w:rPr>
        <w:t>m</w:t>
      </w:r>
      <w:r w:rsidRPr="003956BC">
        <w:rPr>
          <w:rFonts w:asciiTheme="minorHAnsi" w:eastAsia="Tahoma" w:hAnsiTheme="minorHAnsi" w:cstheme="minorHAnsi"/>
          <w:b/>
          <w:spacing w:val="1"/>
          <w:sz w:val="22"/>
          <w:szCs w:val="22"/>
        </w:rPr>
        <w:t>p</w:t>
      </w:r>
      <w:r w:rsidRPr="003956BC">
        <w:rPr>
          <w:rFonts w:asciiTheme="minorHAnsi" w:eastAsia="Tahoma" w:hAnsiTheme="minorHAnsi" w:cstheme="minorHAnsi"/>
          <w:b/>
          <w:spacing w:val="-1"/>
          <w:sz w:val="22"/>
          <w:szCs w:val="22"/>
        </w:rPr>
        <w:t>u</w:t>
      </w:r>
      <w:r w:rsidRPr="003956BC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3956BC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b/>
          <w:sz w:val="22"/>
          <w:szCs w:val="22"/>
        </w:rPr>
        <w:t>r Sc</w:t>
      </w:r>
      <w:r w:rsidRPr="003956BC">
        <w:rPr>
          <w:rFonts w:asciiTheme="minorHAnsi" w:eastAsia="Tahoma" w:hAnsiTheme="minorHAnsi" w:cstheme="minorHAnsi"/>
          <w:b/>
          <w:w w:val="10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b/>
          <w:spacing w:val="-1"/>
          <w:sz w:val="22"/>
          <w:szCs w:val="22"/>
        </w:rPr>
        <w:t>en</w:t>
      </w:r>
      <w:r w:rsidRPr="003956BC">
        <w:rPr>
          <w:rFonts w:asciiTheme="minorHAnsi" w:eastAsia="Tahoma" w:hAnsiTheme="minorHAnsi" w:cstheme="minorHAnsi"/>
          <w:b/>
          <w:sz w:val="22"/>
          <w:szCs w:val="22"/>
        </w:rPr>
        <w:t>ce</w:t>
      </w:r>
    </w:p>
    <w:p w14:paraId="2EA3BC7B" w14:textId="77777777" w:rsidR="00B431BF" w:rsidRPr="003956BC" w:rsidRDefault="00F17E80">
      <w:pPr>
        <w:spacing w:line="180" w:lineRule="exact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(</w:t>
      </w:r>
      <w:r w:rsidRPr="003956BC">
        <w:rPr>
          <w:rFonts w:asciiTheme="minorHAnsi" w:eastAsia="Tahoma" w:hAnsiTheme="minorHAnsi" w:cstheme="minorHAnsi"/>
          <w:b/>
          <w:position w:val="-1"/>
          <w:sz w:val="22"/>
          <w:szCs w:val="22"/>
        </w:rPr>
        <w:t>Co</w:t>
      </w:r>
      <w:r w:rsidRPr="003956BC">
        <w:rPr>
          <w:rFonts w:asciiTheme="minorHAnsi" w:eastAsia="Tahoma" w:hAnsiTheme="minorHAnsi" w:cstheme="minorHAnsi"/>
          <w:b/>
          <w:spacing w:val="-3"/>
          <w:position w:val="-1"/>
          <w:sz w:val="22"/>
          <w:szCs w:val="22"/>
        </w:rPr>
        <w:t>-</w:t>
      </w:r>
      <w:r w:rsidRPr="003956BC">
        <w:rPr>
          <w:rFonts w:asciiTheme="minorHAnsi" w:eastAsia="Tahoma" w:hAnsiTheme="minorHAnsi" w:cstheme="minorHAnsi"/>
          <w:b/>
          <w:position w:val="-1"/>
          <w:sz w:val="22"/>
          <w:szCs w:val="22"/>
        </w:rPr>
        <w:t xml:space="preserve">op </w:t>
      </w:r>
      <w:r w:rsidRPr="003956BC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P</w:t>
      </w:r>
      <w:r w:rsidRPr="003956BC">
        <w:rPr>
          <w:rFonts w:asciiTheme="minorHAnsi" w:eastAsia="Tahoma" w:hAnsiTheme="minorHAnsi" w:cstheme="minorHAnsi"/>
          <w:b/>
          <w:spacing w:val="-1"/>
          <w:w w:val="101"/>
          <w:position w:val="-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b/>
          <w:spacing w:val="-2"/>
          <w:position w:val="-1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g</w:t>
      </w:r>
      <w:r w:rsidRPr="003956BC">
        <w:rPr>
          <w:rFonts w:asciiTheme="minorHAnsi" w:eastAsia="Tahoma" w:hAnsiTheme="minorHAnsi" w:cstheme="minorHAnsi"/>
          <w:b/>
          <w:spacing w:val="-3"/>
          <w:position w:val="-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b/>
          <w:spacing w:val="-3"/>
          <w:position w:val="-1"/>
          <w:sz w:val="22"/>
          <w:szCs w:val="22"/>
        </w:rPr>
        <w:t>m</w:t>
      </w:r>
      <w:r w:rsidRPr="003956BC">
        <w:rPr>
          <w:rFonts w:asciiTheme="minorHAnsi" w:eastAsia="Tahoma" w:hAnsiTheme="minorHAnsi" w:cstheme="minorHAnsi"/>
          <w:b/>
          <w:position w:val="-1"/>
          <w:sz w:val="22"/>
          <w:szCs w:val="22"/>
        </w:rPr>
        <w:t>)</w:t>
      </w:r>
    </w:p>
    <w:p w14:paraId="5A82939F" w14:textId="77777777" w:rsidR="00B431BF" w:rsidRPr="003956BC" w:rsidRDefault="00F17E80">
      <w:pPr>
        <w:spacing w:before="1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Tahoma" w:hAnsiTheme="minorHAnsi" w:cstheme="minorHAnsi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z w:val="22"/>
          <w:szCs w:val="22"/>
        </w:rPr>
        <w:t>hous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3956BC">
        <w:rPr>
          <w:rFonts w:asciiTheme="minorHAnsi" w:eastAsia="Tahoma" w:hAnsiTheme="minorHAnsi" w:cstheme="minorHAnsi"/>
          <w:sz w:val="22"/>
          <w:szCs w:val="22"/>
        </w:rPr>
        <w:t>n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iv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ty</w:t>
      </w:r>
      <w:r w:rsidRPr="003956B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–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eastAsia="Tahoma" w:hAnsiTheme="minorHAnsi" w:cstheme="minorHAnsi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li</w:t>
      </w:r>
      <w:r w:rsidRPr="003956BC">
        <w:rPr>
          <w:rFonts w:asciiTheme="minorHAnsi" w:eastAsia="Tahoma" w:hAnsiTheme="minorHAnsi" w:cstheme="minorHAnsi"/>
          <w:sz w:val="22"/>
          <w:szCs w:val="22"/>
        </w:rPr>
        <w:t>fax,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NS</w:t>
      </w:r>
    </w:p>
    <w:p w14:paraId="5E662BE7" w14:textId="77777777" w:rsidR="00B431BF" w:rsidRPr="003956BC" w:rsidRDefault="00F17E80">
      <w:pPr>
        <w:spacing w:line="180" w:lineRule="exact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7F9C6FEA">
          <v:group id="_x0000_s1058" style="position:absolute;left:0;text-align:left;margin-left:70.55pt;margin-top:18.25pt;width:203.05pt;height:0;z-index:-2054;mso-position-horizontal-relative:page" coordorigin="1411,365" coordsize="4061,0">
            <v:shape id="_x0000_s1059" style="position:absolute;left:1411;top:365;width:4061;height:0" coordorigin="1411,365" coordsize="4061,0" path="m1411,365r4061,e" filled="f" strokecolor="silver" strokeweight=".34pt">
              <v:path arrowok="t"/>
            </v:shape>
            <w10:wrap anchorx="page"/>
          </v:group>
        </w:pict>
      </w:r>
      <w:r w:rsidRPr="003956BC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200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1 -</w:t>
      </w:r>
      <w:r w:rsidRPr="003956B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2006</w:t>
      </w:r>
    </w:p>
    <w:p w14:paraId="10AF2166" w14:textId="77777777" w:rsidR="00B431BF" w:rsidRPr="003956BC" w:rsidRDefault="00B431BF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29A10FC9" w14:textId="77777777" w:rsidR="00B431BF" w:rsidRPr="003956BC" w:rsidRDefault="00B431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E761AC" w14:textId="77777777" w:rsidR="00B431BF" w:rsidRPr="003956BC" w:rsidRDefault="00F17E80">
      <w:pPr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3956BC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b/>
          <w:sz w:val="22"/>
          <w:szCs w:val="22"/>
        </w:rPr>
        <w:t>c</w:t>
      </w:r>
      <w:r w:rsidRPr="003956BC">
        <w:rPr>
          <w:rFonts w:asciiTheme="minorHAnsi" w:eastAsia="Tahoma" w:hAnsiTheme="minorHAnsi" w:cstheme="minorHAnsi"/>
          <w:b/>
          <w:spacing w:val="-1"/>
          <w:sz w:val="22"/>
          <w:szCs w:val="22"/>
        </w:rPr>
        <w:t>hn</w:t>
      </w:r>
      <w:r w:rsidRPr="003956BC">
        <w:rPr>
          <w:rFonts w:asciiTheme="minorHAnsi" w:eastAsia="Tahoma" w:hAnsiTheme="minorHAnsi" w:cstheme="minorHAnsi"/>
          <w:b/>
          <w:sz w:val="22"/>
          <w:szCs w:val="22"/>
        </w:rPr>
        <w:t>ic</w:t>
      </w:r>
      <w:r w:rsidRPr="003956BC">
        <w:rPr>
          <w:rFonts w:asciiTheme="minorHAnsi" w:eastAsia="Tahoma" w:hAnsiTheme="minorHAnsi" w:cstheme="minorHAnsi"/>
          <w:b/>
          <w:spacing w:val="-2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b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b/>
          <w:w w:val="101"/>
          <w:sz w:val="22"/>
          <w:szCs w:val="22"/>
        </w:rPr>
        <w:t>kills</w:t>
      </w:r>
    </w:p>
    <w:p w14:paraId="219ABA2F" w14:textId="77777777" w:rsidR="00B431BF" w:rsidRPr="003956BC" w:rsidRDefault="00B431BF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47E5677A" w14:textId="77777777" w:rsidR="00B431BF" w:rsidRPr="003956BC" w:rsidRDefault="00F17E80">
      <w:pPr>
        <w:spacing w:line="160" w:lineRule="exact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P</w:t>
      </w:r>
      <w:r w:rsidRPr="003956BC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b/>
          <w:position w:val="-1"/>
          <w:sz w:val="22"/>
          <w:szCs w:val="22"/>
        </w:rPr>
        <w:t>G</w:t>
      </w:r>
      <w:r w:rsidRPr="003956BC">
        <w:rPr>
          <w:rFonts w:asciiTheme="minorHAnsi" w:eastAsia="Tahoma" w:hAnsiTheme="minorHAnsi" w:cstheme="minorHAnsi"/>
          <w:b/>
          <w:spacing w:val="-2"/>
          <w:position w:val="-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b/>
          <w:position w:val="-1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MM</w:t>
      </w:r>
      <w:r w:rsidRPr="003956BC">
        <w:rPr>
          <w:rFonts w:asciiTheme="minorHAnsi" w:eastAsia="Tahoma" w:hAnsiTheme="minorHAnsi" w:cstheme="minorHAnsi"/>
          <w:b/>
          <w:spacing w:val="-3"/>
          <w:position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N</w:t>
      </w:r>
      <w:r w:rsidRPr="003956BC">
        <w:rPr>
          <w:rFonts w:asciiTheme="minorHAnsi" w:eastAsia="Tahoma" w:hAnsiTheme="minorHAnsi" w:cstheme="minorHAnsi"/>
          <w:b/>
          <w:position w:val="-1"/>
          <w:sz w:val="22"/>
          <w:szCs w:val="22"/>
        </w:rPr>
        <w:t>G L</w:t>
      </w:r>
      <w:r w:rsidRPr="003956BC">
        <w:rPr>
          <w:rFonts w:asciiTheme="minorHAnsi" w:eastAsia="Tahoma" w:hAnsiTheme="minorHAnsi" w:cstheme="minorHAnsi"/>
          <w:b/>
          <w:spacing w:val="-3"/>
          <w:position w:val="-1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N</w:t>
      </w:r>
      <w:r w:rsidRPr="003956BC">
        <w:rPr>
          <w:rFonts w:asciiTheme="minorHAnsi" w:eastAsia="Tahoma" w:hAnsiTheme="minorHAnsi" w:cstheme="minorHAnsi"/>
          <w:b/>
          <w:spacing w:val="-2"/>
          <w:position w:val="-1"/>
          <w:sz w:val="22"/>
          <w:szCs w:val="22"/>
        </w:rPr>
        <w:t>G</w:t>
      </w:r>
      <w:r w:rsidRPr="003956BC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U</w:t>
      </w:r>
      <w:r w:rsidRPr="003956BC">
        <w:rPr>
          <w:rFonts w:asciiTheme="minorHAnsi" w:eastAsia="Tahoma" w:hAnsiTheme="minorHAnsi" w:cstheme="minorHAnsi"/>
          <w:b/>
          <w:position w:val="-1"/>
          <w:sz w:val="22"/>
          <w:szCs w:val="22"/>
        </w:rPr>
        <w:t>AG</w:t>
      </w:r>
      <w:r w:rsidRPr="003956BC">
        <w:rPr>
          <w:rFonts w:asciiTheme="minorHAnsi" w:eastAsia="Tahoma" w:hAnsiTheme="minorHAnsi" w:cstheme="minorHAnsi"/>
          <w:b/>
          <w:spacing w:val="-2"/>
          <w:position w:val="-1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b/>
          <w:position w:val="-1"/>
          <w:sz w:val="22"/>
          <w:szCs w:val="22"/>
        </w:rPr>
        <w:t>S:</w:t>
      </w:r>
    </w:p>
    <w:p w14:paraId="46BF9B52" w14:textId="77777777" w:rsidR="00B431BF" w:rsidRPr="003956BC" w:rsidRDefault="00F17E80">
      <w:pPr>
        <w:spacing w:before="35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br w:type="column"/>
      </w:r>
      <w:r w:rsidRPr="003956BC">
        <w:rPr>
          <w:rFonts w:asciiTheme="minorHAnsi" w:eastAsia="Tahoma" w:hAnsiTheme="minorHAnsi" w:cstheme="minorHAnsi"/>
          <w:b/>
          <w:spacing w:val="-1"/>
          <w:sz w:val="22"/>
          <w:szCs w:val="22"/>
        </w:rPr>
        <w:t>Pr</w:t>
      </w:r>
      <w:r w:rsidRPr="003956BC">
        <w:rPr>
          <w:rFonts w:asciiTheme="minorHAnsi" w:eastAsia="Tahoma" w:hAnsiTheme="minorHAnsi" w:cstheme="minorHAnsi"/>
          <w:b/>
          <w:sz w:val="22"/>
          <w:szCs w:val="22"/>
        </w:rPr>
        <w:t>of</w:t>
      </w:r>
      <w:r w:rsidRPr="003956BC">
        <w:rPr>
          <w:rFonts w:asciiTheme="minorHAnsi" w:eastAsia="Tahoma" w:hAnsiTheme="minorHAnsi" w:cstheme="minorHAnsi"/>
          <w:b/>
          <w:spacing w:val="-1"/>
          <w:sz w:val="22"/>
          <w:szCs w:val="22"/>
        </w:rPr>
        <w:t>ess</w:t>
      </w:r>
      <w:r w:rsidRPr="003956BC">
        <w:rPr>
          <w:rFonts w:asciiTheme="minorHAnsi" w:eastAsia="Tahoma" w:hAnsiTheme="minorHAnsi" w:cstheme="minorHAnsi"/>
          <w:b/>
          <w:sz w:val="22"/>
          <w:szCs w:val="22"/>
        </w:rPr>
        <w:t>io</w:t>
      </w:r>
      <w:r w:rsidRPr="003956BC">
        <w:rPr>
          <w:rFonts w:asciiTheme="minorHAnsi" w:eastAsia="Tahoma" w:hAnsiTheme="minorHAnsi" w:cstheme="minorHAnsi"/>
          <w:b/>
          <w:spacing w:val="-1"/>
          <w:sz w:val="22"/>
          <w:szCs w:val="22"/>
        </w:rPr>
        <w:t>n</w:t>
      </w:r>
      <w:r w:rsidRPr="003956BC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b/>
          <w:sz w:val="22"/>
          <w:szCs w:val="22"/>
        </w:rPr>
        <w:t xml:space="preserve">l </w:t>
      </w:r>
      <w:r w:rsidRPr="003956BC">
        <w:rPr>
          <w:rFonts w:asciiTheme="minorHAnsi" w:eastAsia="Tahoma" w:hAnsiTheme="minorHAnsi" w:cstheme="minorHAnsi"/>
          <w:b/>
          <w:spacing w:val="-2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b/>
          <w:sz w:val="22"/>
          <w:szCs w:val="22"/>
        </w:rPr>
        <w:t>x</w:t>
      </w:r>
      <w:r w:rsidRPr="003956BC">
        <w:rPr>
          <w:rFonts w:asciiTheme="minorHAnsi" w:eastAsia="Tahoma" w:hAnsiTheme="minorHAnsi" w:cstheme="minorHAnsi"/>
          <w:b/>
          <w:spacing w:val="1"/>
          <w:sz w:val="22"/>
          <w:szCs w:val="22"/>
        </w:rPr>
        <w:t>p</w:t>
      </w:r>
      <w:r w:rsidRPr="003956BC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b/>
          <w:spacing w:val="-1"/>
          <w:w w:val="10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b/>
          <w:w w:val="10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b/>
          <w:spacing w:val="-1"/>
          <w:sz w:val="22"/>
          <w:szCs w:val="22"/>
        </w:rPr>
        <w:t>en</w:t>
      </w:r>
      <w:r w:rsidRPr="003956BC">
        <w:rPr>
          <w:rFonts w:asciiTheme="minorHAnsi" w:eastAsia="Tahoma" w:hAnsiTheme="minorHAnsi" w:cstheme="minorHAnsi"/>
          <w:b/>
          <w:sz w:val="22"/>
          <w:szCs w:val="22"/>
        </w:rPr>
        <w:t>ce</w:t>
      </w:r>
    </w:p>
    <w:p w14:paraId="3FB67720" w14:textId="77777777" w:rsidR="00B431BF" w:rsidRPr="003956BC" w:rsidRDefault="00B431BF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5604D466" w14:textId="77777777" w:rsidR="00B431BF" w:rsidRPr="003956BC" w:rsidRDefault="00F17E80">
      <w:pPr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Tahoma" w:hAnsiTheme="minorHAnsi" w:cstheme="minorHAnsi"/>
          <w:b/>
          <w:spacing w:val="-1"/>
          <w:sz w:val="22"/>
          <w:szCs w:val="22"/>
        </w:rPr>
        <w:t>Pr</w:t>
      </w:r>
      <w:r w:rsidRPr="003956BC">
        <w:rPr>
          <w:rFonts w:asciiTheme="minorHAnsi" w:eastAsia="Tahoma" w:hAnsiTheme="minorHAnsi" w:cstheme="minorHAnsi"/>
          <w:b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b/>
          <w:spacing w:val="1"/>
          <w:sz w:val="22"/>
          <w:szCs w:val="22"/>
        </w:rPr>
        <w:t>g</w:t>
      </w:r>
      <w:r w:rsidRPr="003956BC">
        <w:rPr>
          <w:rFonts w:asciiTheme="minorHAnsi" w:eastAsia="Tahoma" w:hAnsiTheme="minorHAnsi" w:cstheme="minorHAnsi"/>
          <w:b/>
          <w:spacing w:val="-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b/>
          <w:spacing w:val="-2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b/>
          <w:sz w:val="22"/>
          <w:szCs w:val="22"/>
        </w:rPr>
        <w:t>mm</w:t>
      </w:r>
      <w:r w:rsidRPr="003956BC">
        <w:rPr>
          <w:rFonts w:asciiTheme="minorHAnsi" w:eastAsia="Tahoma" w:hAnsiTheme="minorHAnsi" w:cstheme="minorHAnsi"/>
          <w:b/>
          <w:spacing w:val="-1"/>
          <w:sz w:val="22"/>
          <w:szCs w:val="22"/>
        </w:rPr>
        <w:t>er</w:t>
      </w:r>
      <w:r w:rsidRPr="003956BC">
        <w:rPr>
          <w:rFonts w:asciiTheme="minorHAnsi" w:eastAsia="Tahoma" w:hAnsiTheme="minorHAnsi" w:cstheme="minorHAnsi"/>
          <w:b/>
          <w:sz w:val="22"/>
          <w:szCs w:val="22"/>
        </w:rPr>
        <w:t>,</w:t>
      </w:r>
      <w:r w:rsidRPr="003956BC">
        <w:rPr>
          <w:rFonts w:asciiTheme="minorHAnsi" w:eastAsia="Tahoma" w:hAnsiTheme="minorHAnsi" w:cstheme="minorHAnsi"/>
          <w:b/>
          <w:spacing w:val="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z w:val="22"/>
          <w:szCs w:val="22"/>
        </w:rPr>
        <w:t>pt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z w:val="22"/>
          <w:szCs w:val="22"/>
        </w:rPr>
        <w:t>mb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200</w:t>
      </w:r>
      <w:r w:rsidRPr="003956BC">
        <w:rPr>
          <w:rFonts w:asciiTheme="minorHAnsi" w:eastAsia="Tahoma" w:hAnsiTheme="minorHAnsi" w:cstheme="minorHAnsi"/>
          <w:sz w:val="22"/>
          <w:szCs w:val="22"/>
        </w:rPr>
        <w:t>6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–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P</w:t>
      </w:r>
      <w:r w:rsidRPr="003956BC">
        <w:rPr>
          <w:rFonts w:asciiTheme="minorHAnsi" w:eastAsia="Tahoma" w:hAnsiTheme="minorHAnsi" w:cstheme="minorHAnsi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z w:val="22"/>
          <w:szCs w:val="22"/>
        </w:rPr>
        <w:t>NT</w:t>
      </w:r>
    </w:p>
    <w:p w14:paraId="12553BBA" w14:textId="77777777" w:rsidR="00B431BF" w:rsidRPr="003956BC" w:rsidRDefault="00F17E80">
      <w:pPr>
        <w:spacing w:line="180" w:lineRule="exact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x</w:t>
      </w:r>
      <w:r w:rsidRPr="003956B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w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(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3956BC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ivi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on</w:t>
      </w:r>
      <w:r w:rsidRPr="003956BC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of</w:t>
      </w:r>
      <w:r w:rsidRPr="003956BC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Be</w:t>
      </w:r>
      <w:r w:rsidRPr="003956BC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li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ant)</w:t>
      </w:r>
      <w:r w:rsidRPr="003956BC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–</w:t>
      </w:r>
      <w:r w:rsidRPr="003956BC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H</w:t>
      </w:r>
      <w:r w:rsidRPr="003956BC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li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fax,</w:t>
      </w:r>
      <w:r w:rsidRPr="003956BC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NS</w:t>
      </w:r>
    </w:p>
    <w:p w14:paraId="6AE10CE9" w14:textId="77777777" w:rsidR="00B431BF" w:rsidRPr="003956BC" w:rsidRDefault="00F17E80">
      <w:pPr>
        <w:spacing w:before="1"/>
        <w:ind w:left="262" w:right="242" w:hanging="187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pacing w:val="43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ahoma" w:hAnsiTheme="minorHAnsi" w:cstheme="minorHAnsi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nta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n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z w:val="22"/>
          <w:szCs w:val="22"/>
        </w:rPr>
        <w:t>d</w:t>
      </w:r>
      <w:r w:rsidRPr="003956B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the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p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od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u</w:t>
      </w:r>
      <w:r w:rsidRPr="003956BC">
        <w:rPr>
          <w:rFonts w:asciiTheme="minorHAnsi" w:eastAsia="Tahoma" w:hAnsiTheme="minorHAnsi" w:cstheme="minorHAnsi"/>
          <w:sz w:val="22"/>
          <w:szCs w:val="22"/>
        </w:rPr>
        <w:t>ctsa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Tahoma" w:hAnsiTheme="minorHAnsi" w:cstheme="minorHAnsi"/>
          <w:sz w:val="22"/>
          <w:szCs w:val="22"/>
        </w:rPr>
        <w:t>dse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vi</w:t>
      </w:r>
      <w:r w:rsidRPr="003956BC">
        <w:rPr>
          <w:rFonts w:asciiTheme="minorHAnsi" w:eastAsia="Tahoma" w:hAnsiTheme="minorHAnsi" w:cstheme="minorHAnsi"/>
          <w:sz w:val="22"/>
          <w:szCs w:val="22"/>
        </w:rPr>
        <w:t>ces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.</w:t>
      </w:r>
      <w:r w:rsidRPr="003956BC">
        <w:rPr>
          <w:rFonts w:asciiTheme="minorHAnsi" w:eastAsia="Tahoma" w:hAnsiTheme="minorHAnsi" w:cstheme="minorHAnsi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li</w:t>
      </w:r>
      <w:r w:rsidRPr="003956BC">
        <w:rPr>
          <w:rFonts w:asciiTheme="minorHAnsi" w:eastAsia="Tahoma" w:hAnsiTheme="minorHAnsi" w:cstheme="minorHAnsi"/>
          <w:sz w:val="22"/>
          <w:szCs w:val="22"/>
        </w:rPr>
        <w:t>ant.net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w</w:t>
      </w:r>
      <w:r w:rsidRPr="003956BC">
        <w:rPr>
          <w:rFonts w:asciiTheme="minorHAnsi" w:eastAsia="Tahoma" w:hAnsiTheme="minorHAnsi" w:cstheme="minorHAnsi"/>
          <w:sz w:val="22"/>
          <w:szCs w:val="22"/>
        </w:rPr>
        <w:t>ebs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te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 xml:space="preserve">and 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nte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nal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3956BC">
        <w:rPr>
          <w:rFonts w:asciiTheme="minorHAnsi" w:eastAsia="Tahoma" w:hAnsiTheme="minorHAnsi" w:cstheme="minorHAnsi"/>
          <w:sz w:val="22"/>
          <w:szCs w:val="22"/>
        </w:rPr>
        <w:t>ebs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tes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ens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u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ng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99</w:t>
      </w:r>
      <w:r w:rsidRPr="003956BC">
        <w:rPr>
          <w:rFonts w:asciiTheme="minorHAnsi" w:eastAsia="Tahoma" w:hAnsiTheme="minorHAnsi" w:cstheme="minorHAnsi"/>
          <w:sz w:val="22"/>
          <w:szCs w:val="22"/>
        </w:rPr>
        <w:t>.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9</w:t>
      </w:r>
      <w:r w:rsidRPr="003956BC">
        <w:rPr>
          <w:rFonts w:asciiTheme="minorHAnsi" w:eastAsia="Tahoma" w:hAnsiTheme="minorHAnsi" w:cstheme="minorHAnsi"/>
          <w:sz w:val="22"/>
          <w:szCs w:val="22"/>
        </w:rPr>
        <w:t>%</w:t>
      </w:r>
      <w:r w:rsidRPr="003956B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u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Tahoma" w:hAnsiTheme="minorHAnsi" w:cstheme="minorHAnsi"/>
          <w:sz w:val="22"/>
          <w:szCs w:val="22"/>
        </w:rPr>
        <w:t>t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me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Tahoma" w:hAnsiTheme="minorHAnsi" w:cstheme="minorHAnsi"/>
          <w:sz w:val="22"/>
          <w:szCs w:val="22"/>
        </w:rPr>
        <w:t>d</w:t>
      </w:r>
      <w:r w:rsidRPr="003956B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c</w:t>
      </w:r>
      <w:r w:rsidRPr="003956BC">
        <w:rPr>
          <w:rFonts w:asciiTheme="minorHAnsi" w:eastAsia="Tahoma" w:hAnsiTheme="minorHAnsi" w:cstheme="minorHAnsi"/>
          <w:spacing w:val="-1"/>
          <w:w w:val="101"/>
          <w:sz w:val="22"/>
          <w:szCs w:val="22"/>
        </w:rPr>
        <w:t>li</w:t>
      </w:r>
      <w:r w:rsidRPr="003956BC">
        <w:rPr>
          <w:rFonts w:asciiTheme="minorHAnsi" w:eastAsia="Tahoma" w:hAnsiTheme="minorHAnsi" w:cstheme="minorHAnsi"/>
          <w:sz w:val="22"/>
          <w:szCs w:val="22"/>
        </w:rPr>
        <w:t xml:space="preserve">ent </w:t>
      </w:r>
      <w:r w:rsidRPr="003956BC">
        <w:rPr>
          <w:rFonts w:asciiTheme="minorHAnsi" w:eastAsia="Tahoma" w:hAnsiTheme="minorHAnsi" w:cstheme="minorHAnsi"/>
          <w:sz w:val="22"/>
          <w:szCs w:val="22"/>
        </w:rPr>
        <w:t>sat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sfact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on</w:t>
      </w:r>
      <w:r w:rsidRPr="003956BC">
        <w:rPr>
          <w:rFonts w:asciiTheme="minorHAnsi" w:eastAsia="Tahoma" w:hAnsiTheme="minorHAnsi" w:cstheme="minorHAnsi"/>
          <w:w w:val="101"/>
          <w:sz w:val="22"/>
          <w:szCs w:val="22"/>
        </w:rPr>
        <w:t>.</w:t>
      </w:r>
    </w:p>
    <w:p w14:paraId="56B92547" w14:textId="77777777" w:rsidR="00B431BF" w:rsidRPr="003956BC" w:rsidRDefault="00F17E80">
      <w:pPr>
        <w:spacing w:before="54" w:line="180" w:lineRule="exact"/>
        <w:ind w:left="262" w:right="223" w:hanging="187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pacing w:val="43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Ana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ly</w:t>
      </w:r>
      <w:r w:rsidRPr="003956BC">
        <w:rPr>
          <w:rFonts w:asciiTheme="minorHAnsi" w:eastAsia="Tahoma" w:hAnsiTheme="minorHAnsi" w:cstheme="minorHAnsi"/>
          <w:sz w:val="22"/>
          <w:szCs w:val="22"/>
        </w:rPr>
        <w:t>zed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and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so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lv</w:t>
      </w:r>
      <w:r w:rsidRPr="003956BC">
        <w:rPr>
          <w:rFonts w:asciiTheme="minorHAnsi" w:eastAsia="Tahoma" w:hAnsiTheme="minorHAnsi" w:cstheme="minorHAnsi"/>
          <w:sz w:val="22"/>
          <w:szCs w:val="22"/>
        </w:rPr>
        <w:t>ed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co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3956BC">
        <w:rPr>
          <w:rFonts w:asciiTheme="minorHAnsi" w:eastAsia="Tahoma" w:hAnsiTheme="minorHAnsi" w:cstheme="minorHAnsi"/>
          <w:sz w:val="22"/>
          <w:szCs w:val="22"/>
        </w:rPr>
        <w:t>p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z w:val="22"/>
          <w:szCs w:val="22"/>
        </w:rPr>
        <w:t>ex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p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z w:val="22"/>
          <w:szCs w:val="22"/>
        </w:rPr>
        <w:t>b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z w:val="22"/>
          <w:szCs w:val="22"/>
        </w:rPr>
        <w:t>ems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to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ma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n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Tahoma" w:hAnsiTheme="minorHAnsi" w:cstheme="minorHAnsi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n</w:t>
      </w:r>
      <w:r w:rsidRPr="003956B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vi</w:t>
      </w:r>
      <w:r w:rsidRPr="003956BC">
        <w:rPr>
          <w:rFonts w:asciiTheme="minorHAnsi" w:eastAsia="Tahoma" w:hAnsiTheme="minorHAnsi" w:cstheme="minorHAnsi"/>
          <w:sz w:val="22"/>
          <w:szCs w:val="22"/>
        </w:rPr>
        <w:t xml:space="preserve">ce 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3956BC">
        <w:rPr>
          <w:rFonts w:asciiTheme="minorHAnsi" w:eastAsia="Tahoma" w:hAnsiTheme="minorHAnsi" w:cstheme="minorHAnsi"/>
          <w:sz w:val="22"/>
          <w:szCs w:val="22"/>
        </w:rPr>
        <w:t>el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met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cs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on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sz w:val="22"/>
          <w:szCs w:val="22"/>
        </w:rPr>
        <w:t>u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Tahoma" w:hAnsiTheme="minorHAnsi" w:cstheme="minorHAnsi"/>
          <w:sz w:val="22"/>
          <w:szCs w:val="22"/>
        </w:rPr>
        <w:t>po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t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z w:val="22"/>
          <w:szCs w:val="22"/>
        </w:rPr>
        <w:t>d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z w:val="22"/>
          <w:szCs w:val="22"/>
        </w:rPr>
        <w:t>pp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li</w:t>
      </w:r>
      <w:r w:rsidRPr="003956BC">
        <w:rPr>
          <w:rFonts w:asciiTheme="minorHAnsi" w:eastAsia="Tahoma" w:hAnsiTheme="minorHAnsi" w:cstheme="minorHAnsi"/>
          <w:sz w:val="22"/>
          <w:szCs w:val="22"/>
        </w:rPr>
        <w:t>c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z w:val="22"/>
          <w:szCs w:val="22"/>
        </w:rPr>
        <w:t>t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ons</w:t>
      </w:r>
      <w:r w:rsidRPr="003956B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and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w</w:t>
      </w:r>
      <w:r w:rsidRPr="003956BC">
        <w:rPr>
          <w:rFonts w:asciiTheme="minorHAnsi" w:eastAsia="Tahoma" w:hAnsiTheme="minorHAnsi" w:cstheme="minorHAnsi"/>
          <w:sz w:val="22"/>
          <w:szCs w:val="22"/>
        </w:rPr>
        <w:t>ebs</w:t>
      </w:r>
      <w:r w:rsidRPr="003956BC">
        <w:rPr>
          <w:rFonts w:asciiTheme="minorHAnsi" w:eastAsia="Tahoma" w:hAnsiTheme="minorHAnsi" w:cstheme="minorHAnsi"/>
          <w:spacing w:val="-1"/>
          <w:w w:val="10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tes</w:t>
      </w:r>
      <w:r w:rsidRPr="003956BC">
        <w:rPr>
          <w:rFonts w:asciiTheme="minorHAnsi" w:eastAsia="Tahoma" w:hAnsiTheme="minorHAnsi" w:cstheme="minorHAnsi"/>
          <w:w w:val="101"/>
          <w:sz w:val="22"/>
          <w:szCs w:val="22"/>
        </w:rPr>
        <w:t>.</w:t>
      </w:r>
    </w:p>
    <w:p w14:paraId="17D7FE85" w14:textId="77777777" w:rsidR="00B431BF" w:rsidRPr="003956BC" w:rsidRDefault="00F17E80">
      <w:pPr>
        <w:spacing w:before="48" w:line="180" w:lineRule="exact"/>
        <w:ind w:left="262" w:right="223" w:hanging="187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pacing w:val="43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Pr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z w:val="22"/>
          <w:szCs w:val="22"/>
        </w:rPr>
        <w:t>g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z w:val="22"/>
          <w:szCs w:val="22"/>
        </w:rPr>
        <w:t>mm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z w:val="22"/>
          <w:szCs w:val="22"/>
        </w:rPr>
        <w:t>d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c</w:t>
      </w:r>
      <w:r w:rsidRPr="003956BC">
        <w:rPr>
          <w:rFonts w:asciiTheme="minorHAnsi" w:eastAsia="Tahoma" w:hAnsiTheme="minorHAnsi" w:cstheme="minorHAnsi"/>
          <w:sz w:val="22"/>
          <w:szCs w:val="22"/>
        </w:rPr>
        <w:t>hang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Tahoma" w:hAnsiTheme="minorHAnsi" w:cstheme="minorHAnsi"/>
          <w:sz w:val="22"/>
          <w:szCs w:val="22"/>
        </w:rPr>
        <w:t>d</w:t>
      </w:r>
      <w:r w:rsidRPr="003956B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u</w:t>
      </w:r>
      <w:r w:rsidRPr="003956BC">
        <w:rPr>
          <w:rFonts w:asciiTheme="minorHAnsi" w:eastAsia="Tahoma" w:hAnsiTheme="minorHAnsi" w:cstheme="minorHAnsi"/>
          <w:sz w:val="22"/>
          <w:szCs w:val="22"/>
        </w:rPr>
        <w:t>p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Tahoma" w:hAnsiTheme="minorHAnsi" w:cstheme="minorHAnsi"/>
          <w:sz w:val="22"/>
          <w:szCs w:val="22"/>
        </w:rPr>
        <w:t>es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to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su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Tahoma" w:hAnsiTheme="minorHAnsi" w:cstheme="minorHAnsi"/>
          <w:sz w:val="22"/>
          <w:szCs w:val="22"/>
        </w:rPr>
        <w:t>po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Tahoma" w:hAnsiTheme="minorHAnsi" w:cstheme="minorHAnsi"/>
          <w:sz w:val="22"/>
          <w:szCs w:val="22"/>
        </w:rPr>
        <w:t>ed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z w:val="22"/>
          <w:szCs w:val="22"/>
        </w:rPr>
        <w:t>bs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tes and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z w:val="22"/>
          <w:szCs w:val="22"/>
        </w:rPr>
        <w:t>pp</w:t>
      </w:r>
      <w:r w:rsidRPr="003956BC">
        <w:rPr>
          <w:rFonts w:asciiTheme="minorHAnsi" w:eastAsia="Tahoma" w:hAnsiTheme="minorHAnsi" w:cstheme="minorHAnsi"/>
          <w:spacing w:val="-1"/>
          <w:w w:val="101"/>
          <w:sz w:val="22"/>
          <w:szCs w:val="22"/>
        </w:rPr>
        <w:t>li</w:t>
      </w:r>
      <w:r w:rsidRPr="003956BC">
        <w:rPr>
          <w:rFonts w:asciiTheme="minorHAnsi" w:eastAsia="Tahoma" w:hAnsiTheme="minorHAnsi" w:cstheme="minorHAnsi"/>
          <w:sz w:val="22"/>
          <w:szCs w:val="22"/>
        </w:rPr>
        <w:t>cat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ons</w:t>
      </w:r>
      <w:r w:rsidRPr="003956BC">
        <w:rPr>
          <w:rFonts w:asciiTheme="minorHAnsi" w:eastAsia="Tahoma" w:hAnsiTheme="minorHAnsi" w:cstheme="minorHAnsi"/>
          <w:w w:val="101"/>
          <w:sz w:val="22"/>
          <w:szCs w:val="22"/>
        </w:rPr>
        <w:t>.</w:t>
      </w:r>
    </w:p>
    <w:p w14:paraId="544BF31B" w14:textId="77777777" w:rsidR="00B431BF" w:rsidRPr="003956BC" w:rsidRDefault="00F17E80">
      <w:pPr>
        <w:spacing w:before="33"/>
        <w:ind w:left="262" w:right="76" w:hanging="187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pacing w:val="43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T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ans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t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on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z w:val="22"/>
          <w:szCs w:val="22"/>
        </w:rPr>
        <w:t>d</w:t>
      </w:r>
      <w:r w:rsidRPr="003956B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n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z w:val="22"/>
          <w:szCs w:val="22"/>
        </w:rPr>
        <w:t>w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Tahoma" w:hAnsiTheme="minorHAnsi" w:cstheme="minorHAnsi"/>
          <w:sz w:val="22"/>
          <w:szCs w:val="22"/>
        </w:rPr>
        <w:t>p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li</w:t>
      </w:r>
      <w:r w:rsidRPr="003956BC">
        <w:rPr>
          <w:rFonts w:asciiTheme="minorHAnsi" w:eastAsia="Tahoma" w:hAnsiTheme="minorHAnsi" w:cstheme="minorHAnsi"/>
          <w:sz w:val="22"/>
          <w:szCs w:val="22"/>
        </w:rPr>
        <w:t>cat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ons</w:t>
      </w:r>
      <w:r w:rsidRPr="003956B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nto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u</w:t>
      </w:r>
      <w:r w:rsidRPr="003956BC">
        <w:rPr>
          <w:rFonts w:asciiTheme="minorHAnsi" w:eastAsia="Tahoma" w:hAnsiTheme="minorHAnsi" w:cstheme="minorHAnsi"/>
          <w:sz w:val="22"/>
          <w:szCs w:val="22"/>
        </w:rPr>
        <w:t>ppo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t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om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the de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3956BC">
        <w:rPr>
          <w:rFonts w:asciiTheme="minorHAnsi" w:eastAsia="Tahoma" w:hAnsiTheme="minorHAnsi" w:cstheme="minorHAnsi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z w:val="22"/>
          <w:szCs w:val="22"/>
        </w:rPr>
        <w:t>opm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z w:val="22"/>
          <w:szCs w:val="22"/>
        </w:rPr>
        <w:t>nt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en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vi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z w:val="22"/>
          <w:szCs w:val="22"/>
        </w:rPr>
        <w:t>nment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Tahoma" w:hAnsiTheme="minorHAnsi" w:cstheme="minorHAnsi"/>
          <w:sz w:val="22"/>
          <w:szCs w:val="22"/>
        </w:rPr>
        <w:t>d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t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z w:val="22"/>
          <w:szCs w:val="22"/>
        </w:rPr>
        <w:t>ug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h</w:t>
      </w:r>
      <w:r w:rsidRPr="003956BC">
        <w:rPr>
          <w:rFonts w:asciiTheme="minorHAnsi" w:eastAsia="Tahoma" w:hAnsiTheme="minorHAnsi" w:cstheme="minorHAnsi"/>
          <w:sz w:val="22"/>
          <w:szCs w:val="22"/>
        </w:rPr>
        <w:t>t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team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3956BC">
        <w:rPr>
          <w:rFonts w:asciiTheme="minorHAnsi" w:eastAsia="Tahoma" w:hAnsiTheme="minorHAnsi" w:cstheme="minorHAnsi"/>
          <w:sz w:val="22"/>
          <w:szCs w:val="22"/>
        </w:rPr>
        <w:t>em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b</w:t>
      </w:r>
      <w:r w:rsidRPr="003956BC">
        <w:rPr>
          <w:rFonts w:asciiTheme="minorHAnsi" w:eastAsia="Tahoma" w:hAnsiTheme="minorHAnsi" w:cstheme="minorHAnsi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how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to use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Tahoma" w:hAnsiTheme="minorHAnsi" w:cstheme="minorHAnsi"/>
          <w:sz w:val="22"/>
          <w:szCs w:val="22"/>
        </w:rPr>
        <w:t>d</w:t>
      </w:r>
      <w:r w:rsidRPr="003956B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u</w:t>
      </w:r>
      <w:r w:rsidRPr="003956BC">
        <w:rPr>
          <w:rFonts w:asciiTheme="minorHAnsi" w:eastAsia="Tahoma" w:hAnsiTheme="minorHAnsi" w:cstheme="minorHAnsi"/>
          <w:sz w:val="22"/>
          <w:szCs w:val="22"/>
        </w:rPr>
        <w:t>pp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t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Tahoma" w:hAnsiTheme="minorHAnsi" w:cstheme="minorHAnsi"/>
          <w:sz w:val="22"/>
          <w:szCs w:val="22"/>
        </w:rPr>
        <w:t>he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z w:val="22"/>
          <w:szCs w:val="22"/>
        </w:rPr>
        <w:t>pp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li</w:t>
      </w:r>
      <w:r w:rsidRPr="003956BC">
        <w:rPr>
          <w:rFonts w:asciiTheme="minorHAnsi" w:eastAsia="Tahoma" w:hAnsiTheme="minorHAnsi" w:cstheme="minorHAnsi"/>
          <w:sz w:val="22"/>
          <w:szCs w:val="22"/>
        </w:rPr>
        <w:t>cat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 xml:space="preserve">ons 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3956BC">
        <w:rPr>
          <w:rFonts w:asciiTheme="minorHAnsi" w:eastAsia="Tahoma" w:hAnsiTheme="minorHAnsi" w:cstheme="minorHAnsi"/>
          <w:sz w:val="22"/>
          <w:szCs w:val="22"/>
        </w:rPr>
        <w:t>h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ch</w:t>
      </w:r>
      <w:r w:rsidRPr="003956B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ens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u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ed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3956BC">
        <w:rPr>
          <w:rFonts w:asciiTheme="minorHAnsi" w:eastAsia="Tahoma" w:hAnsiTheme="minorHAnsi" w:cstheme="minorHAnsi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3956BC">
        <w:rPr>
          <w:rFonts w:asciiTheme="minorHAnsi" w:eastAsia="Tahoma" w:hAnsiTheme="minorHAnsi" w:cstheme="minorHAnsi"/>
          <w:sz w:val="22"/>
          <w:szCs w:val="22"/>
        </w:rPr>
        <w:t>one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on the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te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z w:val="22"/>
          <w:szCs w:val="22"/>
        </w:rPr>
        <w:t>m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3956BC">
        <w:rPr>
          <w:rFonts w:asciiTheme="minorHAnsi" w:eastAsia="Tahoma" w:hAnsiTheme="minorHAnsi" w:cstheme="minorHAnsi"/>
          <w:sz w:val="22"/>
          <w:szCs w:val="22"/>
        </w:rPr>
        <w:t>ou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z w:val="22"/>
          <w:szCs w:val="22"/>
        </w:rPr>
        <w:t>d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meet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the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se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vi</w:t>
      </w:r>
      <w:r w:rsidRPr="003956BC">
        <w:rPr>
          <w:rFonts w:asciiTheme="minorHAnsi" w:eastAsia="Tahoma" w:hAnsiTheme="minorHAnsi" w:cstheme="minorHAnsi"/>
          <w:sz w:val="22"/>
          <w:szCs w:val="22"/>
        </w:rPr>
        <w:t>ce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3956BC">
        <w:rPr>
          <w:rFonts w:asciiTheme="minorHAnsi" w:eastAsia="Tahoma" w:hAnsiTheme="minorHAnsi" w:cstheme="minorHAnsi"/>
          <w:sz w:val="22"/>
          <w:szCs w:val="22"/>
        </w:rPr>
        <w:t>el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met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pacing w:val="-1"/>
          <w:w w:val="10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c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w w:val="101"/>
          <w:sz w:val="22"/>
          <w:szCs w:val="22"/>
        </w:rPr>
        <w:t>.</w:t>
      </w:r>
    </w:p>
    <w:p w14:paraId="00BA34E5" w14:textId="77777777" w:rsidR="00B431BF" w:rsidRPr="003956BC" w:rsidRDefault="00F17E80">
      <w:pPr>
        <w:spacing w:before="39"/>
        <w:ind w:left="262" w:right="239" w:hanging="187"/>
        <w:rPr>
          <w:rFonts w:asciiTheme="minorHAnsi" w:eastAsia="Tahoma" w:hAnsiTheme="minorHAnsi" w:cstheme="minorHAnsi"/>
          <w:sz w:val="22"/>
          <w:szCs w:val="22"/>
        </w:rPr>
        <w:sectPr w:rsidR="00B431BF" w:rsidRPr="003956BC">
          <w:type w:val="continuous"/>
          <w:pgSz w:w="12240" w:h="15840"/>
          <w:pgMar w:top="640" w:right="1320" w:bottom="280" w:left="1320" w:header="720" w:footer="720" w:gutter="0"/>
          <w:cols w:num="2" w:space="720" w:equalWidth="0">
            <w:col w:w="3971" w:space="1220"/>
            <w:col w:w="4409"/>
          </w:cols>
        </w:sect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pacing w:val="43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Tahoma" w:hAnsiTheme="minorHAnsi" w:cstheme="minorHAnsi"/>
          <w:sz w:val="22"/>
          <w:szCs w:val="22"/>
        </w:rPr>
        <w:t>emo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Tahoma" w:hAnsiTheme="minorHAnsi" w:cstheme="minorHAnsi"/>
          <w:sz w:val="22"/>
          <w:szCs w:val="22"/>
        </w:rPr>
        <w:t>st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at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z w:val="22"/>
          <w:szCs w:val="22"/>
        </w:rPr>
        <w:t>d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qu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 xml:space="preserve">ck 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n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ng ab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ili</w:t>
      </w:r>
      <w:r w:rsidRPr="003956BC">
        <w:rPr>
          <w:rFonts w:asciiTheme="minorHAnsi" w:eastAsia="Tahoma" w:hAnsiTheme="minorHAnsi" w:cstheme="minorHAnsi"/>
          <w:sz w:val="22"/>
          <w:szCs w:val="22"/>
        </w:rPr>
        <w:t>ty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and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3956BC">
        <w:rPr>
          <w:rFonts w:asciiTheme="minorHAnsi" w:eastAsia="Tahoma" w:hAnsiTheme="minorHAnsi" w:cstheme="minorHAnsi"/>
          <w:sz w:val="22"/>
          <w:szCs w:val="22"/>
        </w:rPr>
        <w:t>as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Tahoma" w:hAnsiTheme="minorHAnsi" w:cstheme="minorHAnsi"/>
          <w:sz w:val="22"/>
          <w:szCs w:val="22"/>
        </w:rPr>
        <w:t>ded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to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Tahoma" w:hAnsiTheme="minorHAnsi" w:cstheme="minorHAnsi"/>
          <w:sz w:val="22"/>
          <w:szCs w:val="22"/>
        </w:rPr>
        <w:t>he t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3956BC">
        <w:rPr>
          <w:rFonts w:asciiTheme="minorHAnsi" w:eastAsia="Tahoma" w:hAnsiTheme="minorHAnsi" w:cstheme="minorHAnsi"/>
          <w:sz w:val="22"/>
          <w:szCs w:val="22"/>
        </w:rPr>
        <w:t>ent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3956BC">
        <w:rPr>
          <w:rFonts w:asciiTheme="minorHAnsi" w:eastAsia="Tahoma" w:hAnsiTheme="minorHAnsi" w:cstheme="minorHAnsi"/>
          <w:sz w:val="22"/>
          <w:szCs w:val="22"/>
        </w:rPr>
        <w:t>-f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z w:val="22"/>
          <w:szCs w:val="22"/>
        </w:rPr>
        <w:t>ur hour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on-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c</w:t>
      </w:r>
      <w:r w:rsidRPr="003956BC">
        <w:rPr>
          <w:rFonts w:asciiTheme="minorHAnsi" w:eastAsia="Tahoma" w:hAnsiTheme="minorHAnsi" w:cstheme="minorHAnsi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su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Tahoma" w:hAnsiTheme="minorHAnsi" w:cstheme="minorHAnsi"/>
          <w:sz w:val="22"/>
          <w:szCs w:val="22"/>
        </w:rPr>
        <w:t>po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t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Tahoma" w:hAnsiTheme="minorHAnsi" w:cstheme="minorHAnsi"/>
          <w:sz w:val="22"/>
          <w:szCs w:val="22"/>
        </w:rPr>
        <w:t>at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on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aft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one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m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z w:val="22"/>
          <w:szCs w:val="22"/>
        </w:rPr>
        <w:t>nth</w:t>
      </w:r>
      <w:r w:rsidRPr="003956BC">
        <w:rPr>
          <w:rFonts w:asciiTheme="minorHAnsi" w:eastAsia="Tahoma" w:hAnsiTheme="minorHAnsi" w:cstheme="minorHAnsi"/>
          <w:w w:val="101"/>
          <w:sz w:val="22"/>
          <w:szCs w:val="22"/>
        </w:rPr>
        <w:t xml:space="preserve">. </w:t>
      </w:r>
      <w:r w:rsidRPr="003956BC">
        <w:rPr>
          <w:rFonts w:asciiTheme="minorHAnsi" w:eastAsia="Tahoma" w:hAnsiTheme="minorHAnsi" w:cstheme="minorHAnsi"/>
          <w:sz w:val="22"/>
          <w:szCs w:val="22"/>
        </w:rPr>
        <w:t>Rega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ded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as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an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n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Tahoma" w:hAnsiTheme="minorHAnsi" w:cstheme="minorHAnsi"/>
          <w:sz w:val="22"/>
          <w:szCs w:val="22"/>
        </w:rPr>
        <w:t>eg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al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te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z w:val="22"/>
          <w:szCs w:val="22"/>
        </w:rPr>
        <w:t>m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me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mb</w:t>
      </w:r>
      <w:r w:rsidRPr="003956BC">
        <w:rPr>
          <w:rFonts w:asciiTheme="minorHAnsi" w:eastAsia="Tahoma" w:hAnsiTheme="minorHAnsi" w:cstheme="minorHAnsi"/>
          <w:sz w:val="22"/>
          <w:szCs w:val="22"/>
        </w:rPr>
        <w:t>er</w:t>
      </w:r>
      <w:r w:rsidRPr="003956B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on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the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3956BC">
        <w:rPr>
          <w:rFonts w:asciiTheme="minorHAnsi" w:eastAsia="Tahoma" w:hAnsiTheme="minorHAnsi" w:cstheme="minorHAnsi"/>
          <w:sz w:val="22"/>
          <w:szCs w:val="22"/>
        </w:rPr>
        <w:t>ea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-</w:t>
      </w:r>
      <w:r w:rsidRPr="003956BC">
        <w:rPr>
          <w:rFonts w:asciiTheme="minorHAnsi" w:eastAsia="Tahoma" w:hAnsiTheme="minorHAnsi" w:cstheme="minorHAnsi"/>
          <w:sz w:val="22"/>
          <w:szCs w:val="22"/>
        </w:rPr>
        <w:t xml:space="preserve">end 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vi</w:t>
      </w:r>
      <w:r w:rsidRPr="003956BC">
        <w:rPr>
          <w:rFonts w:asciiTheme="minorHAnsi" w:eastAsia="Tahoma" w:hAnsiTheme="minorHAnsi" w:cstheme="minorHAnsi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3956BC">
        <w:rPr>
          <w:rFonts w:asciiTheme="minorHAnsi" w:eastAsia="Tahoma" w:hAnsiTheme="minorHAnsi" w:cstheme="minorHAnsi"/>
          <w:w w:val="101"/>
          <w:sz w:val="22"/>
          <w:szCs w:val="22"/>
        </w:rPr>
        <w:t>.</w:t>
      </w:r>
    </w:p>
    <w:p w14:paraId="028BDFC1" w14:textId="77777777" w:rsidR="00B431BF" w:rsidRPr="003956BC" w:rsidRDefault="00F17E80">
      <w:pPr>
        <w:spacing w:before="5"/>
        <w:ind w:left="228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pacing w:val="36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1"/>
          <w:w w:val="101"/>
          <w:sz w:val="22"/>
          <w:szCs w:val="22"/>
        </w:rPr>
        <w:t>J</w:t>
      </w:r>
      <w:r w:rsidRPr="003956BC">
        <w:rPr>
          <w:rFonts w:asciiTheme="minorHAnsi" w:eastAsia="Tahoma" w:hAnsiTheme="minorHAnsi" w:cstheme="minorHAnsi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va</w:t>
      </w:r>
    </w:p>
    <w:p w14:paraId="4B13A92F" w14:textId="77777777" w:rsidR="00B431BF" w:rsidRPr="003956BC" w:rsidRDefault="00F17E80">
      <w:pPr>
        <w:spacing w:line="180" w:lineRule="exact"/>
        <w:ind w:left="228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pacing w:val="36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J</w:t>
      </w:r>
      <w:r w:rsidRPr="003956BC">
        <w:rPr>
          <w:rFonts w:asciiTheme="minorHAnsi" w:eastAsia="Tahoma" w:hAnsiTheme="minorHAnsi" w:cstheme="minorHAnsi"/>
          <w:sz w:val="22"/>
          <w:szCs w:val="22"/>
        </w:rPr>
        <w:t>SP</w:t>
      </w:r>
    </w:p>
    <w:p w14:paraId="4C4E4CA5" w14:textId="77777777" w:rsidR="00B431BF" w:rsidRPr="003956BC" w:rsidRDefault="00F17E80">
      <w:pPr>
        <w:spacing w:line="180" w:lineRule="exact"/>
        <w:ind w:left="228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pacing w:val="36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1"/>
          <w:w w:val="101"/>
          <w:sz w:val="22"/>
          <w:szCs w:val="22"/>
        </w:rPr>
        <w:t>J</w:t>
      </w:r>
      <w:r w:rsidRPr="003956BC">
        <w:rPr>
          <w:rFonts w:asciiTheme="minorHAnsi" w:eastAsia="Tahoma" w:hAnsiTheme="minorHAnsi" w:cstheme="minorHAnsi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3956BC">
        <w:rPr>
          <w:rFonts w:asciiTheme="minorHAnsi" w:eastAsia="Tahoma" w:hAnsiTheme="minorHAnsi" w:cstheme="minorHAnsi"/>
          <w:sz w:val="22"/>
          <w:szCs w:val="22"/>
        </w:rPr>
        <w:t>aSc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pacing w:val="-1"/>
          <w:w w:val="10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pt</w:t>
      </w:r>
    </w:p>
    <w:p w14:paraId="72DF3BFE" w14:textId="77777777" w:rsidR="00B431BF" w:rsidRPr="003956BC" w:rsidRDefault="00F17E80">
      <w:pPr>
        <w:spacing w:line="180" w:lineRule="exact"/>
        <w:ind w:left="228" w:right="-44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pacing w:val="36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ahoma" w:hAnsiTheme="minorHAnsi" w:cstheme="minorHAnsi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/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CSS</w:t>
      </w:r>
    </w:p>
    <w:p w14:paraId="790D683F" w14:textId="77777777" w:rsidR="00B431BF" w:rsidRPr="003956BC" w:rsidRDefault="00F17E80">
      <w:pPr>
        <w:spacing w:line="180" w:lineRule="exact"/>
        <w:ind w:left="228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pacing w:val="36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X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ahoma" w:hAnsiTheme="minorHAnsi" w:cstheme="minorHAnsi"/>
          <w:sz w:val="22"/>
          <w:szCs w:val="22"/>
        </w:rPr>
        <w:t>L /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X</w:t>
      </w:r>
      <w:r w:rsidRPr="003956BC">
        <w:rPr>
          <w:rFonts w:asciiTheme="minorHAnsi" w:eastAsia="Tahoma" w:hAnsiTheme="minorHAnsi" w:cstheme="minorHAnsi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w w:val="101"/>
          <w:sz w:val="22"/>
          <w:szCs w:val="22"/>
        </w:rPr>
        <w:t>L</w:t>
      </w:r>
    </w:p>
    <w:p w14:paraId="12652529" w14:textId="77777777" w:rsidR="00B431BF" w:rsidRPr="003956BC" w:rsidRDefault="00F17E80">
      <w:pPr>
        <w:spacing w:before="5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br w:type="column"/>
      </w: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pacing w:val="36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C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+</w:t>
      </w:r>
      <w:r w:rsidRPr="003956BC">
        <w:rPr>
          <w:rFonts w:asciiTheme="minorHAnsi" w:eastAsia="Tahoma" w:hAnsiTheme="minorHAnsi" w:cstheme="minorHAnsi"/>
          <w:sz w:val="22"/>
          <w:szCs w:val="22"/>
        </w:rPr>
        <w:t>+</w:t>
      </w:r>
    </w:p>
    <w:p w14:paraId="4D4F5B81" w14:textId="77777777" w:rsidR="00B431BF" w:rsidRPr="003956BC" w:rsidRDefault="00F17E80">
      <w:pPr>
        <w:spacing w:line="180" w:lineRule="exact"/>
        <w:ind w:right="-44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pacing w:val="36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.N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z w:val="22"/>
          <w:szCs w:val="22"/>
        </w:rPr>
        <w:t>T</w:t>
      </w:r>
      <w:r w:rsidRPr="003956B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(</w:t>
      </w:r>
      <w:r w:rsidRPr="003956BC">
        <w:rPr>
          <w:rFonts w:asciiTheme="minorHAnsi" w:eastAsia="Tahoma" w:hAnsiTheme="minorHAnsi" w:cstheme="minorHAnsi"/>
          <w:sz w:val="22"/>
          <w:szCs w:val="22"/>
        </w:rPr>
        <w:t xml:space="preserve">C#, 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Tahoma" w:hAnsiTheme="minorHAnsi" w:cstheme="minorHAnsi"/>
          <w:w w:val="101"/>
          <w:sz w:val="22"/>
          <w:szCs w:val="22"/>
        </w:rPr>
        <w:t>)</w:t>
      </w:r>
    </w:p>
    <w:p w14:paraId="787633E2" w14:textId="77777777" w:rsidR="00B431BF" w:rsidRPr="003956BC" w:rsidRDefault="00F17E80">
      <w:pPr>
        <w:spacing w:line="180" w:lineRule="exact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pacing w:val="36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3956BC">
        <w:rPr>
          <w:rFonts w:asciiTheme="minorHAnsi" w:eastAsia="Tahoma" w:hAnsiTheme="minorHAnsi" w:cstheme="minorHAnsi"/>
          <w:sz w:val="22"/>
          <w:szCs w:val="22"/>
        </w:rPr>
        <w:t>P</w:t>
      </w:r>
    </w:p>
    <w:p w14:paraId="69B16500" w14:textId="77777777" w:rsidR="00B431BF" w:rsidRPr="003956BC" w:rsidRDefault="00F17E80">
      <w:pPr>
        <w:spacing w:line="180" w:lineRule="exact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pacing w:val="36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C</w:t>
      </w:r>
    </w:p>
    <w:p w14:paraId="557CB399" w14:textId="77777777" w:rsidR="00B431BF" w:rsidRPr="003956BC" w:rsidRDefault="00F17E80">
      <w:pPr>
        <w:spacing w:line="180" w:lineRule="exact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pacing w:val="36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Tahoma" w:hAnsiTheme="minorHAnsi" w:cstheme="minorHAnsi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w w:val="101"/>
          <w:sz w:val="22"/>
          <w:szCs w:val="22"/>
        </w:rPr>
        <w:t>l</w:t>
      </w:r>
    </w:p>
    <w:p w14:paraId="2C02E56D" w14:textId="77777777" w:rsidR="00B431BF" w:rsidRPr="003956BC" w:rsidRDefault="00F17E80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br w:type="column"/>
      </w:r>
    </w:p>
    <w:p w14:paraId="06284F35" w14:textId="77777777" w:rsidR="00B431BF" w:rsidRPr="003956BC" w:rsidRDefault="00F17E80">
      <w:pPr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Tahoma" w:hAnsiTheme="minorHAnsi" w:cstheme="minorHAnsi"/>
          <w:b/>
          <w:spacing w:val="1"/>
          <w:sz w:val="22"/>
          <w:szCs w:val="22"/>
        </w:rPr>
        <w:t>W</w:t>
      </w:r>
      <w:r w:rsidRPr="003956BC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b/>
          <w:sz w:val="22"/>
          <w:szCs w:val="22"/>
        </w:rPr>
        <w:t>b</w:t>
      </w:r>
      <w:r w:rsidRPr="003956BC">
        <w:rPr>
          <w:rFonts w:asciiTheme="minorHAnsi" w:eastAsia="Tahoma" w:hAnsiTheme="minorHAnsi" w:cstheme="minorHAnsi"/>
          <w:b/>
          <w:spacing w:val="-1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b/>
          <w:sz w:val="22"/>
          <w:szCs w:val="22"/>
        </w:rPr>
        <w:t xml:space="preserve">ite </w:t>
      </w:r>
      <w:r w:rsidRPr="003956BC">
        <w:rPr>
          <w:rFonts w:asciiTheme="minorHAnsi" w:eastAsia="Tahoma" w:hAnsiTheme="minorHAnsi" w:cstheme="minorHAnsi"/>
          <w:b/>
          <w:spacing w:val="-3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b/>
          <w:spacing w:val="1"/>
          <w:sz w:val="22"/>
          <w:szCs w:val="22"/>
        </w:rPr>
        <w:t>d</w:t>
      </w:r>
      <w:r w:rsidRPr="003956BC">
        <w:rPr>
          <w:rFonts w:asciiTheme="minorHAnsi" w:eastAsia="Tahoma" w:hAnsiTheme="minorHAnsi" w:cstheme="minorHAnsi"/>
          <w:b/>
          <w:sz w:val="22"/>
          <w:szCs w:val="22"/>
        </w:rPr>
        <w:t>mi</w:t>
      </w:r>
      <w:r w:rsidRPr="003956BC">
        <w:rPr>
          <w:rFonts w:asciiTheme="minorHAnsi" w:eastAsia="Tahoma" w:hAnsiTheme="minorHAnsi" w:cstheme="minorHAnsi"/>
          <w:b/>
          <w:spacing w:val="-1"/>
          <w:sz w:val="22"/>
          <w:szCs w:val="22"/>
        </w:rPr>
        <w:t>n</w:t>
      </w:r>
      <w:r w:rsidRPr="003956BC">
        <w:rPr>
          <w:rFonts w:asciiTheme="minorHAnsi" w:eastAsia="Tahoma" w:hAnsiTheme="minorHAnsi" w:cstheme="minorHAnsi"/>
          <w:b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b/>
          <w:spacing w:val="-1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3956BC">
        <w:rPr>
          <w:rFonts w:asciiTheme="minorHAnsi" w:eastAsia="Tahoma" w:hAnsiTheme="minorHAnsi" w:cstheme="minorHAnsi"/>
          <w:b/>
          <w:spacing w:val="-3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b/>
          <w:sz w:val="22"/>
          <w:szCs w:val="22"/>
        </w:rPr>
        <w:t>to</w:t>
      </w:r>
      <w:r w:rsidRPr="003956BC">
        <w:rPr>
          <w:rFonts w:asciiTheme="minorHAnsi" w:eastAsia="Tahoma" w:hAnsiTheme="minorHAnsi" w:cstheme="minorHAnsi"/>
          <w:b/>
          <w:spacing w:val="-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b/>
          <w:sz w:val="22"/>
          <w:szCs w:val="22"/>
        </w:rPr>
        <w:t xml:space="preserve">, 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ahoma" w:hAnsiTheme="minorHAnsi" w:cstheme="minorHAnsi"/>
          <w:sz w:val="22"/>
          <w:szCs w:val="22"/>
        </w:rPr>
        <w:t xml:space="preserve">ay 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200</w:t>
      </w:r>
      <w:r w:rsidRPr="003956BC">
        <w:rPr>
          <w:rFonts w:asciiTheme="minorHAnsi" w:eastAsia="Tahoma" w:hAnsiTheme="minorHAnsi" w:cstheme="minorHAnsi"/>
          <w:sz w:val="22"/>
          <w:szCs w:val="22"/>
        </w:rPr>
        <w:t>6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– A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u</w:t>
      </w:r>
      <w:r w:rsidRPr="003956BC">
        <w:rPr>
          <w:rFonts w:asciiTheme="minorHAnsi" w:eastAsia="Tahoma" w:hAnsiTheme="minorHAnsi" w:cstheme="minorHAnsi"/>
          <w:sz w:val="22"/>
          <w:szCs w:val="22"/>
        </w:rPr>
        <w:t>gust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2006</w:t>
      </w:r>
    </w:p>
    <w:p w14:paraId="5373581A" w14:textId="77777777" w:rsidR="00B431BF" w:rsidRPr="003956BC" w:rsidRDefault="00F17E80">
      <w:pPr>
        <w:spacing w:before="1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Tahoma" w:hAnsiTheme="minorHAnsi" w:cstheme="minorHAnsi"/>
          <w:sz w:val="22"/>
          <w:szCs w:val="22"/>
        </w:rPr>
        <w:t>Ca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vi</w:t>
      </w:r>
      <w:r w:rsidRPr="003956BC">
        <w:rPr>
          <w:rFonts w:asciiTheme="minorHAnsi" w:eastAsia="Tahoma" w:hAnsiTheme="minorHAnsi" w:cstheme="minorHAnsi"/>
          <w:sz w:val="22"/>
          <w:szCs w:val="22"/>
        </w:rPr>
        <w:t>ces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Cen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e,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Tahoma" w:hAnsiTheme="minorHAnsi" w:cstheme="minorHAnsi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z w:val="22"/>
          <w:szCs w:val="22"/>
        </w:rPr>
        <w:t>hous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U</w:t>
      </w:r>
      <w:r w:rsidRPr="003956BC">
        <w:rPr>
          <w:rFonts w:asciiTheme="minorHAnsi" w:eastAsia="Tahoma" w:hAnsiTheme="minorHAnsi" w:cstheme="minorHAnsi"/>
          <w:sz w:val="22"/>
          <w:szCs w:val="22"/>
        </w:rPr>
        <w:t>n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iv</w:t>
      </w:r>
      <w:r w:rsidRPr="003956BC">
        <w:rPr>
          <w:rFonts w:asciiTheme="minorHAnsi" w:eastAsia="Tahoma" w:hAnsiTheme="minorHAnsi" w:cstheme="minorHAnsi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ty</w:t>
      </w:r>
      <w:r w:rsidRPr="003956B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–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eastAsia="Tahoma" w:hAnsiTheme="minorHAnsi" w:cstheme="minorHAnsi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li</w:t>
      </w:r>
      <w:r w:rsidRPr="003956BC">
        <w:rPr>
          <w:rFonts w:asciiTheme="minorHAnsi" w:eastAsia="Tahoma" w:hAnsiTheme="minorHAnsi" w:cstheme="minorHAnsi"/>
          <w:sz w:val="22"/>
          <w:szCs w:val="22"/>
        </w:rPr>
        <w:t>fax,</w:t>
      </w:r>
      <w:r w:rsidRPr="003956BC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Tahoma" w:hAnsiTheme="minorHAnsi" w:cstheme="minorHAnsi"/>
          <w:sz w:val="22"/>
          <w:szCs w:val="22"/>
        </w:rPr>
        <w:t>S</w:t>
      </w:r>
    </w:p>
    <w:p w14:paraId="0B07D1F6" w14:textId="77777777" w:rsidR="00B431BF" w:rsidRPr="003956BC" w:rsidRDefault="00F17E80">
      <w:pPr>
        <w:spacing w:before="54" w:line="180" w:lineRule="exact"/>
        <w:ind w:left="262" w:right="360" w:hanging="187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pacing w:val="43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Reco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3956BC">
        <w:rPr>
          <w:rFonts w:asciiTheme="minorHAnsi" w:eastAsia="Tahoma" w:hAnsiTheme="minorHAnsi" w:cstheme="minorHAnsi"/>
          <w:sz w:val="22"/>
          <w:szCs w:val="22"/>
        </w:rPr>
        <w:t>mend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z w:val="22"/>
          <w:szCs w:val="22"/>
        </w:rPr>
        <w:t>d</w:t>
      </w:r>
      <w:r w:rsidRPr="003956B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z w:val="22"/>
          <w:szCs w:val="22"/>
        </w:rPr>
        <w:t>nd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i</w:t>
      </w:r>
      <w:r w:rsidRPr="003956BC">
        <w:rPr>
          <w:rFonts w:asciiTheme="minorHAnsi" w:eastAsia="Tahoma" w:hAnsiTheme="minorHAnsi" w:cstheme="minorHAnsi"/>
          <w:sz w:val="22"/>
          <w:szCs w:val="22"/>
        </w:rPr>
        <w:t>mp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z w:val="22"/>
          <w:szCs w:val="22"/>
        </w:rPr>
        <w:t>mented c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h</w:t>
      </w:r>
      <w:r w:rsidRPr="003956BC">
        <w:rPr>
          <w:rFonts w:asciiTheme="minorHAnsi" w:eastAsia="Tahoma" w:hAnsiTheme="minorHAnsi" w:cstheme="minorHAnsi"/>
          <w:sz w:val="22"/>
          <w:szCs w:val="22"/>
        </w:rPr>
        <w:t>anges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to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the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w</w:t>
      </w:r>
      <w:r w:rsidRPr="003956BC">
        <w:rPr>
          <w:rFonts w:asciiTheme="minorHAnsi" w:eastAsia="Tahoma" w:hAnsiTheme="minorHAnsi" w:cstheme="minorHAnsi"/>
          <w:sz w:val="22"/>
          <w:szCs w:val="22"/>
        </w:rPr>
        <w:t>ebs</w:t>
      </w:r>
      <w:r w:rsidRPr="003956BC">
        <w:rPr>
          <w:rFonts w:asciiTheme="minorHAnsi" w:eastAsia="Tahoma" w:hAnsiTheme="minorHAnsi" w:cstheme="minorHAnsi"/>
          <w:spacing w:val="-1"/>
          <w:w w:val="10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te th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ou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eastAsia="Tahoma" w:hAnsiTheme="minorHAnsi" w:cstheme="minorHAnsi"/>
          <w:sz w:val="22"/>
          <w:szCs w:val="22"/>
        </w:rPr>
        <w:t>h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c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eful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ana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ly</w:t>
      </w:r>
      <w:r w:rsidRPr="003956BC">
        <w:rPr>
          <w:rFonts w:asciiTheme="minorHAnsi" w:eastAsia="Tahoma" w:hAnsiTheme="minorHAnsi" w:cstheme="minorHAnsi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n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d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to</w:t>
      </w:r>
      <w:r w:rsidRPr="003956BC">
        <w:rPr>
          <w:rFonts w:asciiTheme="minorHAnsi" w:eastAsia="Tahoma" w:hAnsiTheme="minorHAnsi" w:cstheme="minorHAnsi"/>
          <w:w w:val="101"/>
          <w:sz w:val="22"/>
          <w:szCs w:val="22"/>
        </w:rPr>
        <w:t>:</w:t>
      </w:r>
    </w:p>
    <w:p w14:paraId="460E8F27" w14:textId="77777777" w:rsidR="00B431BF" w:rsidRPr="003956BC" w:rsidRDefault="00F17E80">
      <w:pPr>
        <w:tabs>
          <w:tab w:val="left" w:pos="960"/>
        </w:tabs>
        <w:spacing w:before="40" w:line="180" w:lineRule="exact"/>
        <w:ind w:left="972" w:right="105" w:hanging="360"/>
        <w:rPr>
          <w:rFonts w:asciiTheme="minorHAnsi" w:eastAsia="Tahoma" w:hAnsiTheme="minorHAnsi" w:cstheme="minorHAnsi"/>
          <w:sz w:val="22"/>
          <w:szCs w:val="22"/>
        </w:rPr>
        <w:sectPr w:rsidR="00B431BF" w:rsidRPr="003956BC">
          <w:type w:val="continuous"/>
          <w:pgSz w:w="12240" w:h="15840"/>
          <w:pgMar w:top="640" w:right="1320" w:bottom="280" w:left="1320" w:header="720" w:footer="720" w:gutter="0"/>
          <w:cols w:num="3" w:space="720" w:equalWidth="0">
            <w:col w:w="1198" w:space="470"/>
            <w:col w:w="1210" w:space="2313"/>
            <w:col w:w="4409"/>
          </w:cols>
        </w:sectPr>
      </w:pPr>
      <w:r w:rsidRPr="003956BC">
        <w:rPr>
          <w:rFonts w:asciiTheme="minorHAnsi" w:eastAsia="Courier New" w:hAnsiTheme="minorHAnsi" w:cstheme="minorHAnsi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ab/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3956BC">
        <w:rPr>
          <w:rFonts w:asciiTheme="minorHAnsi" w:eastAsia="Tahoma" w:hAnsiTheme="minorHAnsi" w:cstheme="minorHAnsi"/>
          <w:sz w:val="22"/>
          <w:szCs w:val="22"/>
        </w:rPr>
        <w:t>p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3956BC">
        <w:rPr>
          <w:rFonts w:asciiTheme="minorHAnsi" w:eastAsia="Tahoma" w:hAnsiTheme="minorHAnsi" w:cstheme="minorHAnsi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se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vi</w:t>
      </w:r>
      <w:r w:rsidRPr="003956BC">
        <w:rPr>
          <w:rFonts w:asciiTheme="minorHAnsi" w:eastAsia="Tahoma" w:hAnsiTheme="minorHAnsi" w:cstheme="minorHAnsi"/>
          <w:sz w:val="22"/>
          <w:szCs w:val="22"/>
        </w:rPr>
        <w:t>ces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for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c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li</w:t>
      </w:r>
      <w:r w:rsidRPr="003956BC">
        <w:rPr>
          <w:rFonts w:asciiTheme="minorHAnsi" w:eastAsia="Tahoma" w:hAnsiTheme="minorHAnsi" w:cstheme="minorHAnsi"/>
          <w:sz w:val="22"/>
          <w:szCs w:val="22"/>
        </w:rPr>
        <w:t>ents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ll</w:t>
      </w:r>
      <w:r w:rsidRPr="003956BC">
        <w:rPr>
          <w:rFonts w:asciiTheme="minorHAnsi" w:eastAsia="Tahoma" w:hAnsiTheme="minorHAnsi" w:cstheme="minorHAnsi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ng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them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to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ta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3956BC">
        <w:rPr>
          <w:rFonts w:asciiTheme="minorHAnsi" w:eastAsia="Tahoma" w:hAnsiTheme="minorHAnsi" w:cstheme="minorHAnsi"/>
          <w:sz w:val="22"/>
          <w:szCs w:val="22"/>
        </w:rPr>
        <w:t>e ad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3956BC">
        <w:rPr>
          <w:rFonts w:asciiTheme="minorHAnsi" w:eastAsia="Tahoma" w:hAnsiTheme="minorHAnsi" w:cstheme="minorHAnsi"/>
          <w:sz w:val="22"/>
          <w:szCs w:val="22"/>
        </w:rPr>
        <w:t>ant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z w:val="22"/>
          <w:szCs w:val="22"/>
        </w:rPr>
        <w:t>ge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of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the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nfo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mat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on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p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Tahoma" w:hAnsiTheme="minorHAnsi" w:cstheme="minorHAnsi"/>
          <w:sz w:val="22"/>
          <w:szCs w:val="22"/>
        </w:rPr>
        <w:t>ted</w:t>
      </w:r>
      <w:r w:rsidRPr="003956BC">
        <w:rPr>
          <w:rFonts w:asciiTheme="minorHAnsi" w:eastAsia="Tahoma" w:hAnsiTheme="minorHAnsi" w:cstheme="minorHAnsi"/>
          <w:w w:val="101"/>
          <w:sz w:val="22"/>
          <w:szCs w:val="22"/>
        </w:rPr>
        <w:t>.</w:t>
      </w:r>
    </w:p>
    <w:p w14:paraId="37969B44" w14:textId="77777777" w:rsidR="00B431BF" w:rsidRPr="003956BC" w:rsidRDefault="00F17E80">
      <w:pPr>
        <w:spacing w:before="37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Tahoma" w:hAnsiTheme="minorHAnsi" w:cstheme="minorHAnsi"/>
          <w:b/>
          <w:spacing w:val="1"/>
          <w:sz w:val="22"/>
          <w:szCs w:val="22"/>
        </w:rPr>
        <w:t>D</w:t>
      </w:r>
      <w:r w:rsidRPr="003956BC">
        <w:rPr>
          <w:rFonts w:asciiTheme="minorHAnsi" w:eastAsia="Tahoma" w:hAnsiTheme="minorHAnsi" w:cstheme="minorHAnsi"/>
          <w:b/>
          <w:spacing w:val="-3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3956BC">
        <w:rPr>
          <w:rFonts w:asciiTheme="minorHAnsi" w:eastAsia="Tahoma" w:hAnsiTheme="minorHAnsi" w:cstheme="minorHAnsi"/>
          <w:b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b/>
          <w:spacing w:val="-1"/>
          <w:sz w:val="22"/>
          <w:szCs w:val="22"/>
        </w:rPr>
        <w:t>B</w:t>
      </w:r>
      <w:r w:rsidRPr="003956BC">
        <w:rPr>
          <w:rFonts w:asciiTheme="minorHAnsi" w:eastAsia="Tahoma" w:hAnsiTheme="minorHAnsi" w:cstheme="minorHAnsi"/>
          <w:b/>
          <w:spacing w:val="-3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b/>
          <w:sz w:val="22"/>
          <w:szCs w:val="22"/>
        </w:rPr>
        <w:t xml:space="preserve">SE </w:t>
      </w:r>
      <w:r w:rsidRPr="003956BC">
        <w:rPr>
          <w:rFonts w:asciiTheme="minorHAnsi" w:eastAsia="Tahoma" w:hAnsiTheme="minorHAnsi" w:cstheme="minorHAnsi"/>
          <w:b/>
          <w:spacing w:val="-1"/>
          <w:sz w:val="22"/>
          <w:szCs w:val="22"/>
        </w:rPr>
        <w:t>M</w:t>
      </w:r>
      <w:r w:rsidRPr="003956BC">
        <w:rPr>
          <w:rFonts w:asciiTheme="minorHAnsi" w:eastAsia="Tahoma" w:hAnsiTheme="minorHAnsi" w:cstheme="minorHAnsi"/>
          <w:b/>
          <w:spacing w:val="-3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b/>
          <w:spacing w:val="1"/>
          <w:sz w:val="22"/>
          <w:szCs w:val="22"/>
        </w:rPr>
        <w:t>N</w:t>
      </w:r>
      <w:r w:rsidRPr="003956BC">
        <w:rPr>
          <w:rFonts w:asciiTheme="minorHAnsi" w:eastAsia="Tahoma" w:hAnsiTheme="minorHAnsi" w:cstheme="minorHAnsi"/>
          <w:b/>
          <w:spacing w:val="-3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b/>
          <w:sz w:val="22"/>
          <w:szCs w:val="22"/>
        </w:rPr>
        <w:t>G</w:t>
      </w:r>
      <w:r w:rsidRPr="003956BC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b/>
          <w:spacing w:val="-3"/>
          <w:sz w:val="22"/>
          <w:szCs w:val="22"/>
        </w:rPr>
        <w:t>M</w:t>
      </w:r>
      <w:r w:rsidRPr="003956BC">
        <w:rPr>
          <w:rFonts w:asciiTheme="minorHAnsi" w:eastAsia="Tahoma" w:hAnsiTheme="minorHAnsi" w:cstheme="minorHAnsi"/>
          <w:b/>
          <w:spacing w:val="-2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b/>
          <w:spacing w:val="1"/>
          <w:sz w:val="22"/>
          <w:szCs w:val="22"/>
        </w:rPr>
        <w:t>N</w:t>
      </w:r>
      <w:r w:rsidRPr="003956BC">
        <w:rPr>
          <w:rFonts w:asciiTheme="minorHAnsi" w:eastAsia="Tahoma" w:hAnsiTheme="minorHAnsi" w:cstheme="minorHAnsi"/>
          <w:b/>
          <w:spacing w:val="-2"/>
          <w:sz w:val="22"/>
          <w:szCs w:val="22"/>
        </w:rPr>
        <w:t>T</w:t>
      </w:r>
      <w:r w:rsidRPr="003956BC">
        <w:rPr>
          <w:rFonts w:asciiTheme="minorHAnsi" w:eastAsia="Tahoma" w:hAnsiTheme="minorHAnsi" w:cstheme="minorHAnsi"/>
          <w:b/>
          <w:sz w:val="22"/>
          <w:szCs w:val="22"/>
        </w:rPr>
        <w:t>:</w:t>
      </w:r>
    </w:p>
    <w:p w14:paraId="27CF6036" w14:textId="77777777" w:rsidR="00B431BF" w:rsidRPr="003956BC" w:rsidRDefault="00F17E80">
      <w:pPr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pacing w:val="36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c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os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z w:val="22"/>
          <w:szCs w:val="22"/>
        </w:rPr>
        <w:t>ft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Q</w:t>
      </w:r>
      <w:r w:rsidRPr="003956BC">
        <w:rPr>
          <w:rFonts w:asciiTheme="minorHAnsi" w:eastAsia="Tahoma" w:hAnsiTheme="minorHAnsi" w:cstheme="minorHAnsi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Se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er</w:t>
      </w:r>
    </w:p>
    <w:p w14:paraId="59AACFA8" w14:textId="77777777" w:rsidR="00B431BF" w:rsidRPr="003956BC" w:rsidRDefault="00F17E80">
      <w:pPr>
        <w:spacing w:line="180" w:lineRule="exact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pacing w:val="36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Or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z w:val="22"/>
          <w:szCs w:val="22"/>
        </w:rPr>
        <w:t>c</w:t>
      </w:r>
      <w:r w:rsidRPr="003956BC">
        <w:rPr>
          <w:rFonts w:asciiTheme="minorHAnsi" w:eastAsia="Tahoma" w:hAnsiTheme="minorHAnsi" w:cstheme="minorHAnsi"/>
          <w:spacing w:val="-1"/>
          <w:w w:val="101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z w:val="22"/>
          <w:szCs w:val="22"/>
        </w:rPr>
        <w:t>e</w:t>
      </w:r>
    </w:p>
    <w:p w14:paraId="08ED4A49" w14:textId="77777777" w:rsidR="00B431BF" w:rsidRPr="003956BC" w:rsidRDefault="00F17E80">
      <w:pPr>
        <w:spacing w:line="180" w:lineRule="exact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pacing w:val="36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c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os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z w:val="22"/>
          <w:szCs w:val="22"/>
        </w:rPr>
        <w:t>ft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Access</w:t>
      </w:r>
    </w:p>
    <w:p w14:paraId="1247755D" w14:textId="77777777" w:rsidR="00B431BF" w:rsidRPr="003956BC" w:rsidRDefault="00F17E80">
      <w:pPr>
        <w:spacing w:line="180" w:lineRule="exact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pacing w:val="36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Q</w:t>
      </w:r>
      <w:r w:rsidRPr="003956BC">
        <w:rPr>
          <w:rFonts w:asciiTheme="minorHAnsi" w:eastAsia="Tahoma" w:hAnsiTheme="minorHAnsi" w:cstheme="minorHAnsi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(</w:t>
      </w:r>
      <w:r w:rsidRPr="003956BC">
        <w:rPr>
          <w:rFonts w:asciiTheme="minorHAnsi" w:eastAsia="Tahoma" w:hAnsiTheme="minorHAnsi" w:cstheme="minorHAnsi"/>
          <w:sz w:val="22"/>
          <w:szCs w:val="22"/>
        </w:rPr>
        <w:t>T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ansact,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3956BC">
        <w:rPr>
          <w:rFonts w:asciiTheme="minorHAnsi" w:eastAsia="Tahoma" w:hAnsiTheme="minorHAnsi" w:cstheme="minorHAnsi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Q</w:t>
      </w:r>
      <w:r w:rsidRPr="003956BC">
        <w:rPr>
          <w:rFonts w:asciiTheme="minorHAnsi" w:eastAsia="Tahoma" w:hAnsiTheme="minorHAnsi" w:cstheme="minorHAnsi"/>
          <w:spacing w:val="-1"/>
          <w:w w:val="101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w w:val="101"/>
          <w:sz w:val="22"/>
          <w:szCs w:val="22"/>
        </w:rPr>
        <w:t>)</w:t>
      </w:r>
    </w:p>
    <w:p w14:paraId="5A6E3605" w14:textId="77777777" w:rsidR="00B431BF" w:rsidRPr="003956BC" w:rsidRDefault="00B431BF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511B315C" w14:textId="77777777" w:rsidR="00B431BF" w:rsidRPr="003956BC" w:rsidRDefault="00F17E80">
      <w:pPr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Tahoma" w:hAnsiTheme="minorHAnsi" w:cstheme="minorHAnsi"/>
          <w:b/>
          <w:spacing w:val="1"/>
          <w:sz w:val="22"/>
          <w:szCs w:val="22"/>
        </w:rPr>
        <w:t>D</w:t>
      </w:r>
      <w:r w:rsidRPr="003956BC">
        <w:rPr>
          <w:rFonts w:asciiTheme="minorHAnsi" w:eastAsia="Tahoma" w:hAnsiTheme="minorHAnsi" w:cstheme="minorHAnsi"/>
          <w:b/>
          <w:spacing w:val="-2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b/>
          <w:spacing w:val="-1"/>
          <w:sz w:val="22"/>
          <w:szCs w:val="22"/>
        </w:rPr>
        <w:t>V</w:t>
      </w:r>
      <w:r w:rsidRPr="003956BC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b/>
          <w:spacing w:val="-3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b/>
          <w:spacing w:val="1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b/>
          <w:spacing w:val="-1"/>
          <w:sz w:val="22"/>
          <w:szCs w:val="22"/>
        </w:rPr>
        <w:t>PM</w:t>
      </w:r>
      <w:r w:rsidRPr="003956BC">
        <w:rPr>
          <w:rFonts w:asciiTheme="minorHAnsi" w:eastAsia="Tahoma" w:hAnsiTheme="minorHAnsi" w:cstheme="minorHAnsi"/>
          <w:b/>
          <w:spacing w:val="-2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b/>
          <w:spacing w:val="-1"/>
          <w:sz w:val="22"/>
          <w:szCs w:val="22"/>
        </w:rPr>
        <w:t>N</w:t>
      </w:r>
      <w:r w:rsidRPr="003956BC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3956BC">
        <w:rPr>
          <w:rFonts w:asciiTheme="minorHAnsi" w:eastAsia="Tahoma" w:hAnsiTheme="minorHAnsi" w:cstheme="minorHAnsi"/>
          <w:b/>
          <w:sz w:val="22"/>
          <w:szCs w:val="22"/>
        </w:rPr>
        <w:t>AL</w:t>
      </w:r>
      <w:r w:rsidRPr="003956BC">
        <w:rPr>
          <w:rFonts w:asciiTheme="minorHAnsi" w:eastAsia="Tahoma" w:hAnsiTheme="minorHAnsi" w:cstheme="minorHAnsi"/>
          <w:b/>
          <w:spacing w:val="-3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3956BC">
        <w:rPr>
          <w:rFonts w:asciiTheme="minorHAnsi" w:eastAsia="Tahoma" w:hAnsiTheme="minorHAnsi" w:cstheme="minorHAnsi"/>
          <w:b/>
          <w:spacing w:val="1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b/>
          <w:spacing w:val="-1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b/>
          <w:sz w:val="22"/>
          <w:szCs w:val="22"/>
        </w:rPr>
        <w:t>LS:</w:t>
      </w:r>
    </w:p>
    <w:p w14:paraId="1B418492" w14:textId="77777777" w:rsidR="00B431BF" w:rsidRPr="003956BC" w:rsidRDefault="00F17E80">
      <w:pPr>
        <w:spacing w:line="180" w:lineRule="exact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pacing w:val="36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Or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z w:val="22"/>
          <w:szCs w:val="22"/>
        </w:rPr>
        <w:t>c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9i</w:t>
      </w:r>
      <w:r w:rsidRPr="003956BC">
        <w:rPr>
          <w:rFonts w:asciiTheme="minorHAnsi" w:eastAsia="Tahoma" w:hAnsiTheme="minorHAnsi" w:cstheme="minorHAnsi"/>
          <w:sz w:val="22"/>
          <w:szCs w:val="22"/>
        </w:rPr>
        <w:t>AS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C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p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ate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ta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z w:val="22"/>
          <w:szCs w:val="22"/>
        </w:rPr>
        <w:t>/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t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z w:val="22"/>
          <w:szCs w:val="22"/>
        </w:rPr>
        <w:t>ets</w:t>
      </w:r>
    </w:p>
    <w:p w14:paraId="3B8788F7" w14:textId="77777777" w:rsidR="00B431BF" w:rsidRPr="003956BC" w:rsidRDefault="00F17E80">
      <w:pPr>
        <w:spacing w:line="180" w:lineRule="exact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pacing w:val="36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t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a Bus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nes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sz w:val="22"/>
          <w:szCs w:val="22"/>
        </w:rPr>
        <w:t>Wa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e</w:t>
      </w:r>
    </w:p>
    <w:p w14:paraId="599E40D9" w14:textId="77777777" w:rsidR="00B431BF" w:rsidRPr="003956BC" w:rsidRDefault="00F17E80">
      <w:pPr>
        <w:spacing w:line="180" w:lineRule="exact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pacing w:val="36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ahoma" w:hAnsiTheme="minorHAnsi" w:cstheme="minorHAnsi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c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om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z w:val="22"/>
          <w:szCs w:val="22"/>
        </w:rPr>
        <w:t>d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Dr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3956BC">
        <w:rPr>
          <w:rFonts w:asciiTheme="minorHAnsi" w:eastAsia="Tahoma" w:hAnsiTheme="minorHAnsi" w:cstheme="minorHAnsi"/>
          <w:sz w:val="22"/>
          <w:szCs w:val="22"/>
        </w:rPr>
        <w:t>ea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3956BC">
        <w:rPr>
          <w:rFonts w:asciiTheme="minorHAnsi" w:eastAsia="Tahoma" w:hAnsiTheme="minorHAnsi" w:cstheme="minorHAnsi"/>
          <w:sz w:val="22"/>
          <w:szCs w:val="22"/>
        </w:rPr>
        <w:t>er</w:t>
      </w:r>
    </w:p>
    <w:p w14:paraId="272AABDC" w14:textId="77777777" w:rsidR="00B431BF" w:rsidRPr="003956BC" w:rsidRDefault="00F17E80">
      <w:pPr>
        <w:spacing w:line="180" w:lineRule="exact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pacing w:val="36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c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os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z w:val="22"/>
          <w:szCs w:val="22"/>
        </w:rPr>
        <w:t>ft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sual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Tahoma" w:hAnsiTheme="minorHAnsi" w:cstheme="minorHAnsi"/>
          <w:sz w:val="22"/>
          <w:szCs w:val="22"/>
        </w:rPr>
        <w:t>ud</w:t>
      </w:r>
      <w:r w:rsidRPr="003956BC">
        <w:rPr>
          <w:rFonts w:asciiTheme="minorHAnsi" w:eastAsia="Tahoma" w:hAnsiTheme="minorHAnsi" w:cstheme="minorHAnsi"/>
          <w:spacing w:val="-1"/>
          <w:w w:val="10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o</w:t>
      </w:r>
    </w:p>
    <w:p w14:paraId="2B0FE765" w14:textId="77777777" w:rsidR="00B431BF" w:rsidRPr="003956BC" w:rsidRDefault="00F17E80">
      <w:pPr>
        <w:spacing w:line="180" w:lineRule="exact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pacing w:val="36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z w:val="22"/>
          <w:szCs w:val="22"/>
        </w:rPr>
        <w:t>c</w:t>
      </w:r>
      <w:r w:rsidRPr="003956BC">
        <w:rPr>
          <w:rFonts w:asciiTheme="minorHAnsi" w:eastAsia="Tahoma" w:hAnsiTheme="minorHAnsi" w:cstheme="minorHAnsi"/>
          <w:spacing w:val="-1"/>
          <w:w w:val="101"/>
          <w:sz w:val="22"/>
          <w:szCs w:val="22"/>
        </w:rPr>
        <w:t>li</w:t>
      </w:r>
      <w:r w:rsidRPr="003956BC">
        <w:rPr>
          <w:rFonts w:asciiTheme="minorHAnsi" w:eastAsia="Tahoma" w:hAnsiTheme="minorHAnsi" w:cstheme="minorHAnsi"/>
          <w:sz w:val="22"/>
          <w:szCs w:val="22"/>
        </w:rPr>
        <w:t>pse</w:t>
      </w:r>
    </w:p>
    <w:p w14:paraId="1C2CEAAE" w14:textId="77777777" w:rsidR="00B431BF" w:rsidRPr="003956BC" w:rsidRDefault="00F17E80">
      <w:pPr>
        <w:spacing w:line="180" w:lineRule="exact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pacing w:val="36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B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Web</w:t>
      </w:r>
      <w:r w:rsidRPr="003956BC">
        <w:rPr>
          <w:rFonts w:asciiTheme="minorHAnsi" w:eastAsia="Tahoma" w:hAnsiTheme="minorHAnsi" w:cstheme="minorHAnsi"/>
          <w:spacing w:val="-1"/>
          <w:w w:val="101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z w:val="22"/>
          <w:szCs w:val="22"/>
        </w:rPr>
        <w:t>g</w:t>
      </w:r>
      <w:r w:rsidRPr="003956BC">
        <w:rPr>
          <w:rFonts w:asciiTheme="minorHAnsi" w:eastAsia="Tahoma" w:hAnsiTheme="minorHAnsi" w:cstheme="minorHAnsi"/>
          <w:spacing w:val="-1"/>
          <w:w w:val="10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c</w:t>
      </w:r>
    </w:p>
    <w:p w14:paraId="0233D8A7" w14:textId="77777777" w:rsidR="00B431BF" w:rsidRPr="003956BC" w:rsidRDefault="00B431BF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1A0B1E11" w14:textId="77777777" w:rsidR="00B431BF" w:rsidRPr="003956BC" w:rsidRDefault="00F17E80">
      <w:pPr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Tahoma" w:hAnsiTheme="minorHAnsi" w:cstheme="minorHAnsi"/>
          <w:b/>
          <w:spacing w:val="1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b/>
          <w:spacing w:val="-1"/>
          <w:sz w:val="22"/>
          <w:szCs w:val="22"/>
        </w:rPr>
        <w:t>P</w:t>
      </w:r>
      <w:r w:rsidRPr="003956BC">
        <w:rPr>
          <w:rFonts w:asciiTheme="minorHAnsi" w:eastAsia="Tahoma" w:hAnsiTheme="minorHAnsi" w:cstheme="minorHAnsi"/>
          <w:b/>
          <w:spacing w:val="-2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b/>
          <w:spacing w:val="-3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3956BC">
        <w:rPr>
          <w:rFonts w:asciiTheme="minorHAnsi" w:eastAsia="Tahoma" w:hAnsiTheme="minorHAnsi" w:cstheme="minorHAnsi"/>
          <w:b/>
          <w:spacing w:val="-3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b/>
          <w:spacing w:val="1"/>
          <w:sz w:val="22"/>
          <w:szCs w:val="22"/>
        </w:rPr>
        <w:t>N</w:t>
      </w:r>
      <w:r w:rsidRPr="003956BC">
        <w:rPr>
          <w:rFonts w:asciiTheme="minorHAnsi" w:eastAsia="Tahoma" w:hAnsiTheme="minorHAnsi" w:cstheme="minorHAnsi"/>
          <w:b/>
          <w:sz w:val="22"/>
          <w:szCs w:val="22"/>
        </w:rPr>
        <w:t>G S</w:t>
      </w:r>
      <w:r w:rsidRPr="003956BC">
        <w:rPr>
          <w:rFonts w:asciiTheme="minorHAnsi" w:eastAsia="Tahoma" w:hAnsiTheme="minorHAnsi" w:cstheme="minorHAnsi"/>
          <w:b/>
          <w:spacing w:val="-3"/>
          <w:sz w:val="22"/>
          <w:szCs w:val="22"/>
        </w:rPr>
        <w:t>Y</w:t>
      </w:r>
      <w:r w:rsidRPr="003956BC">
        <w:rPr>
          <w:rFonts w:asciiTheme="minorHAnsi" w:eastAsia="Tahoma" w:hAnsiTheme="minorHAnsi" w:cstheme="minorHAnsi"/>
          <w:b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3956BC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b/>
          <w:spacing w:val="-1"/>
          <w:sz w:val="22"/>
          <w:szCs w:val="22"/>
        </w:rPr>
        <w:t>M</w:t>
      </w:r>
      <w:r w:rsidRPr="003956BC">
        <w:rPr>
          <w:rFonts w:asciiTheme="minorHAnsi" w:eastAsia="Tahoma" w:hAnsiTheme="minorHAnsi" w:cstheme="minorHAnsi"/>
          <w:b/>
          <w:spacing w:val="-2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b/>
          <w:sz w:val="22"/>
          <w:szCs w:val="22"/>
        </w:rPr>
        <w:t>:</w:t>
      </w:r>
    </w:p>
    <w:p w14:paraId="378D29C7" w14:textId="77777777" w:rsidR="00B431BF" w:rsidRPr="003956BC" w:rsidRDefault="00F17E80">
      <w:pPr>
        <w:ind w:left="120" w:right="-44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pacing w:val="36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c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os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z w:val="22"/>
          <w:szCs w:val="22"/>
        </w:rPr>
        <w:t>ft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W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nd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3956BC">
        <w:rPr>
          <w:rFonts w:asciiTheme="minorHAnsi" w:eastAsia="Tahoma" w:hAnsiTheme="minorHAnsi" w:cstheme="minorHAnsi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95</w:t>
      </w:r>
      <w:r w:rsidRPr="003956BC">
        <w:rPr>
          <w:rFonts w:asciiTheme="minorHAnsi" w:eastAsia="Tahoma" w:hAnsiTheme="minorHAnsi" w:cstheme="minorHAnsi"/>
          <w:sz w:val="22"/>
          <w:szCs w:val="22"/>
        </w:rPr>
        <w:t>/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98</w:t>
      </w:r>
      <w:r w:rsidRPr="003956BC">
        <w:rPr>
          <w:rFonts w:asciiTheme="minorHAnsi" w:eastAsia="Tahoma" w:hAnsiTheme="minorHAnsi" w:cstheme="minorHAnsi"/>
          <w:sz w:val="22"/>
          <w:szCs w:val="22"/>
        </w:rPr>
        <w:t>/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2000</w:t>
      </w:r>
      <w:r w:rsidRPr="003956BC">
        <w:rPr>
          <w:rFonts w:asciiTheme="minorHAnsi" w:eastAsia="Tahoma" w:hAnsiTheme="minorHAnsi" w:cstheme="minorHAnsi"/>
          <w:sz w:val="22"/>
          <w:szCs w:val="22"/>
        </w:rPr>
        <w:t>/NT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/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X</w:t>
      </w:r>
      <w:r w:rsidRPr="003956BC">
        <w:rPr>
          <w:rFonts w:asciiTheme="minorHAnsi" w:eastAsia="Tahoma" w:hAnsiTheme="minorHAnsi" w:cstheme="minorHAnsi"/>
          <w:sz w:val="22"/>
          <w:szCs w:val="22"/>
        </w:rPr>
        <w:t>P</w:t>
      </w:r>
    </w:p>
    <w:p w14:paraId="3D88793B" w14:textId="77777777" w:rsidR="00B431BF" w:rsidRPr="003956BC" w:rsidRDefault="00F17E80">
      <w:pPr>
        <w:spacing w:line="180" w:lineRule="exact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pacing w:val="36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3956BC">
        <w:rPr>
          <w:rFonts w:asciiTheme="minorHAnsi" w:eastAsia="Tahoma" w:hAnsiTheme="minorHAnsi" w:cstheme="minorHAnsi"/>
          <w:sz w:val="22"/>
          <w:szCs w:val="22"/>
        </w:rPr>
        <w:t>n</w:t>
      </w:r>
      <w:r w:rsidRPr="003956BC">
        <w:rPr>
          <w:rFonts w:asciiTheme="minorHAnsi" w:eastAsia="Tahoma" w:hAnsiTheme="minorHAnsi" w:cstheme="minorHAnsi"/>
          <w:spacing w:val="-1"/>
          <w:w w:val="10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x</w:t>
      </w:r>
    </w:p>
    <w:p w14:paraId="379FA047" w14:textId="77777777" w:rsidR="00B431BF" w:rsidRPr="003956BC" w:rsidRDefault="00F17E80">
      <w:pPr>
        <w:spacing w:before="39" w:line="180" w:lineRule="exact"/>
        <w:ind w:left="599" w:right="598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br w:type="column"/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o   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Tahoma" w:hAnsiTheme="minorHAnsi" w:cstheme="minorHAnsi"/>
          <w:sz w:val="22"/>
          <w:szCs w:val="22"/>
        </w:rPr>
        <w:t>ec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z w:val="22"/>
          <w:szCs w:val="22"/>
        </w:rPr>
        <w:t>ase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ma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nten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z w:val="22"/>
          <w:szCs w:val="22"/>
        </w:rPr>
        <w:t>nce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t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me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of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the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w</w:t>
      </w:r>
      <w:r w:rsidRPr="003956BC">
        <w:rPr>
          <w:rFonts w:asciiTheme="minorHAnsi" w:eastAsia="Tahoma" w:hAnsiTheme="minorHAnsi" w:cstheme="minorHAnsi"/>
          <w:sz w:val="22"/>
          <w:szCs w:val="22"/>
        </w:rPr>
        <w:t>ebs</w:t>
      </w:r>
      <w:r w:rsidRPr="003956BC">
        <w:rPr>
          <w:rFonts w:asciiTheme="minorHAnsi" w:eastAsia="Tahoma" w:hAnsiTheme="minorHAnsi" w:cstheme="minorHAnsi"/>
          <w:spacing w:val="-1"/>
          <w:w w:val="10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te a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ll</w:t>
      </w:r>
      <w:r w:rsidRPr="003956BC">
        <w:rPr>
          <w:rFonts w:asciiTheme="minorHAnsi" w:eastAsia="Tahoma" w:hAnsiTheme="minorHAnsi" w:cstheme="minorHAnsi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ng</w:t>
      </w:r>
      <w:r w:rsidRPr="003956BC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st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z w:val="22"/>
          <w:szCs w:val="22"/>
        </w:rPr>
        <w:t>ff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to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focus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on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other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tas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w w:val="101"/>
          <w:sz w:val="22"/>
          <w:szCs w:val="22"/>
        </w:rPr>
        <w:t>.</w:t>
      </w:r>
    </w:p>
    <w:p w14:paraId="01D4A774" w14:textId="77777777" w:rsidR="00B431BF" w:rsidRPr="003956BC" w:rsidRDefault="00F17E80">
      <w:pPr>
        <w:spacing w:before="33"/>
        <w:ind w:left="75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pacing w:val="43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ahoma" w:hAnsiTheme="minorHAnsi" w:cstheme="minorHAnsi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nta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n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z w:val="22"/>
          <w:szCs w:val="22"/>
        </w:rPr>
        <w:t>d</w:t>
      </w:r>
      <w:r w:rsidRPr="003956B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the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C</w:t>
      </w:r>
      <w:r w:rsidRPr="003956BC">
        <w:rPr>
          <w:rFonts w:asciiTheme="minorHAnsi" w:eastAsia="Tahoma" w:hAnsiTheme="minorHAnsi" w:cstheme="minorHAnsi"/>
          <w:sz w:val="22"/>
          <w:szCs w:val="22"/>
        </w:rPr>
        <w:t>SC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z w:val="22"/>
          <w:szCs w:val="22"/>
        </w:rPr>
        <w:t>bs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te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to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3956BC">
        <w:rPr>
          <w:rFonts w:asciiTheme="minorHAnsi" w:eastAsia="Tahoma" w:hAnsiTheme="minorHAnsi" w:cstheme="minorHAnsi"/>
          <w:sz w:val="22"/>
          <w:szCs w:val="22"/>
        </w:rPr>
        <w:t>eep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the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cont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z w:val="22"/>
          <w:szCs w:val="22"/>
        </w:rPr>
        <w:t>nt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u</w:t>
      </w:r>
      <w:r w:rsidRPr="003956BC">
        <w:rPr>
          <w:rFonts w:asciiTheme="minorHAnsi" w:eastAsia="Tahoma" w:hAnsiTheme="minorHAnsi" w:cstheme="minorHAnsi"/>
          <w:sz w:val="22"/>
          <w:szCs w:val="22"/>
        </w:rPr>
        <w:t>p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to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da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Tahoma" w:hAnsiTheme="minorHAnsi" w:cstheme="minorHAnsi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w w:val="101"/>
          <w:sz w:val="22"/>
          <w:szCs w:val="22"/>
        </w:rPr>
        <w:t>.</w:t>
      </w:r>
    </w:p>
    <w:p w14:paraId="5628B095" w14:textId="77777777" w:rsidR="00B431BF" w:rsidRPr="003956BC" w:rsidRDefault="00B431BF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720B1ABF" w14:textId="77777777" w:rsidR="00B431BF" w:rsidRPr="003956BC" w:rsidRDefault="00F17E80">
      <w:pPr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Tahoma" w:hAnsiTheme="minorHAnsi" w:cstheme="minorHAnsi"/>
          <w:b/>
          <w:sz w:val="22"/>
          <w:szCs w:val="22"/>
        </w:rPr>
        <w:t>H</w:t>
      </w:r>
      <w:r w:rsidRPr="003956BC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b/>
          <w:sz w:val="22"/>
          <w:szCs w:val="22"/>
        </w:rPr>
        <w:t xml:space="preserve">lp </w:t>
      </w:r>
      <w:r w:rsidRPr="003956BC">
        <w:rPr>
          <w:rFonts w:asciiTheme="minorHAnsi" w:eastAsia="Tahoma" w:hAnsiTheme="minorHAnsi" w:cstheme="minorHAnsi"/>
          <w:b/>
          <w:spacing w:val="1"/>
          <w:sz w:val="22"/>
          <w:szCs w:val="22"/>
        </w:rPr>
        <w:t>D</w:t>
      </w:r>
      <w:r w:rsidRPr="003956BC">
        <w:rPr>
          <w:rFonts w:asciiTheme="minorHAnsi" w:eastAsia="Tahoma" w:hAnsiTheme="minorHAnsi" w:cstheme="minorHAnsi"/>
          <w:b/>
          <w:spacing w:val="-1"/>
          <w:sz w:val="22"/>
          <w:szCs w:val="22"/>
        </w:rPr>
        <w:t>es</w:t>
      </w:r>
      <w:r w:rsidRPr="003956BC">
        <w:rPr>
          <w:rFonts w:asciiTheme="minorHAnsi" w:eastAsia="Tahoma" w:hAnsiTheme="minorHAnsi" w:cstheme="minorHAnsi"/>
          <w:b/>
          <w:sz w:val="22"/>
          <w:szCs w:val="22"/>
        </w:rPr>
        <w:t>k</w:t>
      </w:r>
      <w:r w:rsidRPr="003956BC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b/>
          <w:spacing w:val="-2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b/>
          <w:spacing w:val="1"/>
          <w:sz w:val="22"/>
          <w:szCs w:val="22"/>
        </w:rPr>
        <w:t>p</w:t>
      </w:r>
      <w:r w:rsidRPr="003956BC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b/>
          <w:sz w:val="22"/>
          <w:szCs w:val="22"/>
        </w:rPr>
        <w:t>c</w:t>
      </w:r>
      <w:r w:rsidRPr="003956BC">
        <w:rPr>
          <w:rFonts w:asciiTheme="minorHAnsi" w:eastAsia="Tahoma" w:hAnsiTheme="minorHAnsi" w:cstheme="minorHAnsi"/>
          <w:b/>
          <w:spacing w:val="-2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b/>
          <w:sz w:val="22"/>
          <w:szCs w:val="22"/>
        </w:rPr>
        <w:t>li</w:t>
      </w:r>
      <w:r w:rsidRPr="003956BC">
        <w:rPr>
          <w:rFonts w:asciiTheme="minorHAnsi" w:eastAsia="Tahoma" w:hAnsiTheme="minorHAnsi" w:cstheme="minorHAnsi"/>
          <w:b/>
          <w:spacing w:val="-1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3956BC">
        <w:rPr>
          <w:rFonts w:asciiTheme="minorHAnsi" w:eastAsia="Tahoma" w:hAnsiTheme="minorHAnsi" w:cstheme="minorHAnsi"/>
          <w:b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(C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-</w:t>
      </w:r>
      <w:r w:rsidRPr="003956BC">
        <w:rPr>
          <w:rFonts w:asciiTheme="minorHAnsi" w:eastAsia="Tahoma" w:hAnsiTheme="minorHAnsi" w:cstheme="minorHAnsi"/>
          <w:sz w:val="22"/>
          <w:szCs w:val="22"/>
        </w:rPr>
        <w:t>op W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k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Te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 xml:space="preserve">m), 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Tahoma" w:hAnsiTheme="minorHAnsi" w:cstheme="minorHAnsi"/>
          <w:sz w:val="22"/>
          <w:szCs w:val="22"/>
        </w:rPr>
        <w:t>ay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-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Au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eastAsia="Tahoma" w:hAnsiTheme="minorHAnsi" w:cstheme="minorHAnsi"/>
          <w:sz w:val="22"/>
          <w:szCs w:val="22"/>
        </w:rPr>
        <w:t>ust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2006</w:t>
      </w:r>
    </w:p>
    <w:p w14:paraId="2F0E0155" w14:textId="77777777" w:rsidR="00B431BF" w:rsidRPr="003956BC" w:rsidRDefault="00F17E80">
      <w:pPr>
        <w:spacing w:before="3" w:line="180" w:lineRule="exact"/>
        <w:ind w:right="297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Tahoma" w:hAnsiTheme="minorHAnsi" w:cstheme="minorHAnsi"/>
          <w:sz w:val="22"/>
          <w:szCs w:val="22"/>
        </w:rPr>
        <w:t>Acad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z w:val="22"/>
          <w:szCs w:val="22"/>
        </w:rPr>
        <w:t>m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c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Co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3956BC">
        <w:rPr>
          <w:rFonts w:asciiTheme="minorHAnsi" w:eastAsia="Tahoma" w:hAnsiTheme="minorHAnsi" w:cstheme="minorHAnsi"/>
          <w:sz w:val="22"/>
          <w:szCs w:val="22"/>
        </w:rPr>
        <w:t>put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ng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vi</w:t>
      </w:r>
      <w:r w:rsidRPr="003956BC">
        <w:rPr>
          <w:rFonts w:asciiTheme="minorHAnsi" w:eastAsia="Tahoma" w:hAnsiTheme="minorHAnsi" w:cstheme="minorHAnsi"/>
          <w:sz w:val="22"/>
          <w:szCs w:val="22"/>
        </w:rPr>
        <w:t>ces,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Tahoma" w:hAnsiTheme="minorHAnsi" w:cstheme="minorHAnsi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z w:val="22"/>
          <w:szCs w:val="22"/>
        </w:rPr>
        <w:t>h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z w:val="22"/>
          <w:szCs w:val="22"/>
        </w:rPr>
        <w:t>us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3956BC">
        <w:rPr>
          <w:rFonts w:asciiTheme="minorHAnsi" w:eastAsia="Tahoma" w:hAnsiTheme="minorHAnsi" w:cstheme="minorHAnsi"/>
          <w:sz w:val="22"/>
          <w:szCs w:val="22"/>
        </w:rPr>
        <w:t>n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iv</w:t>
      </w:r>
      <w:r w:rsidRPr="003956BC">
        <w:rPr>
          <w:rFonts w:asciiTheme="minorHAnsi" w:eastAsia="Tahoma" w:hAnsiTheme="minorHAnsi" w:cstheme="minorHAnsi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ty</w:t>
      </w:r>
      <w:r w:rsidRPr="003956B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–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eastAsia="Tahoma" w:hAnsiTheme="minorHAnsi" w:cstheme="minorHAnsi"/>
          <w:w w:val="101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-1"/>
          <w:w w:val="101"/>
          <w:sz w:val="22"/>
          <w:szCs w:val="22"/>
        </w:rPr>
        <w:t>li</w:t>
      </w:r>
      <w:r w:rsidRPr="003956BC">
        <w:rPr>
          <w:rFonts w:asciiTheme="minorHAnsi" w:eastAsia="Tahoma" w:hAnsiTheme="minorHAnsi" w:cstheme="minorHAnsi"/>
          <w:sz w:val="22"/>
          <w:szCs w:val="22"/>
        </w:rPr>
        <w:t>fax</w:t>
      </w:r>
      <w:r w:rsidRPr="003956BC">
        <w:rPr>
          <w:rFonts w:asciiTheme="minorHAnsi" w:eastAsia="Tahoma" w:hAnsiTheme="minorHAnsi" w:cstheme="minorHAnsi"/>
          <w:w w:val="101"/>
          <w:sz w:val="22"/>
          <w:szCs w:val="22"/>
        </w:rPr>
        <w:t xml:space="preserve">, </w:t>
      </w:r>
      <w:r w:rsidRPr="003956BC">
        <w:rPr>
          <w:rFonts w:asciiTheme="minorHAnsi" w:eastAsia="Tahoma" w:hAnsiTheme="minorHAnsi" w:cstheme="minorHAnsi"/>
          <w:sz w:val="22"/>
          <w:szCs w:val="22"/>
        </w:rPr>
        <w:t>NS</w:t>
      </w:r>
    </w:p>
    <w:p w14:paraId="4755DBBE" w14:textId="77777777" w:rsidR="00B431BF" w:rsidRPr="003956BC" w:rsidRDefault="00F17E80">
      <w:pPr>
        <w:spacing w:before="7" w:line="180" w:lineRule="exact"/>
        <w:ind w:left="262" w:right="113" w:hanging="187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pacing w:val="43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Tahoma" w:hAnsiTheme="minorHAnsi" w:cstheme="minorHAnsi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liv</w:t>
      </w:r>
      <w:r w:rsidRPr="003956BC">
        <w:rPr>
          <w:rFonts w:asciiTheme="minorHAnsi" w:eastAsia="Tahoma" w:hAnsiTheme="minorHAnsi" w:cstheme="minorHAnsi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ed sof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3956BC">
        <w:rPr>
          <w:rFonts w:asciiTheme="minorHAnsi" w:eastAsia="Tahoma" w:hAnsiTheme="minorHAnsi" w:cstheme="minorHAnsi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Tahoma" w:hAnsiTheme="minorHAnsi" w:cstheme="minorHAnsi"/>
          <w:sz w:val="22"/>
          <w:szCs w:val="22"/>
        </w:rPr>
        <w:t>d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h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u</w:t>
      </w:r>
      <w:r w:rsidRPr="003956BC">
        <w:rPr>
          <w:rFonts w:asciiTheme="minorHAnsi" w:eastAsia="Tahoma" w:hAnsiTheme="minorHAnsi" w:cstheme="minorHAnsi"/>
          <w:sz w:val="22"/>
          <w:szCs w:val="22"/>
        </w:rPr>
        <w:t>ppo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t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to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c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li</w:t>
      </w:r>
      <w:r w:rsidRPr="003956BC">
        <w:rPr>
          <w:rFonts w:asciiTheme="minorHAnsi" w:eastAsia="Tahoma" w:hAnsiTheme="minorHAnsi" w:cstheme="minorHAnsi"/>
          <w:sz w:val="22"/>
          <w:szCs w:val="22"/>
        </w:rPr>
        <w:t>ents</w:t>
      </w:r>
      <w:r w:rsidRPr="003956B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en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sz w:val="22"/>
          <w:szCs w:val="22"/>
        </w:rPr>
        <w:t>u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pacing w:val="-1"/>
          <w:w w:val="10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ng that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the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c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z w:val="22"/>
          <w:szCs w:val="22"/>
        </w:rPr>
        <w:t>mpu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Tahoma" w:hAnsiTheme="minorHAnsi" w:cstheme="minorHAnsi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an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p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op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pacing w:val="-1"/>
          <w:w w:val="101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3956BC">
        <w:rPr>
          <w:rFonts w:asciiTheme="minorHAnsi" w:eastAsia="Tahoma" w:hAnsiTheme="minorHAnsi" w:cstheme="minorHAnsi"/>
          <w:w w:val="101"/>
          <w:sz w:val="22"/>
          <w:szCs w:val="22"/>
        </w:rPr>
        <w:t>.</w:t>
      </w:r>
    </w:p>
    <w:p w14:paraId="43DBD4E6" w14:textId="77777777" w:rsidR="00B431BF" w:rsidRPr="003956BC" w:rsidRDefault="00F17E80">
      <w:pPr>
        <w:spacing w:before="48" w:line="180" w:lineRule="exact"/>
        <w:ind w:left="262" w:right="344" w:hanging="187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pacing w:val="43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ns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ucted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c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li</w:t>
      </w:r>
      <w:r w:rsidRPr="003956BC">
        <w:rPr>
          <w:rFonts w:asciiTheme="minorHAnsi" w:eastAsia="Tahoma" w:hAnsiTheme="minorHAnsi" w:cstheme="minorHAnsi"/>
          <w:sz w:val="22"/>
          <w:szCs w:val="22"/>
        </w:rPr>
        <w:t>ents</w:t>
      </w:r>
      <w:r w:rsidRPr="003956B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z w:val="22"/>
          <w:szCs w:val="22"/>
        </w:rPr>
        <w:t>n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un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iv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ty c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z w:val="22"/>
          <w:szCs w:val="22"/>
        </w:rPr>
        <w:t>m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Tahoma" w:hAnsiTheme="minorHAnsi" w:cstheme="minorHAnsi"/>
          <w:sz w:val="22"/>
          <w:szCs w:val="22"/>
        </w:rPr>
        <w:t xml:space="preserve">uter 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egu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z w:val="22"/>
          <w:szCs w:val="22"/>
        </w:rPr>
        <w:t>at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ons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Tahoma" w:hAnsiTheme="minorHAnsi" w:cstheme="minorHAnsi"/>
          <w:sz w:val="22"/>
          <w:szCs w:val="22"/>
        </w:rPr>
        <w:t>d se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vi</w:t>
      </w:r>
      <w:r w:rsidRPr="003956BC">
        <w:rPr>
          <w:rFonts w:asciiTheme="minorHAnsi" w:eastAsia="Tahoma" w:hAnsiTheme="minorHAnsi" w:cstheme="minorHAnsi"/>
          <w:sz w:val="22"/>
          <w:szCs w:val="22"/>
        </w:rPr>
        <w:t>ces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to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3956BC">
        <w:rPr>
          <w:rFonts w:asciiTheme="minorHAnsi" w:eastAsia="Tahoma" w:hAnsiTheme="minorHAnsi" w:cstheme="minorHAnsi"/>
          <w:sz w:val="22"/>
          <w:szCs w:val="22"/>
        </w:rPr>
        <w:t>eep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th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z w:val="22"/>
          <w:szCs w:val="22"/>
        </w:rPr>
        <w:t>m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nf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m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z w:val="22"/>
          <w:szCs w:val="22"/>
        </w:rPr>
        <w:t>d</w:t>
      </w:r>
      <w:r w:rsidRPr="003956B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Tahoma" w:hAnsiTheme="minorHAnsi" w:cstheme="minorHAnsi"/>
          <w:sz w:val="22"/>
          <w:szCs w:val="22"/>
        </w:rPr>
        <w:t>d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k</w:t>
      </w:r>
      <w:r w:rsidRPr="003956BC">
        <w:rPr>
          <w:rFonts w:asciiTheme="minorHAnsi" w:eastAsia="Tahoma" w:hAnsiTheme="minorHAnsi" w:cstheme="minorHAnsi"/>
          <w:sz w:val="22"/>
          <w:szCs w:val="22"/>
        </w:rPr>
        <w:t>no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3956BC">
        <w:rPr>
          <w:rFonts w:asciiTheme="minorHAnsi" w:eastAsia="Tahoma" w:hAnsiTheme="minorHAnsi" w:cstheme="minorHAnsi"/>
          <w:spacing w:val="-1"/>
          <w:w w:val="101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z w:val="22"/>
          <w:szCs w:val="22"/>
        </w:rPr>
        <w:t>ed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eastAsia="Tahoma" w:hAnsiTheme="minorHAnsi" w:cstheme="minorHAnsi"/>
          <w:sz w:val="22"/>
          <w:szCs w:val="22"/>
        </w:rPr>
        <w:t>eab</w:t>
      </w:r>
      <w:r w:rsidRPr="003956BC">
        <w:rPr>
          <w:rFonts w:asciiTheme="minorHAnsi" w:eastAsia="Tahoma" w:hAnsiTheme="minorHAnsi" w:cstheme="minorHAnsi"/>
          <w:spacing w:val="-1"/>
          <w:w w:val="101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w w:val="101"/>
          <w:sz w:val="22"/>
          <w:szCs w:val="22"/>
        </w:rPr>
        <w:t>.</w:t>
      </w:r>
    </w:p>
    <w:p w14:paraId="63836354" w14:textId="77777777" w:rsidR="00B431BF" w:rsidRPr="003956BC" w:rsidRDefault="00F17E80">
      <w:pPr>
        <w:spacing w:before="48" w:line="180" w:lineRule="exact"/>
        <w:ind w:left="262" w:right="609" w:hanging="187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pacing w:val="43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Accu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ate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z w:val="22"/>
          <w:szCs w:val="22"/>
        </w:rPr>
        <w:t>y ha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Tahoma" w:hAnsiTheme="minorHAnsi" w:cstheme="minorHAnsi"/>
          <w:sz w:val="22"/>
          <w:szCs w:val="22"/>
        </w:rPr>
        <w:t>d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z w:val="22"/>
          <w:szCs w:val="22"/>
        </w:rPr>
        <w:t>ed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and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acc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z w:val="22"/>
          <w:szCs w:val="22"/>
        </w:rPr>
        <w:t>unted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f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Tahoma" w:hAnsiTheme="minorHAnsi" w:cstheme="minorHAnsi"/>
          <w:sz w:val="22"/>
          <w:szCs w:val="22"/>
        </w:rPr>
        <w:t>ep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tm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z w:val="22"/>
          <w:szCs w:val="22"/>
        </w:rPr>
        <w:t xml:space="preserve">nt 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3956BC">
        <w:rPr>
          <w:rFonts w:asciiTheme="minorHAnsi" w:eastAsia="Tahoma" w:hAnsiTheme="minorHAnsi" w:cstheme="minorHAnsi"/>
          <w:sz w:val="22"/>
          <w:szCs w:val="22"/>
        </w:rPr>
        <w:t>enue</w:t>
      </w:r>
      <w:r w:rsidRPr="003956BC">
        <w:rPr>
          <w:rFonts w:asciiTheme="minorHAnsi" w:eastAsia="Tahoma" w:hAnsiTheme="minorHAnsi" w:cstheme="minorHAnsi"/>
          <w:w w:val="101"/>
          <w:sz w:val="22"/>
          <w:szCs w:val="22"/>
        </w:rPr>
        <w:t>.</w:t>
      </w:r>
    </w:p>
    <w:p w14:paraId="42867D4F" w14:textId="77777777" w:rsidR="00B431BF" w:rsidRPr="003956BC" w:rsidRDefault="00B431BF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3C8219D7" w14:textId="77777777" w:rsidR="00B431BF" w:rsidRPr="003956BC" w:rsidRDefault="00F17E80">
      <w:pPr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Tahoma" w:hAnsiTheme="minorHAnsi" w:cstheme="minorHAnsi"/>
          <w:b/>
          <w:spacing w:val="-1"/>
          <w:sz w:val="22"/>
          <w:szCs w:val="22"/>
        </w:rPr>
        <w:lastRenderedPageBreak/>
        <w:t>Pr</w:t>
      </w:r>
      <w:r w:rsidRPr="003956BC">
        <w:rPr>
          <w:rFonts w:asciiTheme="minorHAnsi" w:eastAsia="Tahoma" w:hAnsiTheme="minorHAnsi" w:cstheme="minorHAnsi"/>
          <w:b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b/>
          <w:spacing w:val="1"/>
          <w:sz w:val="22"/>
          <w:szCs w:val="22"/>
        </w:rPr>
        <w:t>g</w:t>
      </w:r>
      <w:r w:rsidRPr="003956BC">
        <w:rPr>
          <w:rFonts w:asciiTheme="minorHAnsi" w:eastAsia="Tahoma" w:hAnsiTheme="minorHAnsi" w:cstheme="minorHAnsi"/>
          <w:b/>
          <w:spacing w:val="-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b/>
          <w:spacing w:val="-2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b/>
          <w:sz w:val="22"/>
          <w:szCs w:val="22"/>
        </w:rPr>
        <w:t>mm</w:t>
      </w:r>
      <w:r w:rsidRPr="003956BC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b/>
          <w:sz w:val="22"/>
          <w:szCs w:val="22"/>
        </w:rPr>
        <w:t>r A</w:t>
      </w:r>
      <w:r w:rsidRPr="003956BC">
        <w:rPr>
          <w:rFonts w:asciiTheme="minorHAnsi" w:eastAsia="Tahoma" w:hAnsiTheme="minorHAnsi" w:cstheme="minorHAnsi"/>
          <w:b/>
          <w:spacing w:val="-1"/>
          <w:sz w:val="22"/>
          <w:szCs w:val="22"/>
        </w:rPr>
        <w:t>n</w:t>
      </w:r>
      <w:r w:rsidRPr="003956BC">
        <w:rPr>
          <w:rFonts w:asciiTheme="minorHAnsi" w:eastAsia="Tahoma" w:hAnsiTheme="minorHAnsi" w:cstheme="minorHAnsi"/>
          <w:b/>
          <w:spacing w:val="-2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b/>
          <w:spacing w:val="-1"/>
          <w:sz w:val="22"/>
          <w:szCs w:val="22"/>
        </w:rPr>
        <w:t>ys</w:t>
      </w:r>
      <w:r w:rsidRPr="003956BC">
        <w:rPr>
          <w:rFonts w:asciiTheme="minorHAnsi" w:eastAsia="Tahoma" w:hAnsiTheme="minorHAnsi" w:cstheme="minorHAnsi"/>
          <w:b/>
          <w:sz w:val="22"/>
          <w:szCs w:val="22"/>
        </w:rPr>
        <w:t xml:space="preserve">t </w:t>
      </w:r>
      <w:r w:rsidRPr="003956BC">
        <w:rPr>
          <w:rFonts w:asciiTheme="minorHAnsi" w:eastAsia="Tahoma" w:hAnsiTheme="minorHAnsi" w:cstheme="minorHAnsi"/>
          <w:sz w:val="22"/>
          <w:szCs w:val="22"/>
        </w:rPr>
        <w:t>(C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z w:val="22"/>
          <w:szCs w:val="22"/>
        </w:rPr>
        <w:t>-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z w:val="22"/>
          <w:szCs w:val="22"/>
        </w:rPr>
        <w:t>p Wo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k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T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 xml:space="preserve">m), 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J</w:t>
      </w:r>
      <w:r w:rsidRPr="003956BC">
        <w:rPr>
          <w:rFonts w:asciiTheme="minorHAnsi" w:eastAsia="Tahoma" w:hAnsiTheme="minorHAnsi" w:cstheme="minorHAnsi"/>
          <w:sz w:val="22"/>
          <w:szCs w:val="22"/>
        </w:rPr>
        <w:t>an</w:t>
      </w:r>
      <w:r w:rsidRPr="003956B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–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u</w:t>
      </w:r>
      <w:r w:rsidRPr="003956BC">
        <w:rPr>
          <w:rFonts w:asciiTheme="minorHAnsi" w:eastAsia="Tahoma" w:hAnsiTheme="minorHAnsi" w:cstheme="minorHAnsi"/>
          <w:sz w:val="22"/>
          <w:szCs w:val="22"/>
        </w:rPr>
        <w:t>gust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2005</w:t>
      </w:r>
    </w:p>
    <w:p w14:paraId="66261449" w14:textId="77777777" w:rsidR="00B431BF" w:rsidRPr="003956BC" w:rsidRDefault="00F17E80">
      <w:pPr>
        <w:spacing w:line="180" w:lineRule="exact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At</w:t>
      </w:r>
      <w:r w:rsidRPr="003956BC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ant</w:t>
      </w:r>
      <w:r w:rsidRPr="003956BC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c</w:t>
      </w:r>
      <w:r w:rsidRPr="003956BC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Can</w:t>
      </w:r>
      <w:r w:rsidRPr="003956BC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da</w:t>
      </w:r>
      <w:r w:rsidRPr="003956BC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p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po</w:t>
      </w:r>
      <w:r w:rsidRPr="003956BC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tun</w:t>
      </w:r>
      <w:r w:rsidRPr="003956BC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3956BC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es</w:t>
      </w:r>
      <w:r w:rsidRPr="003956BC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Agen</w:t>
      </w:r>
      <w:r w:rsidRPr="003956BC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c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y</w:t>
      </w:r>
      <w:r w:rsidRPr="003956B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–</w:t>
      </w:r>
      <w:r w:rsidRPr="003956BC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M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oncton,</w:t>
      </w:r>
      <w:r w:rsidRPr="003956BC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NB</w:t>
      </w:r>
    </w:p>
    <w:p w14:paraId="5DE523C9" w14:textId="77777777" w:rsidR="00B431BF" w:rsidRPr="003956BC" w:rsidRDefault="00F17E80">
      <w:pPr>
        <w:ind w:left="75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pacing w:val="43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Tahoma" w:hAnsiTheme="minorHAnsi" w:cstheme="minorHAnsi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3956BC">
        <w:rPr>
          <w:rFonts w:asciiTheme="minorHAnsi" w:eastAsia="Tahoma" w:hAnsiTheme="minorHAnsi" w:cstheme="minorHAnsi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z w:val="22"/>
          <w:szCs w:val="22"/>
        </w:rPr>
        <w:t>oped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cust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z w:val="22"/>
          <w:szCs w:val="22"/>
        </w:rPr>
        <w:t>m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z w:val="22"/>
          <w:szCs w:val="22"/>
        </w:rPr>
        <w:t>b</w:t>
      </w:r>
      <w:r w:rsidRPr="003956B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z w:val="22"/>
          <w:szCs w:val="22"/>
        </w:rPr>
        <w:t>pp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li</w:t>
      </w:r>
      <w:r w:rsidRPr="003956BC">
        <w:rPr>
          <w:rFonts w:asciiTheme="minorHAnsi" w:eastAsia="Tahoma" w:hAnsiTheme="minorHAnsi" w:cstheme="minorHAnsi"/>
          <w:sz w:val="22"/>
          <w:szCs w:val="22"/>
        </w:rPr>
        <w:t>cat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ons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us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ng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W</w:t>
      </w:r>
      <w:r w:rsidRPr="003956BC">
        <w:rPr>
          <w:rFonts w:asciiTheme="minorHAnsi" w:eastAsia="Tahoma" w:hAnsiTheme="minorHAnsi" w:cstheme="minorHAnsi"/>
          <w:spacing w:val="-1"/>
          <w:w w:val="10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nd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3956BC">
        <w:rPr>
          <w:rFonts w:asciiTheme="minorHAnsi" w:eastAsia="Tahoma" w:hAnsiTheme="minorHAnsi" w:cstheme="minorHAnsi"/>
          <w:sz w:val="22"/>
          <w:szCs w:val="22"/>
        </w:rPr>
        <w:t>s</w:t>
      </w:r>
    </w:p>
    <w:p w14:paraId="3A9ACC1B" w14:textId="77777777" w:rsidR="00B431BF" w:rsidRPr="003956BC" w:rsidRDefault="00F17E80">
      <w:pPr>
        <w:spacing w:line="180" w:lineRule="exact"/>
        <w:ind w:left="231" w:right="944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Sha</w:t>
      </w:r>
      <w:r w:rsidRPr="003956B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P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nt</w:t>
      </w:r>
      <w:r w:rsidRPr="003956B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vi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ces</w:t>
      </w:r>
      <w:r w:rsidRPr="003956B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to</w:t>
      </w:r>
      <w:r w:rsidRPr="003956BC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so</w:t>
      </w:r>
      <w:r w:rsidRPr="003956BC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lv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bus</w:t>
      </w:r>
      <w:r w:rsidRPr="003956BC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ne</w:t>
      </w:r>
      <w:r w:rsidRPr="003956BC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p</w:t>
      </w:r>
      <w:r w:rsidRPr="003956BC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ob</w:t>
      </w:r>
      <w:r w:rsidRPr="003956BC">
        <w:rPr>
          <w:rFonts w:asciiTheme="minorHAnsi" w:eastAsia="Tahoma" w:hAnsiTheme="minorHAnsi" w:cstheme="minorHAnsi"/>
          <w:spacing w:val="-1"/>
          <w:w w:val="101"/>
          <w:position w:val="-1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em</w:t>
      </w:r>
      <w:r w:rsidRPr="003956BC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w w:val="101"/>
          <w:position w:val="-1"/>
          <w:sz w:val="22"/>
          <w:szCs w:val="22"/>
        </w:rPr>
        <w:t>.</w:t>
      </w:r>
    </w:p>
    <w:p w14:paraId="5F950BD6" w14:textId="77777777" w:rsidR="00B431BF" w:rsidRPr="003956BC" w:rsidRDefault="00F17E80">
      <w:pPr>
        <w:spacing w:before="54" w:line="180" w:lineRule="exact"/>
        <w:ind w:left="262" w:right="201" w:hanging="187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pacing w:val="43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Tahoma" w:hAnsiTheme="minorHAnsi" w:cstheme="minorHAnsi"/>
          <w:sz w:val="22"/>
          <w:szCs w:val="22"/>
        </w:rPr>
        <w:t>emo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Tahoma" w:hAnsiTheme="minorHAnsi" w:cstheme="minorHAnsi"/>
          <w:sz w:val="22"/>
          <w:szCs w:val="22"/>
        </w:rPr>
        <w:t>st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at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z w:val="22"/>
          <w:szCs w:val="22"/>
        </w:rPr>
        <w:t>d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p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t</w:t>
      </w:r>
      <w:r w:rsidRPr="003956BC">
        <w:rPr>
          <w:rFonts w:asciiTheme="minorHAnsi" w:eastAsia="Tahoma" w:hAnsiTheme="minorHAnsi" w:cstheme="minorHAnsi"/>
          <w:sz w:val="22"/>
          <w:szCs w:val="22"/>
        </w:rPr>
        <w:t>ot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3956BC">
        <w:rPr>
          <w:rFonts w:asciiTheme="minorHAnsi" w:eastAsia="Tahoma" w:hAnsiTheme="minorHAnsi" w:cstheme="minorHAnsi"/>
          <w:sz w:val="22"/>
          <w:szCs w:val="22"/>
        </w:rPr>
        <w:t>pes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and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f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nal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z w:val="22"/>
          <w:szCs w:val="22"/>
        </w:rPr>
        <w:t>ut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ons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to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c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pacing w:val="-1"/>
          <w:w w:val="10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ents</w:t>
      </w:r>
      <w:r w:rsidRPr="003956BC">
        <w:rPr>
          <w:rFonts w:asciiTheme="minorHAnsi" w:eastAsia="Tahoma" w:hAnsiTheme="minorHAnsi" w:cstheme="minorHAnsi"/>
          <w:w w:val="101"/>
          <w:sz w:val="22"/>
          <w:szCs w:val="22"/>
        </w:rPr>
        <w:t xml:space="preserve">, </w:t>
      </w:r>
      <w:r w:rsidRPr="003956BC">
        <w:rPr>
          <w:rFonts w:asciiTheme="minorHAnsi" w:eastAsia="Tahoma" w:hAnsiTheme="minorHAnsi" w:cstheme="minorHAnsi"/>
          <w:sz w:val="22"/>
          <w:szCs w:val="22"/>
        </w:rPr>
        <w:t>co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ll</w:t>
      </w:r>
      <w:r w:rsidRPr="003956BC">
        <w:rPr>
          <w:rFonts w:asciiTheme="minorHAnsi" w:eastAsia="Tahoma" w:hAnsiTheme="minorHAnsi" w:cstheme="minorHAnsi"/>
          <w:sz w:val="22"/>
          <w:szCs w:val="22"/>
        </w:rPr>
        <w:t>ected</w:t>
      </w:r>
      <w:r w:rsidRPr="003956B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fe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z w:val="22"/>
          <w:szCs w:val="22"/>
        </w:rPr>
        <w:t>db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z w:val="22"/>
          <w:szCs w:val="22"/>
        </w:rPr>
        <w:t>c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3956BC">
        <w:rPr>
          <w:rFonts w:asciiTheme="minorHAnsi" w:eastAsia="Tahoma" w:hAnsiTheme="minorHAnsi" w:cstheme="minorHAnsi"/>
          <w:sz w:val="22"/>
          <w:szCs w:val="22"/>
        </w:rPr>
        <w:t>,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Tahoma" w:hAnsiTheme="minorHAnsi" w:cstheme="minorHAnsi"/>
          <w:sz w:val="22"/>
          <w:szCs w:val="22"/>
        </w:rPr>
        <w:t>d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z w:val="22"/>
          <w:szCs w:val="22"/>
        </w:rPr>
        <w:t>p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ate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z w:val="22"/>
          <w:szCs w:val="22"/>
        </w:rPr>
        <w:t>y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up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Tahoma" w:hAnsiTheme="minorHAnsi" w:cstheme="minorHAnsi"/>
          <w:sz w:val="22"/>
          <w:szCs w:val="22"/>
        </w:rPr>
        <w:t>ated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the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p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z w:val="22"/>
          <w:szCs w:val="22"/>
        </w:rPr>
        <w:t>duct.</w:t>
      </w:r>
    </w:p>
    <w:p w14:paraId="73F3FD63" w14:textId="77777777" w:rsidR="00B431BF" w:rsidRPr="003956BC" w:rsidRDefault="00F17E80">
      <w:pPr>
        <w:spacing w:before="34"/>
        <w:ind w:left="262" w:right="235" w:hanging="187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pacing w:val="43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Fo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3956BC">
        <w:rPr>
          <w:rFonts w:asciiTheme="minorHAnsi" w:eastAsia="Tahoma" w:hAnsiTheme="minorHAnsi" w:cstheme="minorHAnsi"/>
          <w:sz w:val="22"/>
          <w:szCs w:val="22"/>
        </w:rPr>
        <w:t>u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z w:val="22"/>
          <w:szCs w:val="22"/>
        </w:rPr>
        <w:t>ated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and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i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3956BC">
        <w:rPr>
          <w:rFonts w:asciiTheme="minorHAnsi" w:eastAsia="Tahoma" w:hAnsiTheme="minorHAnsi" w:cstheme="minorHAnsi"/>
          <w:sz w:val="22"/>
          <w:szCs w:val="22"/>
        </w:rPr>
        <w:t>p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z w:val="22"/>
          <w:szCs w:val="22"/>
        </w:rPr>
        <w:t>ement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z w:val="22"/>
          <w:szCs w:val="22"/>
        </w:rPr>
        <w:t>d</w:t>
      </w:r>
      <w:r w:rsidRPr="003956B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b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ili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Tahoma" w:hAnsiTheme="minorHAnsi" w:cstheme="minorHAnsi"/>
          <w:sz w:val="22"/>
          <w:szCs w:val="22"/>
        </w:rPr>
        <w:t>gual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so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z w:val="22"/>
          <w:szCs w:val="22"/>
        </w:rPr>
        <w:t>ut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on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for W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nd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3956BC">
        <w:rPr>
          <w:rFonts w:asciiTheme="minorHAnsi" w:eastAsia="Tahoma" w:hAnsiTheme="minorHAnsi" w:cstheme="minorHAnsi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sz w:val="22"/>
          <w:szCs w:val="22"/>
        </w:rPr>
        <w:t>ha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Tahoma" w:hAnsiTheme="minorHAnsi" w:cstheme="minorHAnsi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nt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vi</w:t>
      </w:r>
      <w:r w:rsidRPr="003956BC">
        <w:rPr>
          <w:rFonts w:asciiTheme="minorHAnsi" w:eastAsia="Tahoma" w:hAnsiTheme="minorHAnsi" w:cstheme="minorHAnsi"/>
          <w:sz w:val="22"/>
          <w:szCs w:val="22"/>
        </w:rPr>
        <w:t>ces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te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Tahoma" w:hAnsiTheme="minorHAnsi" w:cstheme="minorHAnsi"/>
          <w:sz w:val="22"/>
          <w:szCs w:val="22"/>
        </w:rPr>
        <w:t>ef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n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t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ons</w:t>
      </w:r>
      <w:r w:rsidRPr="003956B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to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sat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sfy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the Go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3956BC">
        <w:rPr>
          <w:rFonts w:asciiTheme="minorHAnsi" w:eastAsia="Tahoma" w:hAnsiTheme="minorHAnsi" w:cstheme="minorHAnsi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n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3956BC">
        <w:rPr>
          <w:rFonts w:asciiTheme="minorHAnsi" w:eastAsia="Tahoma" w:hAnsiTheme="minorHAnsi" w:cstheme="minorHAnsi"/>
          <w:sz w:val="22"/>
          <w:szCs w:val="22"/>
        </w:rPr>
        <w:t>ent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of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Tahoma" w:hAnsiTheme="minorHAnsi" w:cstheme="minorHAnsi"/>
          <w:sz w:val="22"/>
          <w:szCs w:val="22"/>
        </w:rPr>
        <w:t>ana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Tahoma" w:hAnsiTheme="minorHAnsi" w:cstheme="minorHAnsi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’</w:t>
      </w:r>
      <w:r w:rsidRPr="003956BC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z w:val="22"/>
          <w:szCs w:val="22"/>
        </w:rPr>
        <w:t>ff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c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al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Tahoma" w:hAnsiTheme="minorHAnsi" w:cstheme="minorHAnsi"/>
          <w:sz w:val="22"/>
          <w:szCs w:val="22"/>
        </w:rPr>
        <w:t>guage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c</w:t>
      </w:r>
      <w:r w:rsidRPr="003956BC">
        <w:rPr>
          <w:rFonts w:asciiTheme="minorHAnsi" w:eastAsia="Tahoma" w:hAnsiTheme="minorHAnsi" w:cstheme="minorHAnsi"/>
          <w:sz w:val="22"/>
          <w:szCs w:val="22"/>
        </w:rPr>
        <w:t>t.</w:t>
      </w:r>
    </w:p>
    <w:p w14:paraId="724CA756" w14:textId="77777777" w:rsidR="00B431BF" w:rsidRPr="003956BC" w:rsidRDefault="00F17E80">
      <w:pPr>
        <w:spacing w:before="54" w:line="180" w:lineRule="exact"/>
        <w:ind w:left="262" w:right="573" w:hanging="187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pacing w:val="43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Accu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ate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z w:val="22"/>
          <w:szCs w:val="22"/>
        </w:rPr>
        <w:t>y d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z w:val="22"/>
          <w:szCs w:val="22"/>
        </w:rPr>
        <w:t>cume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Tahoma" w:hAnsiTheme="minorHAnsi" w:cstheme="minorHAnsi"/>
          <w:sz w:val="22"/>
          <w:szCs w:val="22"/>
        </w:rPr>
        <w:t>ted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r</w:t>
      </w:r>
      <w:r w:rsidRPr="003956BC">
        <w:rPr>
          <w:rFonts w:asciiTheme="minorHAnsi" w:eastAsia="Tahoma" w:hAnsiTheme="minorHAnsi" w:cstheme="minorHAnsi"/>
          <w:sz w:val="22"/>
          <w:szCs w:val="22"/>
        </w:rPr>
        <w:t>es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ch</w:t>
      </w:r>
      <w:r w:rsidRPr="003956B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and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de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3956BC">
        <w:rPr>
          <w:rFonts w:asciiTheme="minorHAnsi" w:eastAsia="Tahoma" w:hAnsiTheme="minorHAnsi" w:cstheme="minorHAnsi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pacing w:val="-1"/>
          <w:w w:val="101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Tahoma" w:hAnsiTheme="minorHAnsi" w:cstheme="minorHAnsi"/>
          <w:sz w:val="22"/>
          <w:szCs w:val="22"/>
        </w:rPr>
        <w:t>ment p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oces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sz w:val="22"/>
          <w:szCs w:val="22"/>
        </w:rPr>
        <w:t>es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to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p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vi</w:t>
      </w:r>
      <w:r w:rsidRPr="003956BC">
        <w:rPr>
          <w:rFonts w:asciiTheme="minorHAnsi" w:eastAsia="Tahoma" w:hAnsiTheme="minorHAnsi" w:cstheme="minorHAnsi"/>
          <w:sz w:val="22"/>
          <w:szCs w:val="22"/>
        </w:rPr>
        <w:t>de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z w:val="22"/>
          <w:szCs w:val="22"/>
        </w:rPr>
        <w:t>asy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ma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ntena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3956BC">
        <w:rPr>
          <w:rFonts w:asciiTheme="minorHAnsi" w:eastAsia="Tahoma" w:hAnsiTheme="minorHAnsi" w:cstheme="minorHAnsi"/>
          <w:sz w:val="22"/>
          <w:szCs w:val="22"/>
        </w:rPr>
        <w:t>ce</w:t>
      </w:r>
      <w:r w:rsidRPr="003956B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n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the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fut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u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w w:val="101"/>
          <w:sz w:val="22"/>
          <w:szCs w:val="22"/>
        </w:rPr>
        <w:t>.</w:t>
      </w:r>
    </w:p>
    <w:p w14:paraId="01BC8F7F" w14:textId="77777777" w:rsidR="00B431BF" w:rsidRPr="003956BC" w:rsidRDefault="00F17E80">
      <w:pPr>
        <w:spacing w:before="33"/>
        <w:ind w:left="75"/>
        <w:rPr>
          <w:rFonts w:asciiTheme="minorHAnsi" w:eastAsia="Tahoma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pacing w:val="43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Reco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3956BC">
        <w:rPr>
          <w:rFonts w:asciiTheme="minorHAnsi" w:eastAsia="Tahoma" w:hAnsiTheme="minorHAnsi" w:cstheme="minorHAnsi"/>
          <w:sz w:val="22"/>
          <w:szCs w:val="22"/>
        </w:rPr>
        <w:t>mend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z w:val="22"/>
          <w:szCs w:val="22"/>
        </w:rPr>
        <w:t>d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so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sz w:val="22"/>
          <w:szCs w:val="22"/>
        </w:rPr>
        <w:t>ut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ons f</w:t>
      </w:r>
      <w:r w:rsidRPr="003956BC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z w:val="22"/>
          <w:szCs w:val="22"/>
        </w:rPr>
        <w:t>A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’</w:t>
      </w:r>
      <w:r w:rsidRPr="003956BC">
        <w:rPr>
          <w:rFonts w:asciiTheme="minorHAnsi" w:eastAsia="Tahoma" w:hAnsiTheme="minorHAnsi" w:cstheme="minorHAnsi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sea</w:t>
      </w:r>
      <w:r w:rsidRPr="003956B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ch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st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z w:val="22"/>
          <w:szCs w:val="22"/>
        </w:rPr>
        <w:t>ategy</w:t>
      </w:r>
      <w:r w:rsidRPr="003956B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z w:val="22"/>
          <w:szCs w:val="22"/>
        </w:rPr>
        <w:t>us</w:t>
      </w:r>
      <w:r w:rsidRPr="003956B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sz w:val="22"/>
          <w:szCs w:val="22"/>
        </w:rPr>
        <w:t>ng</w:t>
      </w:r>
    </w:p>
    <w:p w14:paraId="39D9BB5A" w14:textId="77777777" w:rsidR="00B431BF" w:rsidRPr="003956BC" w:rsidRDefault="00F17E80">
      <w:pPr>
        <w:spacing w:line="180" w:lineRule="exact"/>
        <w:ind w:left="231" w:right="478"/>
        <w:jc w:val="center"/>
        <w:rPr>
          <w:rFonts w:asciiTheme="minorHAnsi" w:eastAsia="Tahoma" w:hAnsiTheme="minorHAnsi" w:cstheme="minorHAnsi"/>
          <w:sz w:val="22"/>
          <w:szCs w:val="22"/>
        </w:rPr>
        <w:sectPr w:rsidR="00B431BF" w:rsidRPr="003956BC">
          <w:type w:val="continuous"/>
          <w:pgSz w:w="12240" w:h="15840"/>
          <w:pgMar w:top="640" w:right="1320" w:bottom="280" w:left="1320" w:header="720" w:footer="720" w:gutter="0"/>
          <w:cols w:num="2" w:space="720" w:equalWidth="0">
            <w:col w:w="2834" w:space="2357"/>
            <w:col w:w="4409"/>
          </w:cols>
        </w:sectPr>
      </w:pP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W</w:t>
      </w:r>
      <w:r w:rsidRPr="003956BC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nd</w:t>
      </w:r>
      <w:r w:rsidRPr="003956BC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w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ha</w:t>
      </w:r>
      <w:r w:rsidRPr="003956B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P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3956BC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nt</w:t>
      </w:r>
      <w:r w:rsidRPr="003956B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S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vi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ces,</w:t>
      </w:r>
      <w:r w:rsidRPr="003956BC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i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nf</w:t>
      </w:r>
      <w:r w:rsidRPr="003956BC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uenc</w:t>
      </w:r>
      <w:r w:rsidRPr="003956BC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i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ng</w:t>
      </w:r>
      <w:r w:rsidRPr="003956BC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fu</w:t>
      </w:r>
      <w:r w:rsidRPr="003956BC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t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u</w:t>
      </w:r>
      <w:r w:rsidRPr="003956B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r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3956BC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p</w:t>
      </w:r>
      <w:r w:rsidRPr="003956BC">
        <w:rPr>
          <w:rFonts w:asciiTheme="minorHAnsi" w:eastAsia="Tahoma" w:hAnsiTheme="minorHAnsi" w:cstheme="minorHAnsi"/>
          <w:spacing w:val="-1"/>
          <w:w w:val="101"/>
          <w:position w:val="-1"/>
          <w:sz w:val="22"/>
          <w:szCs w:val="22"/>
        </w:rPr>
        <w:t>l</w:t>
      </w:r>
      <w:r w:rsidRPr="003956BC">
        <w:rPr>
          <w:rFonts w:asciiTheme="minorHAnsi" w:eastAsia="Tahoma" w:hAnsiTheme="minorHAnsi" w:cstheme="minorHAnsi"/>
          <w:position w:val="-1"/>
          <w:sz w:val="22"/>
          <w:szCs w:val="22"/>
        </w:rPr>
        <w:t>ans.</w:t>
      </w:r>
    </w:p>
    <w:p w14:paraId="70F538B9" w14:textId="77777777" w:rsidR="00B431BF" w:rsidRPr="003956BC" w:rsidRDefault="00F17E80">
      <w:pPr>
        <w:spacing w:before="71"/>
        <w:ind w:left="111" w:right="103"/>
        <w:jc w:val="center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pacing w:val="-2"/>
          <w:sz w:val="22"/>
          <w:szCs w:val="22"/>
        </w:rPr>
        <w:lastRenderedPageBreak/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 xml:space="preserve">is </w:t>
      </w:r>
      <w:r w:rsidRPr="003956BC">
        <w:rPr>
          <w:rFonts w:asciiTheme="minorHAnsi" w:hAnsiTheme="minorHAnsi" w:cstheme="minorHAnsi"/>
          <w:b/>
          <w:sz w:val="22"/>
          <w:szCs w:val="22"/>
        </w:rPr>
        <w:t>FUNCTI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3956BC">
        <w:rPr>
          <w:rFonts w:asciiTheme="minorHAnsi" w:hAnsiTheme="minorHAnsi" w:cstheme="minorHAnsi"/>
          <w:b/>
          <w:sz w:val="22"/>
          <w:szCs w:val="22"/>
        </w:rPr>
        <w:t>NAL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956BC">
        <w:rPr>
          <w:rFonts w:asciiTheme="minorHAnsi" w:hAnsiTheme="minorHAnsi" w:cstheme="minorHAnsi"/>
          <w:sz w:val="22"/>
          <w:szCs w:val="22"/>
        </w:rPr>
        <w:t xml:space="preserve">e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>li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>ts 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eva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3956BC">
        <w:rPr>
          <w:rFonts w:asciiTheme="minorHAnsi" w:hAnsiTheme="minorHAnsi" w:cstheme="minorHAnsi"/>
          <w:sz w:val="22"/>
          <w:szCs w:val="22"/>
        </w:rPr>
        <w:t>ills 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 xml:space="preserve">e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956BC">
        <w:rPr>
          <w:rFonts w:asciiTheme="minorHAnsi" w:hAnsiTheme="minorHAnsi" w:cstheme="minorHAnsi"/>
          <w:sz w:val="22"/>
          <w:szCs w:val="22"/>
        </w:rPr>
        <w:t>iti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is 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eq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hAnsiTheme="minorHAnsi" w:cstheme="minorHAnsi"/>
          <w:sz w:val="22"/>
          <w:szCs w:val="22"/>
        </w:rPr>
        <w:t>ir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956BC">
        <w:rPr>
          <w:rFonts w:asciiTheme="minorHAnsi" w:hAnsiTheme="minorHAnsi" w:cstheme="minorHAnsi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956BC">
        <w:rPr>
          <w:rFonts w:asciiTheme="minorHAnsi" w:hAnsiTheme="minorHAnsi" w:cstheme="minorHAnsi"/>
          <w:sz w:val="22"/>
          <w:szCs w:val="22"/>
        </w:rPr>
        <w:t xml:space="preserve">e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956BC">
        <w:rPr>
          <w:rFonts w:asciiTheme="minorHAnsi" w:hAnsiTheme="minorHAnsi" w:cstheme="minorHAnsi"/>
          <w:sz w:val="22"/>
          <w:szCs w:val="22"/>
        </w:rPr>
        <w:t>f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ti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956BC">
        <w:rPr>
          <w:rFonts w:asciiTheme="minorHAnsi" w:hAnsiTheme="minorHAnsi" w:cstheme="minorHAnsi"/>
          <w:sz w:val="22"/>
          <w:szCs w:val="22"/>
        </w:rPr>
        <w:t>e if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3956BC">
        <w:rPr>
          <w:rFonts w:asciiTheme="minorHAnsi" w:hAnsiTheme="minorHAnsi" w:cstheme="minorHAnsi"/>
          <w:sz w:val="22"/>
          <w:szCs w:val="22"/>
        </w:rPr>
        <w:t>)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>u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av</w:t>
      </w:r>
      <w:r w:rsidRPr="003956BC">
        <w:rPr>
          <w:rFonts w:asciiTheme="minorHAnsi" w:hAnsiTheme="minorHAnsi" w:cstheme="minorHAnsi"/>
          <w:sz w:val="22"/>
          <w:szCs w:val="22"/>
        </w:rPr>
        <w:t xml:space="preserve">e 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y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yea</w:t>
      </w:r>
      <w:r w:rsidRPr="003956BC">
        <w:rPr>
          <w:rFonts w:asciiTheme="minorHAnsi" w:hAnsiTheme="minorHAnsi" w:cstheme="minorHAnsi"/>
          <w:sz w:val="22"/>
          <w:szCs w:val="22"/>
        </w:rPr>
        <w:t xml:space="preserve">rs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ex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ri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e in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si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hAnsiTheme="minorHAnsi" w:cstheme="minorHAnsi"/>
          <w:sz w:val="22"/>
          <w:szCs w:val="22"/>
        </w:rPr>
        <w:t>il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po</w:t>
      </w:r>
      <w:r w:rsidRPr="003956BC">
        <w:rPr>
          <w:rFonts w:asciiTheme="minorHAnsi" w:hAnsiTheme="minorHAnsi" w:cstheme="minorHAnsi"/>
          <w:sz w:val="22"/>
          <w:szCs w:val="22"/>
        </w:rPr>
        <w:t>siti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 xml:space="preserve">s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3956BC">
        <w:rPr>
          <w:rFonts w:asciiTheme="minorHAnsi" w:hAnsiTheme="minorHAnsi" w:cstheme="minorHAnsi"/>
          <w:sz w:val="22"/>
          <w:szCs w:val="22"/>
        </w:rPr>
        <w:t>)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if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>u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hAnsiTheme="minorHAnsi" w:cstheme="minorHAnsi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av</w:t>
      </w:r>
      <w:r w:rsidRPr="003956BC">
        <w:rPr>
          <w:rFonts w:asciiTheme="minorHAnsi" w:hAnsiTheme="minorHAnsi" w:cstheme="minorHAnsi"/>
          <w:sz w:val="22"/>
          <w:szCs w:val="22"/>
        </w:rPr>
        <w:t xml:space="preserve">e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hAnsiTheme="minorHAnsi" w:cstheme="minorHAnsi"/>
          <w:sz w:val="22"/>
          <w:szCs w:val="22"/>
        </w:rPr>
        <w:t>ir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ex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ri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e to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gh</w:t>
      </w:r>
      <w:r w:rsidRPr="003956BC">
        <w:rPr>
          <w:rFonts w:asciiTheme="minorHAnsi" w:hAnsiTheme="minorHAnsi" w:cstheme="minorHAnsi"/>
          <w:sz w:val="22"/>
          <w:szCs w:val="22"/>
        </w:rPr>
        <w:t>li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>t,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av</w:t>
      </w:r>
      <w:r w:rsidRPr="003956BC">
        <w:rPr>
          <w:rFonts w:asciiTheme="minorHAnsi" w:hAnsiTheme="minorHAnsi" w:cstheme="minorHAnsi"/>
          <w:sz w:val="22"/>
          <w:szCs w:val="22"/>
        </w:rPr>
        <w:t xml:space="preserve">e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ne</w:t>
      </w:r>
      <w:r w:rsidRPr="003956BC">
        <w:rPr>
          <w:rFonts w:asciiTheme="minorHAnsi" w:hAnsiTheme="minorHAnsi" w:cstheme="minorHAnsi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tr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956BC">
        <w:rPr>
          <w:rFonts w:asciiTheme="minorHAnsi" w:hAnsiTheme="minorHAnsi" w:cstheme="minorHAnsi"/>
          <w:sz w:val="22"/>
          <w:szCs w:val="22"/>
        </w:rPr>
        <w:t>le 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3956BC">
        <w:rPr>
          <w:rFonts w:asciiTheme="minorHAnsi" w:hAnsiTheme="minorHAnsi" w:cstheme="minorHAnsi"/>
          <w:sz w:val="22"/>
          <w:szCs w:val="22"/>
        </w:rPr>
        <w:t xml:space="preserve">ills 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 xml:space="preserve">m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s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>f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3956BC">
        <w:rPr>
          <w:rFonts w:asciiTheme="minorHAnsi" w:hAnsiTheme="minorHAnsi" w:cstheme="minorHAnsi"/>
          <w:sz w:val="22"/>
          <w:szCs w:val="22"/>
        </w:rPr>
        <w:t>sit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hAnsiTheme="minorHAnsi" w:cstheme="minorHAnsi"/>
          <w:sz w:val="22"/>
          <w:szCs w:val="22"/>
        </w:rPr>
        <w:t>.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ssi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956BC">
        <w:rPr>
          <w:rFonts w:asciiTheme="minorHAnsi" w:hAnsiTheme="minorHAnsi" w:cstheme="minorHAnsi"/>
          <w:sz w:val="22"/>
          <w:szCs w:val="22"/>
        </w:rPr>
        <w:t>ile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s a s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>f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ll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>e 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eva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ex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ri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956BC">
        <w:rPr>
          <w:rFonts w:asciiTheme="minorHAnsi" w:hAnsiTheme="minorHAnsi" w:cstheme="minorHAnsi"/>
          <w:sz w:val="22"/>
          <w:szCs w:val="22"/>
        </w:rPr>
        <w:t>s,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qu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956BC">
        <w:rPr>
          <w:rFonts w:asciiTheme="minorHAnsi" w:hAnsiTheme="minorHAnsi" w:cstheme="minorHAnsi"/>
          <w:sz w:val="22"/>
          <w:szCs w:val="22"/>
        </w:rPr>
        <w:t>ti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3956BC">
        <w:rPr>
          <w:rFonts w:asciiTheme="minorHAnsi" w:hAnsiTheme="minorHAnsi" w:cstheme="minorHAnsi"/>
          <w:sz w:val="22"/>
          <w:szCs w:val="22"/>
        </w:rPr>
        <w:t xml:space="preserve">s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risti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 xml:space="preserve">s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956BC">
        <w:rPr>
          <w:rFonts w:asciiTheme="minorHAnsi" w:hAnsiTheme="minorHAnsi" w:cstheme="minorHAnsi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b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 xml:space="preserve">e 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em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r’s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ti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3956BC">
        <w:rPr>
          <w:rFonts w:asciiTheme="minorHAnsi" w:hAnsiTheme="minorHAnsi" w:cstheme="minorHAnsi"/>
          <w:sz w:val="22"/>
          <w:szCs w:val="22"/>
        </w:rPr>
        <w:t>.</w:t>
      </w:r>
    </w:p>
    <w:p w14:paraId="0A8DF790" w14:textId="77777777" w:rsidR="00B431BF" w:rsidRPr="003956BC" w:rsidRDefault="00B431BF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035F0796" w14:textId="77777777" w:rsidR="00B431BF" w:rsidRPr="003956BC" w:rsidRDefault="00B431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B2C8C6" w14:textId="77777777" w:rsidR="00B431BF" w:rsidRPr="003956BC" w:rsidRDefault="00F17E80">
      <w:pPr>
        <w:spacing w:before="33"/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olly</w:t>
      </w:r>
      <w:r w:rsidRPr="003956BC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os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it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al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it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y</w:t>
      </w:r>
    </w:p>
    <w:p w14:paraId="38CD587B" w14:textId="77777777" w:rsidR="00B431BF" w:rsidRPr="003956BC" w:rsidRDefault="00F17E80">
      <w:pPr>
        <w:spacing w:line="220" w:lineRule="exact"/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3956BC">
        <w:rPr>
          <w:rFonts w:asciiTheme="minorHAnsi" w:eastAsia="Bookman Old Style" w:hAnsiTheme="minorHAnsi" w:cstheme="minorHAnsi"/>
          <w:sz w:val="22"/>
          <w:szCs w:val="22"/>
        </w:rPr>
        <w:t>5274</w:t>
      </w:r>
      <w:r w:rsidRPr="003956BC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t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3956BC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 xml:space="preserve">St.                                                                                               </w:t>
      </w:r>
      <w:r w:rsidRPr="003956BC">
        <w:rPr>
          <w:rFonts w:asciiTheme="minorHAnsi" w:eastAsia="Bookman Old Style" w:hAnsiTheme="minorHAnsi" w:cstheme="minorHAnsi"/>
          <w:spacing w:val="20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b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il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e:</w:t>
      </w:r>
      <w:r w:rsidRPr="003956BC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902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-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555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-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1235</w:t>
      </w:r>
    </w:p>
    <w:p w14:paraId="38C82699" w14:textId="77777777" w:rsidR="00B431BF" w:rsidRPr="003956BC" w:rsidRDefault="00F17E80">
      <w:pPr>
        <w:spacing w:before="2" w:line="200" w:lineRule="exact"/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2F7E603E">
          <v:group id="_x0000_s1056" style="position:absolute;left:0;text-align:left;margin-left:70.55pt;margin-top:12.65pt;width:467.75pt;height:0;z-index:-2052;mso-position-horizontal-relative:page" coordorigin="1411,253" coordsize="9355,0">
            <v:shape id="_x0000_s1057" style="position:absolute;left:1411;top:253;width:9355;height:0" coordorigin="1411,253" coordsize="9355,0" path="m1411,253r9355,e" filled="f" strokeweight=".82pt">
              <v:path arrowok="t"/>
            </v:shape>
            <w10:wrap anchorx="page"/>
          </v:group>
        </w:pict>
      </w:r>
      <w:r w:rsidRPr="003956BC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H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a</w:t>
      </w:r>
      <w:r w:rsidRPr="003956BC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li</w:t>
      </w:r>
      <w:r w:rsidRPr="003956BC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f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a</w:t>
      </w:r>
      <w:r w:rsidRPr="003956BC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x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,</w:t>
      </w:r>
      <w:r w:rsidRPr="003956BC">
        <w:rPr>
          <w:rFonts w:asciiTheme="minorHAnsi" w:eastAsia="Bookman Old Style" w:hAnsiTheme="minorHAnsi" w:cstheme="minorHAnsi"/>
          <w:spacing w:val="-4"/>
          <w:position w:val="-1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S</w:t>
      </w:r>
      <w:r w:rsidRPr="003956BC">
        <w:rPr>
          <w:rFonts w:asciiTheme="minorHAnsi" w:eastAsia="Bookman Old Style" w:hAnsiTheme="minorHAnsi" w:cstheme="minorHAnsi"/>
          <w:spacing w:val="-2"/>
          <w:position w:val="-1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B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2N</w:t>
      </w:r>
      <w:r w:rsidRPr="003956BC">
        <w:rPr>
          <w:rFonts w:asciiTheme="minorHAnsi" w:eastAsia="Bookman Old Style" w:hAnsiTheme="minorHAnsi" w:cstheme="minorHAnsi"/>
          <w:spacing w:val="-3"/>
          <w:position w:val="-1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2</w:t>
      </w:r>
      <w:r w:rsidRPr="003956BC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A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6</w:t>
      </w:r>
      <w:r w:rsidRPr="003956BC">
        <w:rPr>
          <w:rFonts w:asciiTheme="minorHAnsi" w:eastAsia="Bookman Old Style" w:hAnsiTheme="minorHAnsi" w:cstheme="minorHAnsi"/>
          <w:spacing w:val="57"/>
          <w:position w:val="-1"/>
          <w:sz w:val="22"/>
          <w:szCs w:val="22"/>
        </w:rPr>
        <w:t xml:space="preserve"> </w:t>
      </w:r>
      <w:hyperlink r:id="rId34">
        <w:r w:rsidRPr="003956BC">
          <w:rPr>
            <w:rFonts w:asciiTheme="minorHAnsi" w:eastAsia="Bookman Old Style" w:hAnsiTheme="minorHAnsi" w:cstheme="minorHAnsi"/>
            <w:position w:val="-1"/>
            <w:sz w:val="22"/>
            <w:szCs w:val="22"/>
            <w:u w:val="single" w:color="0000FF"/>
          </w:rPr>
          <w:t>k</w:t>
        </w:r>
        <w:r w:rsidRPr="003956BC">
          <w:rPr>
            <w:rFonts w:asciiTheme="minorHAnsi" w:eastAsia="Bookman Old Style" w:hAnsiTheme="minorHAnsi" w:cstheme="minorHAnsi"/>
            <w:spacing w:val="1"/>
            <w:position w:val="-1"/>
            <w:sz w:val="22"/>
            <w:szCs w:val="22"/>
            <w:u w:val="single" w:color="0000FF"/>
          </w:rPr>
          <w:t>l</w:t>
        </w:r>
        <w:r w:rsidRPr="003956BC">
          <w:rPr>
            <w:rFonts w:asciiTheme="minorHAnsi" w:eastAsia="Bookman Old Style" w:hAnsiTheme="minorHAnsi" w:cstheme="minorHAnsi"/>
            <w:spacing w:val="2"/>
            <w:position w:val="-1"/>
            <w:sz w:val="22"/>
            <w:szCs w:val="22"/>
            <w:u w:val="single" w:color="0000FF"/>
          </w:rPr>
          <w:t>ee</w:t>
        </w:r>
        <w:r w:rsidRPr="003956BC">
          <w:rPr>
            <w:rFonts w:asciiTheme="minorHAnsi" w:eastAsia="Bookman Old Style" w:hAnsiTheme="minorHAnsi" w:cstheme="minorHAnsi"/>
            <w:spacing w:val="1"/>
            <w:position w:val="-1"/>
            <w:sz w:val="22"/>
            <w:szCs w:val="22"/>
            <w:u w:val="single" w:color="0000FF"/>
          </w:rPr>
          <w:t>@</w:t>
        </w:r>
        <w:r w:rsidRPr="003956BC">
          <w:rPr>
            <w:rFonts w:asciiTheme="minorHAnsi" w:eastAsia="Bookman Old Style" w:hAnsiTheme="minorHAnsi" w:cstheme="minorHAnsi"/>
            <w:spacing w:val="-1"/>
            <w:position w:val="-1"/>
            <w:sz w:val="22"/>
            <w:szCs w:val="22"/>
            <w:u w:val="single" w:color="0000FF"/>
          </w:rPr>
          <w:t>m</w:t>
        </w:r>
        <w:r w:rsidRPr="003956BC">
          <w:rPr>
            <w:rFonts w:asciiTheme="minorHAnsi" w:eastAsia="Bookman Old Style" w:hAnsiTheme="minorHAnsi" w:cstheme="minorHAnsi"/>
            <w:position w:val="-1"/>
            <w:sz w:val="22"/>
            <w:szCs w:val="22"/>
            <w:u w:val="single" w:color="0000FF"/>
          </w:rPr>
          <w:t>a</w:t>
        </w:r>
        <w:r w:rsidRPr="003956BC">
          <w:rPr>
            <w:rFonts w:asciiTheme="minorHAnsi" w:eastAsia="Bookman Old Style" w:hAnsiTheme="minorHAnsi" w:cstheme="minorHAnsi"/>
            <w:spacing w:val="1"/>
            <w:position w:val="-1"/>
            <w:sz w:val="22"/>
            <w:szCs w:val="22"/>
            <w:u w:val="single" w:color="0000FF"/>
          </w:rPr>
          <w:t>il</w:t>
        </w:r>
        <w:r w:rsidRPr="003956BC">
          <w:rPr>
            <w:rFonts w:asciiTheme="minorHAnsi" w:eastAsia="Bookman Old Style" w:hAnsiTheme="minorHAnsi" w:cstheme="minorHAnsi"/>
            <w:spacing w:val="-1"/>
            <w:position w:val="-1"/>
            <w:sz w:val="22"/>
            <w:szCs w:val="22"/>
            <w:u w:val="single" w:color="0000FF"/>
          </w:rPr>
          <w:t>.</w:t>
        </w:r>
        <w:r w:rsidRPr="003956BC">
          <w:rPr>
            <w:rFonts w:asciiTheme="minorHAnsi" w:eastAsia="Bookman Old Style" w:hAnsiTheme="minorHAnsi" w:cstheme="minorHAnsi"/>
            <w:position w:val="-1"/>
            <w:sz w:val="22"/>
            <w:szCs w:val="22"/>
            <w:u w:val="single" w:color="0000FF"/>
          </w:rPr>
          <w:t>c</w:t>
        </w:r>
        <w:r w:rsidRPr="003956BC">
          <w:rPr>
            <w:rFonts w:asciiTheme="minorHAnsi" w:eastAsia="Bookman Old Style" w:hAnsiTheme="minorHAnsi" w:cstheme="minorHAnsi"/>
            <w:spacing w:val="-1"/>
            <w:position w:val="-1"/>
            <w:sz w:val="22"/>
            <w:szCs w:val="22"/>
            <w:u w:val="single" w:color="0000FF"/>
          </w:rPr>
          <w:t>om</w:t>
        </w:r>
      </w:hyperlink>
    </w:p>
    <w:p w14:paraId="717D9318" w14:textId="77777777" w:rsidR="00B431BF" w:rsidRPr="003956BC" w:rsidRDefault="00B431BF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798105EA" w14:textId="77777777" w:rsidR="00B431BF" w:rsidRPr="003956BC" w:rsidRDefault="00F17E80">
      <w:pPr>
        <w:spacing w:before="33" w:line="200" w:lineRule="exact"/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  <w:u w:val="single" w:color="000000"/>
        </w:rPr>
        <w:t>P</w:t>
      </w:r>
      <w:r w:rsidRPr="003956BC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  <w:u w:val="single" w:color="000000"/>
        </w:rPr>
        <w:t>R</w:t>
      </w:r>
      <w:r w:rsidRPr="003956BC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  <w:u w:val="single" w:color="000000"/>
        </w:rPr>
        <w:t>O</w:t>
      </w:r>
      <w:r w:rsidRPr="003956BC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  <w:u w:val="single" w:color="000000"/>
        </w:rPr>
        <w:t>F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  <w:u w:val="single" w:color="000000"/>
        </w:rPr>
        <w:t>ESS</w:t>
      </w:r>
      <w:r w:rsidRPr="003956BC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  <w:u w:val="single" w:color="000000"/>
        </w:rPr>
        <w:t>I</w:t>
      </w:r>
      <w:r w:rsidRPr="003956BC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  <w:u w:val="single" w:color="000000"/>
        </w:rPr>
        <w:t>ON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  <w:u w:val="single" w:color="000000"/>
        </w:rPr>
        <w:t>AL</w:t>
      </w:r>
      <w:r w:rsidRPr="003956BC">
        <w:rPr>
          <w:rFonts w:asciiTheme="minorHAnsi" w:eastAsia="Bookman Old Style" w:hAnsiTheme="minorHAnsi" w:cstheme="minorHAnsi"/>
          <w:spacing w:val="-15"/>
          <w:position w:val="-1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  <w:u w:val="single" w:color="000000"/>
        </w:rPr>
        <w:t>P</w:t>
      </w:r>
      <w:r w:rsidRPr="003956BC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  <w:u w:val="single" w:color="000000"/>
        </w:rPr>
        <w:t>R</w:t>
      </w:r>
      <w:r w:rsidRPr="003956BC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  <w:u w:val="single" w:color="000000"/>
        </w:rPr>
        <w:t>O</w:t>
      </w:r>
      <w:r w:rsidRPr="003956BC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  <w:u w:val="single" w:color="000000"/>
        </w:rPr>
        <w:t>FIL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  <w:u w:val="single" w:color="000000"/>
        </w:rPr>
        <w:t>E</w:t>
      </w:r>
    </w:p>
    <w:p w14:paraId="65CCC822" w14:textId="77777777" w:rsidR="00B431BF" w:rsidRPr="003956BC" w:rsidRDefault="00B431BF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7C26B05E" w14:textId="77777777" w:rsidR="00B431BF" w:rsidRPr="003956BC" w:rsidRDefault="00F17E80">
      <w:pPr>
        <w:spacing w:before="33"/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 </w:t>
      </w:r>
      <w:r w:rsidRPr="003956B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ne</w:t>
      </w:r>
      <w:r w:rsidRPr="003956BC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y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ea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3956BC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x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pe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ence</w:t>
      </w:r>
      <w:r w:rsidRPr="003956BC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w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pacing w:val="3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k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ng</w:t>
      </w:r>
      <w:r w:rsidRPr="003956BC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the h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sp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ta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li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ty</w:t>
      </w:r>
      <w:r w:rsidRPr="003956BC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and</w:t>
      </w:r>
      <w:r w:rsidRPr="003956BC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st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m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er</w:t>
      </w:r>
      <w:r w:rsidRPr="003956BC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se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v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ce</w:t>
      </w:r>
      <w:r w:rsidRPr="003956BC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st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y</w:t>
      </w:r>
      <w:r w:rsidRPr="003956BC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anada</w:t>
      </w:r>
      <w:r w:rsidRPr="003956BC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3"/>
          <w:sz w:val="22"/>
          <w:szCs w:val="22"/>
        </w:rPr>
        <w:t>a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nd</w:t>
      </w:r>
    </w:p>
    <w:p w14:paraId="7348F530" w14:textId="77777777" w:rsidR="00B431BF" w:rsidRPr="003956BC" w:rsidRDefault="00F17E80">
      <w:pPr>
        <w:ind w:left="460"/>
        <w:rPr>
          <w:rFonts w:asciiTheme="minorHAnsi" w:eastAsia="Bookman Old Style" w:hAnsiTheme="minorHAnsi" w:cstheme="minorHAnsi"/>
          <w:sz w:val="22"/>
          <w:szCs w:val="22"/>
        </w:rPr>
      </w:pP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Au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st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li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</w:t>
      </w:r>
    </w:p>
    <w:p w14:paraId="50F33A22" w14:textId="77777777" w:rsidR="00B431BF" w:rsidRPr="003956BC" w:rsidRDefault="00F17E80">
      <w:pPr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 </w:t>
      </w:r>
      <w:r w:rsidRPr="003956B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pe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v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y</w:t>
      </w:r>
      <w:r w:rsidRPr="003956BC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and</w:t>
      </w:r>
      <w:r w:rsidRPr="003956BC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ass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st</w:t>
      </w:r>
      <w:r w:rsidRPr="003956BC">
        <w:rPr>
          <w:rFonts w:asciiTheme="minorHAnsi" w:eastAsia="Bookman Old Style" w:hAnsiTheme="minorHAnsi" w:cstheme="minorHAnsi"/>
          <w:spacing w:val="3"/>
          <w:sz w:val="22"/>
          <w:szCs w:val="22"/>
        </w:rPr>
        <w:t>a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nt</w:t>
      </w:r>
      <w:r w:rsidRPr="003956BC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ana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g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er</w:t>
      </w:r>
      <w:r w:rsidRPr="003956BC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x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pe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ence</w:t>
      </w:r>
      <w:r w:rsidRPr="003956BC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fo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t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ee</w:t>
      </w:r>
      <w:r w:rsidRPr="003956BC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ff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3956BC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y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</w:t>
      </w:r>
    </w:p>
    <w:p w14:paraId="1E0A0265" w14:textId="77777777" w:rsidR="00B431BF" w:rsidRPr="003956BC" w:rsidRDefault="00F17E80">
      <w:pPr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 </w:t>
      </w:r>
      <w:r w:rsidRPr="003956B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j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st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en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g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ths:</w:t>
      </w:r>
      <w:r w:rsidRPr="003956BC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st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me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at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ns,</w:t>
      </w:r>
      <w:r w:rsidRPr="003956BC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ul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task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ng</w:t>
      </w:r>
      <w:r w:rsidRPr="003956BC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3"/>
          <w:sz w:val="22"/>
          <w:szCs w:val="22"/>
        </w:rPr>
        <w:t>a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nd</w:t>
      </w:r>
      <w:r w:rsidRPr="003956BC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eade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sh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p</w:t>
      </w:r>
    </w:p>
    <w:p w14:paraId="010AA095" w14:textId="77777777" w:rsidR="00B431BF" w:rsidRPr="003956BC" w:rsidRDefault="00F17E80">
      <w:pPr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 </w:t>
      </w:r>
      <w:r w:rsidRPr="003956B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3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nst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ru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ental</w:t>
      </w:r>
      <w:r w:rsidRPr="003956BC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the</w:t>
      </w:r>
      <w:r w:rsidRPr="003956BC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et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-u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3956BC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and</w:t>
      </w:r>
      <w:r w:rsidRPr="003956BC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p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at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3956BC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new</w:t>
      </w:r>
      <w:r w:rsidRPr="003956BC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3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esta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ur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ant</w:t>
      </w:r>
    </w:p>
    <w:p w14:paraId="0FBF16F9" w14:textId="77777777" w:rsidR="00B431BF" w:rsidRPr="003956BC" w:rsidRDefault="00F17E80">
      <w:pPr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 </w:t>
      </w:r>
      <w:r w:rsidRPr="003956B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Fr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ench</w:t>
      </w:r>
      <w:r w:rsidRPr="003956BC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an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gu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g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3956BC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om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eh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ens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spacing w:val="-14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3956BC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mm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cat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spacing w:val="-14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sk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ill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</w:t>
      </w:r>
    </w:p>
    <w:p w14:paraId="30E113B1" w14:textId="77777777" w:rsidR="00B431BF" w:rsidRPr="003956BC" w:rsidRDefault="00B431BF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45BD4C59" w14:textId="77777777" w:rsidR="00B431BF" w:rsidRPr="003956BC" w:rsidRDefault="00F17E80">
      <w:pPr>
        <w:spacing w:line="200" w:lineRule="exact"/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  <w:u w:val="single" w:color="000000"/>
        </w:rPr>
        <w:t>E</w:t>
      </w:r>
      <w:r w:rsidRPr="003956BC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  <w:u w:val="single" w:color="000000"/>
        </w:rPr>
        <w:t>D</w:t>
      </w:r>
      <w:r w:rsidRPr="003956BC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  <w:u w:val="single" w:color="000000"/>
        </w:rPr>
        <w:t>UC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  <w:u w:val="single" w:color="000000"/>
        </w:rPr>
        <w:t>A</w:t>
      </w:r>
      <w:r w:rsidRPr="003956BC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  <w:u w:val="single" w:color="000000"/>
        </w:rPr>
        <w:t>T</w:t>
      </w:r>
      <w:r w:rsidRPr="003956BC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  <w:u w:val="single" w:color="000000"/>
        </w:rPr>
        <w:t>I</w:t>
      </w:r>
      <w:r w:rsidRPr="003956BC">
        <w:rPr>
          <w:rFonts w:asciiTheme="minorHAnsi" w:eastAsia="Bookman Old Style" w:hAnsiTheme="minorHAnsi" w:cstheme="minorHAnsi"/>
          <w:spacing w:val="2"/>
          <w:position w:val="-1"/>
          <w:sz w:val="22"/>
          <w:szCs w:val="22"/>
          <w:u w:val="single" w:color="000000"/>
        </w:rPr>
        <w:t>O</w:t>
      </w:r>
      <w:r w:rsidRPr="003956BC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  <w:u w:val="single" w:color="000000"/>
        </w:rPr>
        <w:t>N</w:t>
      </w:r>
      <w:r w:rsidRPr="003956BC">
        <w:rPr>
          <w:rFonts w:asciiTheme="minorHAnsi" w:eastAsia="Bookman Old Style" w:hAnsiTheme="minorHAnsi" w:cstheme="minorHAnsi"/>
          <w:spacing w:val="2"/>
          <w:position w:val="-1"/>
          <w:sz w:val="22"/>
          <w:szCs w:val="22"/>
          <w:u w:val="single" w:color="000000"/>
        </w:rPr>
        <w:t>/</w:t>
      </w:r>
      <w:r w:rsidRPr="003956BC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  <w:u w:val="single" w:color="000000"/>
        </w:rPr>
        <w:t>T</w:t>
      </w:r>
      <w:r w:rsidRPr="003956BC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  <w:u w:val="single" w:color="000000"/>
        </w:rPr>
        <w:t>R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  <w:u w:val="single" w:color="000000"/>
        </w:rPr>
        <w:t>A</w:t>
      </w:r>
      <w:r w:rsidRPr="003956BC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  <w:u w:val="single" w:color="000000"/>
        </w:rPr>
        <w:t>I</w:t>
      </w:r>
      <w:r w:rsidRPr="003956BC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  <w:u w:val="single" w:color="000000"/>
        </w:rPr>
        <w:t>N</w:t>
      </w:r>
      <w:r w:rsidRPr="003956BC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  <w:u w:val="single" w:color="000000"/>
        </w:rPr>
        <w:t>I</w:t>
      </w:r>
      <w:r w:rsidRPr="003956BC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  <w:u w:val="single" w:color="000000"/>
        </w:rPr>
        <w:t>NG</w:t>
      </w:r>
    </w:p>
    <w:p w14:paraId="0A26C8C4" w14:textId="77777777" w:rsidR="00B431BF" w:rsidRPr="003956BC" w:rsidRDefault="00B431BF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0CF0BB82" w14:textId="77777777" w:rsidR="00B431BF" w:rsidRPr="003956BC" w:rsidRDefault="00F17E80">
      <w:pPr>
        <w:spacing w:before="33"/>
        <w:ind w:left="457" w:right="207"/>
        <w:rPr>
          <w:rFonts w:asciiTheme="minorHAnsi" w:eastAsia="Bookman Old Style" w:hAnsiTheme="minorHAnsi" w:cstheme="minorHAnsi"/>
          <w:sz w:val="22"/>
          <w:szCs w:val="22"/>
        </w:rPr>
      </w:pPr>
      <w:r w:rsidRPr="003956BC">
        <w:rPr>
          <w:rFonts w:asciiTheme="minorHAnsi" w:eastAsia="Bookman Old Style" w:hAnsiTheme="minorHAnsi" w:cstheme="minorHAnsi"/>
          <w:sz w:val="22"/>
          <w:szCs w:val="22"/>
        </w:rPr>
        <w:t>Bac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elor</w:t>
      </w:r>
      <w:r w:rsidRPr="003956BC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of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C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omme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ce;</w:t>
      </w:r>
      <w:r w:rsidRPr="003956BC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Small</w:t>
      </w:r>
      <w:r w:rsidRPr="003956BC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Bus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ess</w:t>
      </w:r>
      <w:r w:rsidRPr="003956BC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En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t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eu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 xml:space="preserve">p                  </w:t>
      </w:r>
      <w:r w:rsidRPr="003956BC">
        <w:rPr>
          <w:rFonts w:asciiTheme="minorHAnsi" w:eastAsia="Bookman Old Style" w:hAnsiTheme="minorHAnsi" w:cstheme="minorHAnsi"/>
          <w:spacing w:val="40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(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c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om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et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ng</w:t>
      </w:r>
      <w:r w:rsidRPr="003956BC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pa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3956BC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 xml:space="preserve">e) 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D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3956BC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ve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y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3956BC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H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Bookman Old Style" w:hAnsiTheme="minorHAnsi" w:cstheme="minorHAnsi"/>
          <w:spacing w:val="3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x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3956BC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</w:t>
      </w:r>
    </w:p>
    <w:p w14:paraId="0A561577" w14:textId="77777777" w:rsidR="00B431BF" w:rsidRPr="003956BC" w:rsidRDefault="00F17E80">
      <w:pPr>
        <w:ind w:left="457"/>
        <w:rPr>
          <w:rFonts w:asciiTheme="minorHAnsi" w:eastAsia="Bookman Old Style" w:hAnsiTheme="minorHAnsi" w:cstheme="minorHAnsi"/>
          <w:sz w:val="22"/>
          <w:szCs w:val="22"/>
        </w:rPr>
      </w:pP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PR</w:t>
      </w:r>
      <w:r w:rsidRPr="003956BC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fe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Sa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3956BC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Sk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lls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ou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3956BC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Sa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nt</w:t>
      </w:r>
      <w:r w:rsidRPr="003956BC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Jo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’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3956BC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3"/>
          <w:sz w:val="22"/>
          <w:szCs w:val="22"/>
        </w:rPr>
        <w:t>A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b</w:t>
      </w:r>
      <w:r w:rsidRPr="003956BC">
        <w:rPr>
          <w:rFonts w:asciiTheme="minorHAnsi" w:eastAsia="Bookman Old Style" w:hAnsiTheme="minorHAnsi" w:cstheme="minorHAnsi"/>
          <w:spacing w:val="3"/>
          <w:sz w:val="22"/>
          <w:szCs w:val="22"/>
        </w:rPr>
        <w:t>u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 xml:space="preserve">ance                                           </w:t>
      </w:r>
      <w:r w:rsidRPr="003956BC">
        <w:rPr>
          <w:rFonts w:asciiTheme="minorHAnsi" w:eastAsia="Bookman Old Style" w:hAnsiTheme="minorHAnsi" w:cstheme="minorHAnsi"/>
          <w:spacing w:val="57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J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ul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y</w:t>
      </w:r>
      <w:r w:rsidRPr="003956BC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2002</w:t>
      </w:r>
    </w:p>
    <w:p w14:paraId="2382224A" w14:textId="77777777" w:rsidR="00B431BF" w:rsidRPr="003956BC" w:rsidRDefault="00F17E80">
      <w:pPr>
        <w:spacing w:line="200" w:lineRule="exact"/>
        <w:ind w:left="457"/>
        <w:rPr>
          <w:rFonts w:asciiTheme="minorHAnsi" w:eastAsia="Bookman Old Style" w:hAnsiTheme="minorHAnsi" w:cstheme="minorHAnsi"/>
          <w:sz w:val="22"/>
          <w:szCs w:val="22"/>
        </w:rPr>
      </w:pPr>
      <w:r w:rsidRPr="003956BC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F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ood</w:t>
      </w:r>
      <w:r w:rsidRPr="003956BC">
        <w:rPr>
          <w:rFonts w:asciiTheme="minorHAnsi" w:eastAsia="Bookman Old Style" w:hAnsiTheme="minorHAnsi" w:cstheme="minorHAnsi"/>
          <w:spacing w:val="-4"/>
          <w:position w:val="-1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a</w:t>
      </w:r>
      <w:r w:rsidRPr="003956BC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d</w:t>
      </w:r>
      <w:r w:rsidRPr="003956BC">
        <w:rPr>
          <w:rFonts w:asciiTheme="minorHAnsi" w:eastAsia="Bookman Old Style" w:hAnsiTheme="minorHAnsi" w:cstheme="minorHAnsi"/>
          <w:spacing w:val="-2"/>
          <w:position w:val="-1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Be</w:t>
      </w:r>
      <w:r w:rsidRPr="003956BC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v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e</w:t>
      </w:r>
      <w:r w:rsidRPr="003956BC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age</w:t>
      </w:r>
      <w:r w:rsidRPr="003956BC">
        <w:rPr>
          <w:rFonts w:asciiTheme="minorHAnsi" w:eastAsia="Bookman Old Style" w:hAnsiTheme="minorHAnsi" w:cstheme="minorHAnsi"/>
          <w:spacing w:val="-8"/>
          <w:position w:val="-1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es</w:t>
      </w:r>
      <w:r w:rsidRPr="003956BC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p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s</w:t>
      </w:r>
      <w:r w:rsidRPr="003956BC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ib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le</w:t>
      </w:r>
      <w:r w:rsidRPr="003956BC">
        <w:rPr>
          <w:rFonts w:asciiTheme="minorHAnsi" w:eastAsia="Bookman Old Style" w:hAnsiTheme="minorHAnsi" w:cstheme="minorHAnsi"/>
          <w:spacing w:val="-10"/>
          <w:position w:val="-1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Se</w:t>
      </w:r>
      <w:r w:rsidRPr="003956BC">
        <w:rPr>
          <w:rFonts w:asciiTheme="minorHAnsi" w:eastAsia="Bookman Old Style" w:hAnsiTheme="minorHAnsi" w:cstheme="minorHAnsi"/>
          <w:spacing w:val="2"/>
          <w:position w:val="-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vi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ce</w:t>
      </w:r>
      <w:r w:rsidRPr="003956BC">
        <w:rPr>
          <w:rFonts w:asciiTheme="minorHAnsi" w:eastAsia="Bookman Old Style" w:hAnsiTheme="minorHAnsi" w:cstheme="minorHAnsi"/>
          <w:spacing w:val="-4"/>
          <w:position w:val="-1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C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pacing w:val="2"/>
          <w:position w:val="-1"/>
          <w:sz w:val="22"/>
          <w:szCs w:val="22"/>
        </w:rPr>
        <w:t>u</w:t>
      </w:r>
      <w:r w:rsidRPr="003956BC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se,</w:t>
      </w:r>
      <w:r w:rsidRPr="003956BC">
        <w:rPr>
          <w:rFonts w:asciiTheme="minorHAnsi" w:eastAsia="Bookman Old Style" w:hAnsiTheme="minorHAnsi" w:cstheme="minorHAnsi"/>
          <w:spacing w:val="-6"/>
          <w:position w:val="-1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Se</w:t>
      </w:r>
      <w:r w:rsidRPr="003956BC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ve</w:t>
      </w:r>
      <w:r w:rsidRPr="003956BC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s</w:t>
      </w:r>
      <w:r w:rsidRPr="003956BC">
        <w:rPr>
          <w:rFonts w:asciiTheme="minorHAnsi" w:eastAsia="Bookman Old Style" w:hAnsiTheme="minorHAnsi" w:cstheme="minorHAnsi"/>
          <w:spacing w:val="-8"/>
          <w:position w:val="-1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2"/>
          <w:position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f</w:t>
      </w:r>
      <w:r w:rsidRPr="003956BC">
        <w:rPr>
          <w:rFonts w:asciiTheme="minorHAnsi" w:eastAsia="Bookman Old Style" w:hAnsiTheme="minorHAnsi" w:cstheme="minorHAnsi"/>
          <w:spacing w:val="-2"/>
          <w:position w:val="-1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C</w:t>
      </w:r>
      <w:r w:rsidRPr="003956BC">
        <w:rPr>
          <w:rFonts w:asciiTheme="minorHAnsi" w:eastAsia="Bookman Old Style" w:hAnsiTheme="minorHAnsi" w:cstheme="minorHAnsi"/>
          <w:spacing w:val="3"/>
          <w:position w:val="-1"/>
          <w:sz w:val="22"/>
          <w:szCs w:val="22"/>
        </w:rPr>
        <w:t>a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 xml:space="preserve">nada                        </w:t>
      </w:r>
      <w:r w:rsidRPr="003956BC">
        <w:rPr>
          <w:rFonts w:asciiTheme="minorHAnsi" w:eastAsia="Bookman Old Style" w:hAnsiTheme="minorHAnsi" w:cstheme="minorHAnsi"/>
          <w:spacing w:val="30"/>
          <w:position w:val="-1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J</w:t>
      </w:r>
      <w:r w:rsidRPr="003956BC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ul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y</w:t>
      </w:r>
      <w:r w:rsidRPr="003956BC">
        <w:rPr>
          <w:rFonts w:asciiTheme="minorHAnsi" w:eastAsia="Bookman Old Style" w:hAnsiTheme="minorHAnsi" w:cstheme="minorHAnsi"/>
          <w:spacing w:val="-3"/>
          <w:position w:val="-1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2002</w:t>
      </w:r>
    </w:p>
    <w:p w14:paraId="526A433A" w14:textId="77777777" w:rsidR="00B431BF" w:rsidRPr="003956BC" w:rsidRDefault="00B431BF">
      <w:pPr>
        <w:spacing w:before="9" w:line="180" w:lineRule="exact"/>
        <w:rPr>
          <w:rFonts w:asciiTheme="minorHAnsi" w:hAnsiTheme="minorHAnsi" w:cstheme="minorHAnsi"/>
          <w:sz w:val="22"/>
          <w:szCs w:val="22"/>
        </w:rPr>
        <w:sectPr w:rsidR="00B431BF" w:rsidRPr="003956BC">
          <w:headerReference w:type="default" r:id="rId35"/>
          <w:pgSz w:w="12240" w:h="15840"/>
          <w:pgMar w:top="440" w:right="1220" w:bottom="280" w:left="1340" w:header="0" w:footer="0" w:gutter="0"/>
          <w:cols w:space="720"/>
        </w:sectPr>
      </w:pPr>
    </w:p>
    <w:p w14:paraId="51A1F9D0" w14:textId="77777777" w:rsidR="00B431BF" w:rsidRPr="003956BC" w:rsidRDefault="00F17E80">
      <w:pPr>
        <w:spacing w:before="33"/>
        <w:ind w:left="100" w:right="-48"/>
        <w:rPr>
          <w:rFonts w:asciiTheme="minorHAnsi" w:eastAsia="Bookman Old Style" w:hAnsiTheme="minorHAnsi" w:cstheme="minorHAnsi"/>
          <w:sz w:val="22"/>
          <w:szCs w:val="22"/>
        </w:rPr>
      </w:pPr>
      <w:r w:rsidRPr="003956BC">
        <w:rPr>
          <w:rFonts w:asciiTheme="minorHAnsi" w:eastAsia="Bookman Old Style" w:hAnsiTheme="minorHAnsi" w:cstheme="minorHAnsi"/>
          <w:w w:val="99"/>
          <w:sz w:val="22"/>
          <w:szCs w:val="22"/>
          <w:u w:val="single" w:color="000000"/>
        </w:rPr>
        <w:t>S</w:t>
      </w:r>
      <w:r w:rsidRPr="003956BC">
        <w:rPr>
          <w:rFonts w:asciiTheme="minorHAnsi" w:eastAsia="Bookman Old Style" w:hAnsiTheme="minorHAnsi" w:cstheme="minorHAnsi"/>
          <w:spacing w:val="-34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  <w:u w:val="single" w:color="000000"/>
        </w:rPr>
        <w:t>K</w:t>
      </w:r>
      <w:r w:rsidRPr="003956BC">
        <w:rPr>
          <w:rFonts w:asciiTheme="minorHAnsi" w:eastAsia="Bookman Old Style" w:hAnsiTheme="minorHAnsi" w:cstheme="minorHAnsi"/>
          <w:spacing w:val="-21"/>
          <w:w w:val="101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Bookman Old Style" w:hAnsiTheme="minorHAnsi" w:cstheme="minorHAnsi"/>
          <w:w w:val="101"/>
          <w:sz w:val="22"/>
          <w:szCs w:val="22"/>
          <w:u w:val="single" w:color="000000"/>
        </w:rPr>
        <w:t>I</w:t>
      </w:r>
      <w:r w:rsidRPr="003956BC">
        <w:rPr>
          <w:rFonts w:asciiTheme="minorHAnsi" w:eastAsia="Bookman Old Style" w:hAnsiTheme="minorHAnsi" w:cstheme="minorHAnsi"/>
          <w:spacing w:val="-23"/>
          <w:w w:val="101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  <w:u w:val="single" w:color="000000"/>
        </w:rPr>
        <w:t>L</w:t>
      </w:r>
      <w:r w:rsidRPr="003956BC">
        <w:rPr>
          <w:rFonts w:asciiTheme="minorHAnsi" w:eastAsia="Bookman Old Style" w:hAnsiTheme="minorHAnsi" w:cstheme="minorHAnsi"/>
          <w:spacing w:val="-21"/>
          <w:w w:val="101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28"/>
          <w:w w:val="99"/>
          <w:sz w:val="22"/>
          <w:szCs w:val="22"/>
          <w:u w:val="single" w:color="000000"/>
        </w:rPr>
        <w:t>L</w:t>
      </w:r>
      <w:r w:rsidRPr="003956BC">
        <w:rPr>
          <w:rFonts w:asciiTheme="minorHAnsi" w:eastAsia="Bookman Old Style" w:hAnsiTheme="minorHAnsi" w:cstheme="minorHAnsi"/>
          <w:w w:val="99"/>
          <w:sz w:val="22"/>
          <w:szCs w:val="22"/>
          <w:u w:val="single" w:color="000000"/>
        </w:rPr>
        <w:t>S</w:t>
      </w:r>
      <w:r w:rsidRPr="003956BC">
        <w:rPr>
          <w:rFonts w:asciiTheme="minorHAnsi" w:eastAsia="Bookman Old Style" w:hAnsiTheme="minorHAnsi" w:cstheme="minorHAnsi"/>
          <w:spacing w:val="28"/>
          <w:w w:val="99"/>
          <w:sz w:val="22"/>
          <w:szCs w:val="22"/>
          <w:u w:val="single" w:color="000000"/>
        </w:rPr>
        <w:t>/</w:t>
      </w:r>
      <w:r w:rsidRPr="003956BC">
        <w:rPr>
          <w:rFonts w:asciiTheme="minorHAnsi" w:eastAsia="Bookman Old Style" w:hAnsiTheme="minorHAnsi" w:cstheme="minorHAnsi"/>
          <w:w w:val="99"/>
          <w:sz w:val="22"/>
          <w:szCs w:val="22"/>
          <w:u w:val="single" w:color="000000"/>
        </w:rPr>
        <w:t>Q</w:t>
      </w:r>
      <w:r w:rsidRPr="003956BC">
        <w:rPr>
          <w:rFonts w:asciiTheme="minorHAnsi" w:eastAsia="Bookman Old Style" w:hAnsiTheme="minorHAnsi" w:cstheme="minorHAnsi"/>
          <w:w w:val="99"/>
          <w:sz w:val="22"/>
          <w:szCs w:val="22"/>
          <w:u w:val="single" w:color="000000"/>
        </w:rPr>
        <w:t>U</w:t>
      </w:r>
      <w:r w:rsidRPr="003956BC">
        <w:rPr>
          <w:rFonts w:asciiTheme="minorHAnsi" w:eastAsia="Bookman Old Style" w:hAnsiTheme="minorHAnsi" w:cstheme="minorHAnsi"/>
          <w:spacing w:val="-14"/>
          <w:w w:val="99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  <w:u w:val="single" w:color="000000"/>
        </w:rPr>
        <w:t>A</w:t>
      </w:r>
      <w:r w:rsidRPr="003956BC">
        <w:rPr>
          <w:rFonts w:asciiTheme="minorHAnsi" w:eastAsia="Bookman Old Style" w:hAnsiTheme="minorHAnsi" w:cstheme="minorHAnsi"/>
          <w:spacing w:val="-23"/>
          <w:w w:val="101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  <w:u w:val="single" w:color="000000"/>
        </w:rPr>
        <w:t>L</w:t>
      </w:r>
      <w:r w:rsidRPr="003956BC">
        <w:rPr>
          <w:rFonts w:asciiTheme="minorHAnsi" w:eastAsia="Bookman Old Style" w:hAnsiTheme="minorHAnsi" w:cstheme="minorHAnsi"/>
          <w:spacing w:val="-21"/>
          <w:w w:val="101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28"/>
          <w:sz w:val="22"/>
          <w:szCs w:val="22"/>
          <w:u w:val="single" w:color="000000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  <w:u w:val="single" w:color="000000"/>
        </w:rPr>
        <w:t>F</w:t>
      </w:r>
      <w:r w:rsidRPr="003956BC">
        <w:rPr>
          <w:rFonts w:asciiTheme="minorHAnsi" w:eastAsia="Bookman Old Style" w:hAnsiTheme="minorHAnsi" w:cstheme="minorHAnsi"/>
          <w:spacing w:val="28"/>
          <w:sz w:val="22"/>
          <w:szCs w:val="22"/>
          <w:u w:val="single" w:color="000000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  <w:u w:val="single" w:color="000000"/>
        </w:rPr>
        <w:t>CA</w:t>
      </w:r>
      <w:r w:rsidRPr="003956BC">
        <w:rPr>
          <w:rFonts w:asciiTheme="minorHAnsi" w:eastAsia="Bookman Old Style" w:hAnsiTheme="minorHAnsi" w:cstheme="minorHAnsi"/>
          <w:spacing w:val="-21"/>
          <w:w w:val="101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  <w:u w:val="single" w:color="000000"/>
        </w:rPr>
        <w:t>T</w:t>
      </w:r>
      <w:r w:rsidRPr="003956BC">
        <w:rPr>
          <w:rFonts w:asciiTheme="minorHAnsi" w:eastAsia="Bookman Old Style" w:hAnsiTheme="minorHAnsi" w:cstheme="minorHAnsi"/>
          <w:spacing w:val="-23"/>
          <w:w w:val="101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28"/>
          <w:sz w:val="22"/>
          <w:szCs w:val="22"/>
          <w:u w:val="single" w:color="000000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  <w:u w:val="single" w:color="000000"/>
        </w:rPr>
        <w:t>ON</w:t>
      </w:r>
    </w:p>
    <w:p w14:paraId="4DF97010" w14:textId="77777777" w:rsidR="00B431BF" w:rsidRPr="003956BC" w:rsidRDefault="00F17E80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br w:type="column"/>
      </w:r>
    </w:p>
    <w:p w14:paraId="754CE4EF" w14:textId="77777777" w:rsidR="00B431BF" w:rsidRPr="003956BC" w:rsidRDefault="00F17E80">
      <w:pPr>
        <w:spacing w:line="200" w:lineRule="exact"/>
        <w:rPr>
          <w:rFonts w:asciiTheme="minorHAnsi" w:eastAsia="Bookman Old Style" w:hAnsiTheme="minorHAnsi" w:cstheme="minorHAnsi"/>
          <w:sz w:val="22"/>
          <w:szCs w:val="22"/>
        </w:rPr>
        <w:sectPr w:rsidR="00B431BF" w:rsidRPr="003956BC">
          <w:type w:val="continuous"/>
          <w:pgSz w:w="12240" w:h="15840"/>
          <w:pgMar w:top="640" w:right="1220" w:bottom="280" w:left="1340" w:header="720" w:footer="720" w:gutter="0"/>
          <w:cols w:num="2" w:space="720" w:equalWidth="0">
            <w:col w:w="2684" w:space="1345"/>
            <w:col w:w="5651"/>
          </w:cols>
        </w:sectPr>
      </w:pPr>
      <w:r w:rsidRPr="003956BC">
        <w:rPr>
          <w:rFonts w:asciiTheme="minorHAnsi" w:eastAsia="Bookman Old Style" w:hAnsiTheme="minorHAnsi" w:cstheme="minorHAnsi"/>
          <w:w w:val="99"/>
          <w:position w:val="-1"/>
          <w:sz w:val="22"/>
          <w:szCs w:val="22"/>
          <w:u w:val="single" w:color="000000"/>
        </w:rPr>
        <w:t>S</w:t>
      </w:r>
      <w:r w:rsidRPr="003956BC">
        <w:rPr>
          <w:rFonts w:asciiTheme="minorHAnsi" w:eastAsia="Bookman Old Style" w:hAnsiTheme="minorHAnsi" w:cstheme="minorHAnsi"/>
          <w:spacing w:val="-34"/>
          <w:position w:val="-1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  <w:u w:val="single" w:color="000000"/>
        </w:rPr>
        <w:t>U</w:t>
      </w:r>
      <w:r w:rsidRPr="003956BC">
        <w:rPr>
          <w:rFonts w:asciiTheme="minorHAnsi" w:eastAsia="Bookman Old Style" w:hAnsiTheme="minorHAnsi" w:cstheme="minorHAnsi"/>
          <w:spacing w:val="-22"/>
          <w:w w:val="101"/>
          <w:position w:val="-1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30"/>
          <w:position w:val="-1"/>
          <w:sz w:val="22"/>
          <w:szCs w:val="22"/>
          <w:u w:val="single" w:color="000000"/>
        </w:rPr>
        <w:t>P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  <w:u w:val="single" w:color="000000"/>
        </w:rPr>
        <w:t>ER</w:t>
      </w:r>
      <w:r w:rsidRPr="003956BC">
        <w:rPr>
          <w:rFonts w:asciiTheme="minorHAnsi" w:eastAsia="Bookman Old Style" w:hAnsiTheme="minorHAnsi" w:cstheme="minorHAnsi"/>
          <w:spacing w:val="-23"/>
          <w:w w:val="101"/>
          <w:position w:val="-1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  <w:u w:val="single" w:color="000000"/>
        </w:rPr>
        <w:t>V</w:t>
      </w:r>
      <w:r w:rsidRPr="003956BC">
        <w:rPr>
          <w:rFonts w:asciiTheme="minorHAnsi" w:eastAsia="Bookman Old Style" w:hAnsiTheme="minorHAnsi" w:cstheme="minorHAnsi"/>
          <w:spacing w:val="-21"/>
          <w:w w:val="101"/>
          <w:position w:val="-1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Bookman Old Style" w:hAnsiTheme="minorHAnsi" w:cstheme="minorHAnsi"/>
          <w:w w:val="101"/>
          <w:position w:val="-1"/>
          <w:sz w:val="22"/>
          <w:szCs w:val="22"/>
          <w:u w:val="single" w:color="000000"/>
        </w:rPr>
        <w:t>I</w:t>
      </w:r>
      <w:r w:rsidRPr="003956BC">
        <w:rPr>
          <w:rFonts w:asciiTheme="minorHAnsi" w:eastAsia="Bookman Old Style" w:hAnsiTheme="minorHAnsi" w:cstheme="minorHAnsi"/>
          <w:spacing w:val="-23"/>
          <w:w w:val="101"/>
          <w:position w:val="-1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30"/>
          <w:position w:val="-1"/>
          <w:sz w:val="22"/>
          <w:szCs w:val="22"/>
          <w:u w:val="single" w:color="000000"/>
        </w:rPr>
        <w:t>S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  <w:u w:val="single" w:color="000000"/>
        </w:rPr>
        <w:t>OR</w:t>
      </w:r>
      <w:r w:rsidRPr="003956BC">
        <w:rPr>
          <w:rFonts w:asciiTheme="minorHAnsi" w:eastAsia="Bookman Old Style" w:hAnsiTheme="minorHAnsi" w:cstheme="minorHAnsi"/>
          <w:spacing w:val="-23"/>
          <w:w w:val="101"/>
          <w:position w:val="-1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  <w:u w:val="single" w:color="000000"/>
        </w:rPr>
        <w:t>Y</w:t>
      </w:r>
    </w:p>
    <w:p w14:paraId="21F79DD6" w14:textId="77777777" w:rsidR="00B431BF" w:rsidRPr="003956BC" w:rsidRDefault="00F17E80">
      <w:pPr>
        <w:tabs>
          <w:tab w:val="left" w:pos="460"/>
        </w:tabs>
        <w:spacing w:before="4"/>
        <w:ind w:left="460" w:right="1584" w:hanging="360"/>
        <w:rPr>
          <w:rFonts w:asciiTheme="minorHAnsi" w:eastAsia="Bookman Old Style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1E3EE44C">
          <v:group id="_x0000_s1053" style="position:absolute;left:0;text-align:left;margin-left:64.3pt;margin-top:21.4pt;width:489.75pt;height:52.65pt;z-index:-2051;mso-position-horizontal-relative:page;mso-position-vertical-relative:page" coordorigin="1286,428" coordsize="9795,1053">
            <v:shape id="_x0000_s1055" style="position:absolute;left:1293;top:435;width:9780;height:1038" coordorigin="1293,435" coordsize="9780,1038" path="m1293,1473r9780,l11073,435r-9780,l1293,1473xe" fillcolor="#ddd" stroked="f">
              <v:path arrowok="t"/>
            </v:shape>
            <v:shape id="_x0000_s1054" style="position:absolute;left:1293;top:435;width:9780;height:1038" coordorigin="1293,435" coordsize="9780,1038" path="m1293,1473r9780,l11073,435r-9780,l1293,1473xe" filled="f">
              <v:path arrowok="t"/>
            </v:shape>
            <w10:wrap anchorx="page" anchory="page"/>
          </v:group>
        </w:pict>
      </w:r>
      <w:r w:rsidRPr="003956BC">
        <w:rPr>
          <w:rFonts w:asciiTheme="minorHAnsi" w:hAnsiTheme="minorHAnsi" w:cstheme="minorHAnsi"/>
          <w:sz w:val="22"/>
          <w:szCs w:val="22"/>
        </w:rPr>
        <w:tab/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x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ce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ll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ent</w:t>
      </w:r>
      <w:r w:rsidRPr="003956BC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eade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sh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3956BC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sk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ill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s:</w:t>
      </w:r>
      <w:r w:rsidRPr="003956BC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li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sten</w:t>
      </w:r>
      <w:r w:rsidRPr="003956BC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t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ns,</w:t>
      </w:r>
      <w:r w:rsidRPr="003956BC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v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d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3956BC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ru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ct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ve</w:t>
      </w:r>
      <w:r w:rsidRPr="003956BC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edback,</w:t>
      </w:r>
      <w:r w:rsidRPr="003956BC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pen c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omm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cat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spacing w:val="-14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and</w:t>
      </w:r>
      <w:r w:rsidRPr="003956BC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de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3956BC">
        <w:rPr>
          <w:rFonts w:asciiTheme="minorHAnsi" w:eastAsia="Bookman Old Style" w:hAnsiTheme="minorHAnsi" w:cstheme="minorHAnsi"/>
          <w:spacing w:val="3"/>
          <w:sz w:val="22"/>
          <w:szCs w:val="22"/>
        </w:rPr>
        <w:t>g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ate</w:t>
      </w:r>
      <w:r w:rsidRPr="003956BC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w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k</w:t>
      </w:r>
      <w:r w:rsidRPr="003956BC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ad</w:t>
      </w:r>
      <w:r w:rsidRPr="003956BC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ven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y</w:t>
      </w:r>
    </w:p>
    <w:p w14:paraId="336EDBB5" w14:textId="77777777" w:rsidR="00B431BF" w:rsidRPr="003956BC" w:rsidRDefault="00F17E80">
      <w:pPr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 </w:t>
      </w:r>
      <w:r w:rsidRPr="003956B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ana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g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ed</w:t>
      </w:r>
      <w:r w:rsidRPr="003956BC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3956BC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to</w:t>
      </w:r>
      <w:r w:rsidRPr="003956BC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ig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ht</w:t>
      </w:r>
      <w:r w:rsidRPr="003956BC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sta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be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3956BC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per</w:t>
      </w:r>
      <w:r w:rsidRPr="003956BC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sh</w:t>
      </w:r>
      <w:r w:rsidRPr="003956BC">
        <w:rPr>
          <w:rFonts w:asciiTheme="minorHAnsi" w:eastAsia="Bookman Old Style" w:hAnsiTheme="minorHAnsi" w:cstheme="minorHAnsi"/>
          <w:spacing w:val="3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t</w:t>
      </w:r>
    </w:p>
    <w:p w14:paraId="3EEF74BD" w14:textId="77777777" w:rsidR="00B431BF" w:rsidRPr="003956BC" w:rsidRDefault="00F17E80">
      <w:pPr>
        <w:tabs>
          <w:tab w:val="left" w:pos="460"/>
        </w:tabs>
        <w:ind w:left="460" w:right="1078" w:hanging="360"/>
        <w:rPr>
          <w:rFonts w:asciiTheme="minorHAnsi" w:eastAsia="Bookman Old Style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ab/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v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ded</w:t>
      </w:r>
      <w:r w:rsidRPr="003956BC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x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ce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ll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ent</w:t>
      </w:r>
      <w:r w:rsidRPr="003956BC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t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m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er</w:t>
      </w:r>
      <w:r w:rsidRPr="003956BC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se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v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ce:</w:t>
      </w:r>
      <w:r w:rsidRPr="003956BC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end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ly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3956BC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ab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ili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ty</w:t>
      </w:r>
      <w:r w:rsidRPr="003956BC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to</w:t>
      </w:r>
      <w:r w:rsidRPr="003956BC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as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es</w:t>
      </w:r>
      <w:r w:rsidRPr="003956BC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eds</w:t>
      </w:r>
      <w:r w:rsidRPr="003956BC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and</w:t>
      </w:r>
      <w:r w:rsidRPr="003956BC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nte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v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ene</w:t>
      </w:r>
      <w:r w:rsidRPr="003956BC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w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hen p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b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3956BC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se,</w:t>
      </w:r>
      <w:r w:rsidRPr="003956BC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b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uil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ng</w:t>
      </w:r>
      <w:r w:rsidRPr="003956BC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app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3956BC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and</w:t>
      </w:r>
      <w:r w:rsidRPr="003956BC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li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ent</w:t>
      </w:r>
      <w:r w:rsidRPr="003956BC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at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</w:t>
      </w:r>
    </w:p>
    <w:p w14:paraId="035E432A" w14:textId="77777777" w:rsidR="00B431BF" w:rsidRPr="003956BC" w:rsidRDefault="00F17E80">
      <w:pPr>
        <w:spacing w:line="220" w:lineRule="exact"/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 </w:t>
      </w:r>
      <w:r w:rsidRPr="003956B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ana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g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ed</w:t>
      </w:r>
      <w:r w:rsidRPr="003956BC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w</w:t>
      </w:r>
      <w:r w:rsidRPr="003956BC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ba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:</w:t>
      </w:r>
      <w:r w:rsidRPr="003956BC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c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oo</w:t>
      </w:r>
      <w:r w:rsidRPr="003956BC">
        <w:rPr>
          <w:rFonts w:asciiTheme="minorHAnsi" w:eastAsia="Bookman Old Style" w:hAnsiTheme="minorHAnsi" w:cstheme="minorHAnsi"/>
          <w:spacing w:val="3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nated</w:t>
      </w:r>
      <w:r w:rsidRPr="003956BC">
        <w:rPr>
          <w:rFonts w:asciiTheme="minorHAnsi" w:eastAsia="Bookman Old Style" w:hAnsiTheme="minorHAnsi" w:cstheme="minorHAnsi"/>
          <w:spacing w:val="-11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ese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vat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3956BC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and</w:t>
      </w:r>
      <w:r w:rsidRPr="003956BC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set</w:t>
      </w:r>
      <w:r w:rsidRPr="003956BC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p,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sect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ll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en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t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3956BC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fo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sta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f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3956BC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d</w:t>
      </w:r>
    </w:p>
    <w:p w14:paraId="52436731" w14:textId="77777777" w:rsidR="00B431BF" w:rsidRPr="003956BC" w:rsidRDefault="00F17E80">
      <w:pPr>
        <w:spacing w:line="200" w:lineRule="exact"/>
        <w:ind w:left="426" w:right="5591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ente</w:t>
      </w:r>
      <w:r w:rsidRPr="003956BC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ta</w:t>
      </w:r>
      <w:r w:rsidRPr="003956BC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m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ent</w:t>
      </w:r>
      <w:r w:rsidRPr="003956BC">
        <w:rPr>
          <w:rFonts w:asciiTheme="minorHAnsi" w:eastAsia="Bookman Old Style" w:hAnsiTheme="minorHAnsi" w:cstheme="minorHAnsi"/>
          <w:spacing w:val="-8"/>
          <w:position w:val="-1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set</w:t>
      </w:r>
      <w:r w:rsidRPr="003956BC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u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p</w:t>
      </w:r>
      <w:r w:rsidRPr="003956BC">
        <w:rPr>
          <w:rFonts w:asciiTheme="minorHAnsi" w:eastAsia="Bookman Old Style" w:hAnsiTheme="minorHAnsi" w:cstheme="minorHAnsi"/>
          <w:spacing w:val="-2"/>
          <w:position w:val="-1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and</w:t>
      </w:r>
      <w:r w:rsidRPr="003956BC">
        <w:rPr>
          <w:rFonts w:asciiTheme="minorHAnsi" w:eastAsia="Bookman Old Style" w:hAnsiTheme="minorHAnsi" w:cstheme="minorHAnsi"/>
          <w:spacing w:val="-2"/>
          <w:position w:val="-1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w w:val="99"/>
          <w:position w:val="-1"/>
          <w:sz w:val="22"/>
          <w:szCs w:val="22"/>
        </w:rPr>
        <w:t>c</w:t>
      </w:r>
      <w:r w:rsidRPr="003956BC">
        <w:rPr>
          <w:rFonts w:asciiTheme="minorHAnsi" w:eastAsia="Bookman Old Style" w:hAnsiTheme="minorHAnsi" w:cstheme="minorHAnsi"/>
          <w:spacing w:val="-1"/>
          <w:w w:val="99"/>
          <w:position w:val="-1"/>
          <w:sz w:val="22"/>
          <w:szCs w:val="22"/>
        </w:rPr>
        <w:t>oo</w:t>
      </w:r>
      <w:r w:rsidRPr="003956BC">
        <w:rPr>
          <w:rFonts w:asciiTheme="minorHAnsi" w:eastAsia="Bookman Old Style" w:hAnsiTheme="minorHAnsi" w:cstheme="minorHAnsi"/>
          <w:spacing w:val="1"/>
          <w:w w:val="99"/>
          <w:position w:val="-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w w:val="99"/>
          <w:position w:val="-1"/>
          <w:sz w:val="22"/>
          <w:szCs w:val="22"/>
        </w:rPr>
        <w:t>d</w:t>
      </w:r>
      <w:r w:rsidRPr="003956BC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w w:val="99"/>
          <w:position w:val="-1"/>
          <w:sz w:val="22"/>
          <w:szCs w:val="22"/>
        </w:rPr>
        <w:t>na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t</w:t>
      </w:r>
      <w:r w:rsidRPr="003956BC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pacing w:val="-1"/>
          <w:w w:val="99"/>
          <w:position w:val="-1"/>
          <w:sz w:val="22"/>
          <w:szCs w:val="22"/>
        </w:rPr>
        <w:t>on</w:t>
      </w:r>
    </w:p>
    <w:p w14:paraId="7EDAA0D5" w14:textId="77777777" w:rsidR="00B431BF" w:rsidRPr="003956BC" w:rsidRDefault="00B431BF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24590A02" w14:textId="77777777" w:rsidR="00B431BF" w:rsidRPr="003956BC" w:rsidRDefault="00F17E80">
      <w:pPr>
        <w:spacing w:before="33"/>
        <w:ind w:left="4055" w:right="4207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r w:rsidRPr="003956BC">
        <w:rPr>
          <w:rFonts w:asciiTheme="minorHAnsi" w:eastAsia="Bookman Old Style" w:hAnsiTheme="minorHAnsi" w:cstheme="minorHAnsi"/>
          <w:w w:val="99"/>
          <w:sz w:val="22"/>
          <w:szCs w:val="22"/>
          <w:u w:val="single" w:color="000000"/>
        </w:rPr>
        <w:t>O</w:t>
      </w:r>
      <w:r w:rsidRPr="003956BC">
        <w:rPr>
          <w:rFonts w:asciiTheme="minorHAnsi" w:eastAsia="Bookman Old Style" w:hAnsiTheme="minorHAnsi" w:cstheme="minorHAnsi"/>
          <w:spacing w:val="-34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  <w:u w:val="single" w:color="000000"/>
        </w:rPr>
        <w:t>P</w:t>
      </w:r>
      <w:r w:rsidRPr="003956BC">
        <w:rPr>
          <w:rFonts w:asciiTheme="minorHAnsi" w:eastAsia="Bookman Old Style" w:hAnsiTheme="minorHAnsi" w:cstheme="minorHAnsi"/>
          <w:spacing w:val="-22"/>
          <w:w w:val="101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28"/>
          <w:sz w:val="22"/>
          <w:szCs w:val="22"/>
          <w:u w:val="single" w:color="000000"/>
        </w:rPr>
        <w:t>E</w:t>
      </w:r>
      <w:r w:rsidRPr="003956BC">
        <w:rPr>
          <w:rFonts w:asciiTheme="minorHAnsi" w:eastAsia="Bookman Old Style" w:hAnsiTheme="minorHAnsi" w:cstheme="minorHAnsi"/>
          <w:sz w:val="22"/>
          <w:szCs w:val="22"/>
          <w:u w:val="single" w:color="000000"/>
        </w:rPr>
        <w:t>R</w:t>
      </w:r>
      <w:r w:rsidRPr="003956BC">
        <w:rPr>
          <w:rFonts w:asciiTheme="minorHAnsi" w:eastAsia="Bookman Old Style" w:hAnsiTheme="minorHAnsi" w:cstheme="minorHAnsi"/>
          <w:spacing w:val="28"/>
          <w:sz w:val="22"/>
          <w:szCs w:val="22"/>
          <w:u w:val="single" w:color="000000"/>
        </w:rPr>
        <w:t>A</w:t>
      </w:r>
      <w:r w:rsidRPr="003956BC">
        <w:rPr>
          <w:rFonts w:asciiTheme="minorHAnsi" w:eastAsia="Bookman Old Style" w:hAnsiTheme="minorHAnsi" w:cstheme="minorHAnsi"/>
          <w:sz w:val="22"/>
          <w:szCs w:val="22"/>
          <w:u w:val="single" w:color="000000"/>
        </w:rPr>
        <w:t>T</w:t>
      </w:r>
      <w:r w:rsidRPr="003956BC">
        <w:rPr>
          <w:rFonts w:asciiTheme="minorHAnsi" w:eastAsia="Bookman Old Style" w:hAnsiTheme="minorHAnsi" w:cstheme="minorHAnsi"/>
          <w:w w:val="101"/>
          <w:sz w:val="22"/>
          <w:szCs w:val="22"/>
          <w:u w:val="single" w:color="000000"/>
        </w:rPr>
        <w:t>I</w:t>
      </w:r>
      <w:r w:rsidRPr="003956BC">
        <w:rPr>
          <w:rFonts w:asciiTheme="minorHAnsi" w:eastAsia="Bookman Old Style" w:hAnsiTheme="minorHAnsi" w:cstheme="minorHAnsi"/>
          <w:spacing w:val="-23"/>
          <w:w w:val="101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  <w:u w:val="single" w:color="000000"/>
        </w:rPr>
        <w:t>O</w:t>
      </w:r>
      <w:r w:rsidRPr="003956BC">
        <w:rPr>
          <w:rFonts w:asciiTheme="minorHAnsi" w:eastAsia="Bookman Old Style" w:hAnsiTheme="minorHAnsi" w:cstheme="minorHAnsi"/>
          <w:spacing w:val="-24"/>
          <w:w w:val="101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  <w:u w:val="single" w:color="000000"/>
        </w:rPr>
        <w:t>N</w:t>
      </w:r>
      <w:r w:rsidRPr="003956BC">
        <w:rPr>
          <w:rFonts w:asciiTheme="minorHAnsi" w:eastAsia="Bookman Old Style" w:hAnsiTheme="minorHAnsi" w:cstheme="minorHAnsi"/>
          <w:spacing w:val="-22"/>
          <w:w w:val="101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  <w:u w:val="single" w:color="000000"/>
        </w:rPr>
        <w:t>S</w:t>
      </w:r>
    </w:p>
    <w:p w14:paraId="06E1C7AC" w14:textId="77777777" w:rsidR="00B431BF" w:rsidRPr="003956BC" w:rsidRDefault="00F17E80">
      <w:pPr>
        <w:spacing w:line="220" w:lineRule="exact"/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 </w:t>
      </w:r>
      <w:r w:rsidRPr="003956B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se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y</w:t>
      </w:r>
      <w:r w:rsidRPr="003956BC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nv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ved</w:t>
      </w:r>
      <w:r w:rsidRPr="003956BC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h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3956BC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st</w:t>
      </w:r>
      <w:r w:rsidRPr="003956BC">
        <w:rPr>
          <w:rFonts w:asciiTheme="minorHAnsi" w:eastAsia="Bookman Old Style" w:hAnsiTheme="minorHAnsi" w:cstheme="minorHAnsi"/>
          <w:spacing w:val="3"/>
          <w:sz w:val="22"/>
          <w:szCs w:val="22"/>
        </w:rPr>
        <w:t>a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3956BC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3956BC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and</w:t>
      </w:r>
      <w:r w:rsidRPr="003956BC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pe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at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ns</w:t>
      </w:r>
      <w:r w:rsidRPr="003956BC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3956BC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3956BC">
        <w:rPr>
          <w:rFonts w:asciiTheme="minorHAnsi" w:eastAsia="Bookman Old Style" w:hAnsiTheme="minorHAnsi" w:cstheme="minorHAnsi"/>
          <w:spacing w:val="4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new</w:t>
      </w:r>
      <w:r w:rsidRPr="003956BC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esta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ur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ant:</w:t>
      </w:r>
      <w:r w:rsidRPr="003956BC">
        <w:rPr>
          <w:rFonts w:asciiTheme="minorHAnsi" w:eastAsia="Bookman Old Style" w:hAnsiTheme="minorHAnsi" w:cstheme="minorHAnsi"/>
          <w:spacing w:val="53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ul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ted</w:t>
      </w:r>
      <w:r w:rsidRPr="003956BC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bar set</w:t>
      </w:r>
      <w:r w:rsidRPr="003956BC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p</w:t>
      </w:r>
    </w:p>
    <w:p w14:paraId="1EB5B5E7" w14:textId="77777777" w:rsidR="00B431BF" w:rsidRPr="003956BC" w:rsidRDefault="00F17E80">
      <w:pPr>
        <w:ind w:left="460" w:right="520"/>
        <w:rPr>
          <w:rFonts w:asciiTheme="minorHAnsi" w:eastAsia="Bookman Old Style" w:hAnsiTheme="minorHAnsi" w:cstheme="minorHAnsi"/>
          <w:sz w:val="22"/>
          <w:szCs w:val="22"/>
        </w:rPr>
      </w:pPr>
      <w:r w:rsidRPr="003956BC">
        <w:rPr>
          <w:rFonts w:asciiTheme="minorHAnsi" w:eastAsia="Bookman Old Style" w:hAnsiTheme="minorHAnsi" w:cstheme="minorHAnsi"/>
          <w:sz w:val="22"/>
          <w:szCs w:val="22"/>
        </w:rPr>
        <w:t>and</w:t>
      </w:r>
      <w:r w:rsidRPr="003956BC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oo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des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ig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n,</w:t>
      </w:r>
      <w:r w:rsidRPr="003956BC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an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al</w:t>
      </w:r>
      <w:r w:rsidRPr="003956BC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3"/>
          <w:sz w:val="22"/>
          <w:szCs w:val="22"/>
        </w:rPr>
        <w:t>l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ab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3956BC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lu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ence</w:t>
      </w:r>
      <w:r w:rsidRPr="003956BC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iri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spacing w:val="3"/>
          <w:sz w:val="22"/>
          <w:szCs w:val="22"/>
        </w:rPr>
        <w:t>g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/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sta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ff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g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3956BC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ng</w:t>
      </w:r>
      <w:r w:rsidRPr="003956BC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and</w:t>
      </w:r>
      <w:r w:rsidRPr="003956BC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3956BC">
        <w:rPr>
          <w:rFonts w:asciiTheme="minorHAnsi" w:eastAsia="Bookman Old Style" w:hAnsiTheme="minorHAnsi" w:cstheme="minorHAnsi"/>
          <w:spacing w:val="3"/>
          <w:sz w:val="22"/>
          <w:szCs w:val="22"/>
        </w:rPr>
        <w:t>a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y</w:t>
      </w:r>
      <w:r w:rsidRPr="003956BC">
        <w:rPr>
          <w:rFonts w:asciiTheme="minorHAnsi" w:eastAsia="Bookman Old Style" w:hAnsiTheme="minorHAnsi" w:cstheme="minorHAnsi"/>
          <w:spacing w:val="3"/>
          <w:sz w:val="22"/>
          <w:szCs w:val="22"/>
        </w:rPr>
        <w:t>-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-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day</w:t>
      </w:r>
      <w:r w:rsidRPr="003956BC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b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 sh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oo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ng</w:t>
      </w:r>
    </w:p>
    <w:p w14:paraId="3C101D09" w14:textId="77777777" w:rsidR="00B431BF" w:rsidRPr="003956BC" w:rsidRDefault="00F17E80">
      <w:pPr>
        <w:tabs>
          <w:tab w:val="left" w:pos="460"/>
        </w:tabs>
        <w:ind w:left="460" w:right="210" w:hanging="360"/>
        <w:rPr>
          <w:rFonts w:asciiTheme="minorHAnsi" w:eastAsia="Bookman Old Style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ab/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pen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ng</w:t>
      </w:r>
      <w:r w:rsidRPr="003956BC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and</w:t>
      </w:r>
      <w:r w:rsidRPr="003956BC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ng</w:t>
      </w:r>
      <w:r w:rsidRPr="003956BC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s:</w:t>
      </w:r>
      <w:r w:rsidRPr="003956BC">
        <w:rPr>
          <w:rFonts w:asciiTheme="minorHAnsi" w:eastAsia="Bookman Old Style" w:hAnsiTheme="minorHAnsi" w:cstheme="minorHAnsi"/>
          <w:spacing w:val="54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ba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anc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ng</w:t>
      </w:r>
      <w:r w:rsidRPr="003956BC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cash,</w:t>
      </w:r>
      <w:r w:rsidRPr="003956BC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nven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t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y</w:t>
      </w:r>
      <w:r w:rsidRPr="003956BC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nt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3956BC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and</w:t>
      </w:r>
      <w:r w:rsidRPr="003956BC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d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g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3956BC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sa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es</w:t>
      </w:r>
      <w:r w:rsidRPr="003956BC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ss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g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, P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3956BC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y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st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m</w:t>
      </w:r>
      <w:r w:rsidRPr="003956BC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g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3956BC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deb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t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/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ed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3956BC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c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ne</w:t>
      </w:r>
      <w:r w:rsidRPr="003956BC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ng</w:t>
      </w:r>
      <w:r w:rsidRPr="003956BC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3"/>
          <w:sz w:val="22"/>
          <w:szCs w:val="22"/>
        </w:rPr>
        <w:t>a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nd</w:t>
      </w:r>
      <w:r w:rsidRPr="003956BC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ba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anc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g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3956BC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and</w:t>
      </w:r>
      <w:r w:rsidRPr="003956BC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data</w:t>
      </w:r>
      <w:r w:rsidRPr="003956BC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b</w:t>
      </w:r>
      <w:r w:rsidRPr="003956BC">
        <w:rPr>
          <w:rFonts w:asciiTheme="minorHAnsi" w:eastAsia="Bookman Old Style" w:hAnsiTheme="minorHAnsi" w:cstheme="minorHAnsi"/>
          <w:spacing w:val="3"/>
          <w:sz w:val="22"/>
          <w:szCs w:val="22"/>
        </w:rPr>
        <w:t>a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se</w:t>
      </w:r>
      <w:r w:rsidRPr="003956BC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eat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f sa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es p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ur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chas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ng</w:t>
      </w:r>
      <w:r w:rsidRPr="003956BC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and</w:t>
      </w:r>
      <w:r w:rsidRPr="003956BC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GS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3956BC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pa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d</w:t>
      </w:r>
    </w:p>
    <w:p w14:paraId="5136AC00" w14:textId="77777777" w:rsidR="00B431BF" w:rsidRPr="003956BC" w:rsidRDefault="00B431BF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39714BA6" w14:textId="77777777" w:rsidR="00B431BF" w:rsidRPr="003956BC" w:rsidRDefault="00F17E80">
      <w:pPr>
        <w:spacing w:before="33"/>
        <w:ind w:left="4218" w:right="4367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r w:rsidRPr="003956BC">
        <w:rPr>
          <w:rFonts w:asciiTheme="minorHAnsi" w:eastAsia="Bookman Old Style" w:hAnsiTheme="minorHAnsi" w:cstheme="minorHAnsi"/>
          <w:w w:val="99"/>
          <w:sz w:val="22"/>
          <w:szCs w:val="22"/>
          <w:u w:val="single" w:color="000000"/>
        </w:rPr>
        <w:t>T</w:t>
      </w:r>
      <w:r w:rsidRPr="003956BC">
        <w:rPr>
          <w:rFonts w:asciiTheme="minorHAnsi" w:eastAsia="Bookman Old Style" w:hAnsiTheme="minorHAnsi" w:cstheme="minorHAnsi"/>
          <w:spacing w:val="-34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  <w:u w:val="single" w:color="000000"/>
        </w:rPr>
        <w:t>R</w:t>
      </w:r>
      <w:r w:rsidRPr="003956BC">
        <w:rPr>
          <w:rFonts w:asciiTheme="minorHAnsi" w:eastAsia="Bookman Old Style" w:hAnsiTheme="minorHAnsi" w:cstheme="minorHAnsi"/>
          <w:spacing w:val="-21"/>
          <w:w w:val="101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  <w:u w:val="single" w:color="000000"/>
        </w:rPr>
        <w:t>A</w:t>
      </w:r>
      <w:r w:rsidRPr="003956BC">
        <w:rPr>
          <w:rFonts w:asciiTheme="minorHAnsi" w:eastAsia="Bookman Old Style" w:hAnsiTheme="minorHAnsi" w:cstheme="minorHAnsi"/>
          <w:spacing w:val="-23"/>
          <w:w w:val="101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28"/>
          <w:sz w:val="22"/>
          <w:szCs w:val="22"/>
          <w:u w:val="single" w:color="000000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  <w:u w:val="single" w:color="000000"/>
        </w:rPr>
        <w:t>N</w:t>
      </w:r>
      <w:r w:rsidRPr="003956BC">
        <w:rPr>
          <w:rFonts w:asciiTheme="minorHAnsi" w:eastAsia="Bookman Old Style" w:hAnsiTheme="minorHAnsi" w:cstheme="minorHAnsi"/>
          <w:spacing w:val="28"/>
          <w:sz w:val="22"/>
          <w:szCs w:val="22"/>
          <w:u w:val="single" w:color="000000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  <w:u w:val="single" w:color="000000"/>
        </w:rPr>
        <w:t>NG</w:t>
      </w:r>
    </w:p>
    <w:p w14:paraId="4A6FFC5E" w14:textId="77777777" w:rsidR="00B431BF" w:rsidRPr="003956BC" w:rsidRDefault="00F17E80">
      <w:pPr>
        <w:spacing w:line="220" w:lineRule="exact"/>
        <w:ind w:left="66" w:right="406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 </w:t>
      </w:r>
      <w:r w:rsidRPr="003956B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ed</w:t>
      </w:r>
      <w:r w:rsidRPr="003956BC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gr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ps</w:t>
      </w:r>
      <w:r w:rsidRPr="003956BC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3"/>
          <w:sz w:val="22"/>
          <w:szCs w:val="22"/>
        </w:rPr>
        <w:t>a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nd</w:t>
      </w:r>
      <w:r w:rsidRPr="003956BC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nd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v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3956BC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th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ug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3956BC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ng</w:t>
      </w:r>
      <w:r w:rsidRPr="003956BC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ce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ses:</w:t>
      </w:r>
      <w:r w:rsidRPr="003956BC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eastAsia="Bookman Old Style" w:hAnsiTheme="minorHAnsi" w:cstheme="minorHAnsi"/>
          <w:spacing w:val="4"/>
          <w:sz w:val="22"/>
          <w:szCs w:val="22"/>
        </w:rPr>
        <w:t>a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ili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zed</w:t>
      </w:r>
      <w:r w:rsidRPr="003956BC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wi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th</w:t>
      </w:r>
      <w:r w:rsidRPr="003956BC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3956BC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y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ste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3956BC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w w:val="99"/>
          <w:sz w:val="22"/>
          <w:szCs w:val="22"/>
        </w:rPr>
        <w:t>l</w:t>
      </w:r>
      <w:r w:rsidRPr="003956BC">
        <w:rPr>
          <w:rFonts w:asciiTheme="minorHAnsi" w:eastAsia="Bookman Old Style" w:hAnsiTheme="minorHAnsi" w:cstheme="minorHAnsi"/>
          <w:w w:val="99"/>
          <w:sz w:val="22"/>
          <w:szCs w:val="22"/>
        </w:rPr>
        <w:t>a</w:t>
      </w:r>
      <w:r w:rsidRPr="003956BC">
        <w:rPr>
          <w:rFonts w:asciiTheme="minorHAnsi" w:eastAsia="Bookman Old Style" w:hAnsiTheme="minorHAnsi" w:cstheme="minorHAnsi"/>
          <w:spacing w:val="1"/>
          <w:w w:val="99"/>
          <w:sz w:val="22"/>
          <w:szCs w:val="22"/>
        </w:rPr>
        <w:t>y</w:t>
      </w:r>
      <w:r w:rsidRPr="003956BC">
        <w:rPr>
          <w:rFonts w:asciiTheme="minorHAnsi" w:eastAsia="Bookman Old Style" w:hAnsiTheme="minorHAnsi" w:cstheme="minorHAnsi"/>
          <w:spacing w:val="-1"/>
          <w:w w:val="99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pacing w:val="1"/>
          <w:w w:val="99"/>
          <w:sz w:val="22"/>
          <w:szCs w:val="22"/>
        </w:rPr>
        <w:t>u</w:t>
      </w:r>
      <w:r w:rsidRPr="003956BC">
        <w:rPr>
          <w:rFonts w:asciiTheme="minorHAnsi" w:eastAsia="Bookman Old Style" w:hAnsiTheme="minorHAnsi" w:cstheme="minorHAnsi"/>
          <w:w w:val="99"/>
          <w:sz w:val="22"/>
          <w:szCs w:val="22"/>
        </w:rPr>
        <w:t>t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,</w:t>
      </w:r>
    </w:p>
    <w:p w14:paraId="45316C8D" w14:textId="77777777" w:rsidR="00B431BF" w:rsidRPr="003956BC" w:rsidRDefault="00F17E80">
      <w:pPr>
        <w:spacing w:line="200" w:lineRule="exact"/>
        <w:ind w:left="460"/>
        <w:rPr>
          <w:rFonts w:asciiTheme="minorHAnsi" w:eastAsia="Bookman Old Style" w:hAnsiTheme="minorHAnsi" w:cstheme="minorHAnsi"/>
          <w:sz w:val="22"/>
          <w:szCs w:val="22"/>
        </w:rPr>
      </w:pPr>
      <w:r w:rsidRPr="003956BC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rul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es</w:t>
      </w:r>
      <w:r w:rsidRPr="003956BC">
        <w:rPr>
          <w:rFonts w:asciiTheme="minorHAnsi" w:eastAsia="Bookman Old Style" w:hAnsiTheme="minorHAnsi" w:cstheme="minorHAnsi"/>
          <w:spacing w:val="-4"/>
          <w:position w:val="-1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and</w:t>
      </w:r>
      <w:r w:rsidRPr="003956BC">
        <w:rPr>
          <w:rFonts w:asciiTheme="minorHAnsi" w:eastAsia="Bookman Old Style" w:hAnsiTheme="minorHAnsi" w:cstheme="minorHAnsi"/>
          <w:spacing w:val="-5"/>
          <w:position w:val="-1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e</w:t>
      </w:r>
      <w:r w:rsidRPr="003956BC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gul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at</w:t>
      </w:r>
      <w:r w:rsidRPr="003956BC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ns,</w:t>
      </w:r>
      <w:r w:rsidRPr="003956BC">
        <w:rPr>
          <w:rFonts w:asciiTheme="minorHAnsi" w:eastAsia="Bookman Old Style" w:hAnsiTheme="minorHAnsi" w:cstheme="minorHAnsi"/>
          <w:spacing w:val="-9"/>
          <w:position w:val="-1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ad</w:t>
      </w:r>
      <w:r w:rsidRPr="003956BC">
        <w:rPr>
          <w:rFonts w:asciiTheme="minorHAnsi" w:eastAsia="Bookman Old Style" w:hAnsiTheme="minorHAnsi" w:cstheme="minorHAnsi"/>
          <w:spacing w:val="2"/>
          <w:position w:val="-1"/>
          <w:sz w:val="22"/>
          <w:szCs w:val="22"/>
        </w:rPr>
        <w:t>d</w:t>
      </w:r>
      <w:r w:rsidRPr="003956BC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essed</w:t>
      </w:r>
      <w:r w:rsidRPr="003956BC">
        <w:rPr>
          <w:rFonts w:asciiTheme="minorHAnsi" w:eastAsia="Bookman Old Style" w:hAnsiTheme="minorHAnsi" w:cstheme="minorHAnsi"/>
          <w:spacing w:val="-10"/>
          <w:position w:val="-1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q</w:t>
      </w:r>
      <w:r w:rsidRPr="003956BC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u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est</w:t>
      </w:r>
      <w:r w:rsidRPr="003956BC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pacing w:val="2"/>
          <w:position w:val="-1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s</w:t>
      </w:r>
      <w:r w:rsidRPr="003956BC">
        <w:rPr>
          <w:rFonts w:asciiTheme="minorHAnsi" w:eastAsia="Bookman Old Style" w:hAnsiTheme="minorHAnsi" w:cstheme="minorHAnsi"/>
          <w:spacing w:val="-9"/>
          <w:position w:val="-1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and</w:t>
      </w:r>
      <w:r w:rsidRPr="003956BC">
        <w:rPr>
          <w:rFonts w:asciiTheme="minorHAnsi" w:eastAsia="Bookman Old Style" w:hAnsiTheme="minorHAnsi" w:cstheme="minorHAnsi"/>
          <w:spacing w:val="-2"/>
          <w:position w:val="-1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c</w:t>
      </w:r>
      <w:r w:rsidRPr="003956BC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pacing w:val="2"/>
          <w:position w:val="-1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ce</w:t>
      </w:r>
      <w:r w:rsidRPr="003956BC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ns</w:t>
      </w:r>
    </w:p>
    <w:p w14:paraId="141E453A" w14:textId="77777777" w:rsidR="00B431BF" w:rsidRPr="003956BC" w:rsidRDefault="00B431BF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68527A0A" w14:textId="77777777" w:rsidR="00B431BF" w:rsidRPr="003956BC" w:rsidRDefault="00F17E80">
      <w:pPr>
        <w:spacing w:before="33"/>
        <w:ind w:left="4155" w:right="4304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r w:rsidRPr="003956BC">
        <w:rPr>
          <w:rFonts w:asciiTheme="minorHAnsi" w:eastAsia="Bookman Old Style" w:hAnsiTheme="minorHAnsi" w:cstheme="minorHAnsi"/>
          <w:w w:val="99"/>
          <w:sz w:val="22"/>
          <w:szCs w:val="22"/>
          <w:u w:val="single" w:color="000000"/>
        </w:rPr>
        <w:t>C</w:t>
      </w:r>
      <w:r w:rsidRPr="003956BC">
        <w:rPr>
          <w:rFonts w:asciiTheme="minorHAnsi" w:eastAsia="Bookman Old Style" w:hAnsiTheme="minorHAnsi" w:cstheme="minorHAnsi"/>
          <w:spacing w:val="-34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  <w:u w:val="single" w:color="000000"/>
        </w:rPr>
        <w:t>O</w:t>
      </w:r>
      <w:r w:rsidRPr="003956BC">
        <w:rPr>
          <w:rFonts w:asciiTheme="minorHAnsi" w:eastAsia="Bookman Old Style" w:hAnsiTheme="minorHAnsi" w:cstheme="minorHAnsi"/>
          <w:spacing w:val="-21"/>
          <w:w w:val="101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  <w:u w:val="single" w:color="000000"/>
        </w:rPr>
        <w:t>M</w:t>
      </w:r>
      <w:r w:rsidRPr="003956BC">
        <w:rPr>
          <w:rFonts w:asciiTheme="minorHAnsi" w:eastAsia="Bookman Old Style" w:hAnsiTheme="minorHAnsi" w:cstheme="minorHAnsi"/>
          <w:spacing w:val="-23"/>
          <w:w w:val="101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30"/>
          <w:sz w:val="22"/>
          <w:szCs w:val="22"/>
          <w:u w:val="single" w:color="000000"/>
        </w:rPr>
        <w:t>P</w:t>
      </w:r>
      <w:r w:rsidRPr="003956BC">
        <w:rPr>
          <w:rFonts w:asciiTheme="minorHAnsi" w:eastAsia="Bookman Old Style" w:hAnsiTheme="minorHAnsi" w:cstheme="minorHAnsi"/>
          <w:sz w:val="22"/>
          <w:szCs w:val="22"/>
          <w:u w:val="single" w:color="000000"/>
        </w:rPr>
        <w:t>UT</w:t>
      </w:r>
      <w:r w:rsidRPr="003956BC">
        <w:rPr>
          <w:rFonts w:asciiTheme="minorHAnsi" w:eastAsia="Bookman Old Style" w:hAnsiTheme="minorHAnsi" w:cstheme="minorHAnsi"/>
          <w:spacing w:val="-23"/>
          <w:w w:val="101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  <w:u w:val="single" w:color="000000"/>
        </w:rPr>
        <w:t>E</w:t>
      </w:r>
      <w:r w:rsidRPr="003956BC">
        <w:rPr>
          <w:rFonts w:asciiTheme="minorHAnsi" w:eastAsia="Bookman Old Style" w:hAnsiTheme="minorHAnsi" w:cstheme="minorHAnsi"/>
          <w:spacing w:val="-23"/>
          <w:w w:val="101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  <w:u w:val="single" w:color="000000"/>
        </w:rPr>
        <w:t>R</w:t>
      </w:r>
    </w:p>
    <w:p w14:paraId="3F20C5C6" w14:textId="77777777" w:rsidR="00B431BF" w:rsidRPr="003956BC" w:rsidRDefault="00F17E80">
      <w:pPr>
        <w:spacing w:line="200" w:lineRule="exact"/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position w:val="-1"/>
          <w:sz w:val="22"/>
          <w:szCs w:val="22"/>
        </w:rPr>
        <w:t xml:space="preserve">      </w:t>
      </w:r>
      <w:r w:rsidRPr="003956BC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Mi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c</w:t>
      </w:r>
      <w:r w:rsidRPr="003956BC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s</w:t>
      </w:r>
      <w:r w:rsidRPr="003956BC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of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t</w:t>
      </w:r>
      <w:r w:rsidRPr="003956BC">
        <w:rPr>
          <w:rFonts w:asciiTheme="minorHAnsi" w:eastAsia="Bookman Old Style" w:hAnsiTheme="minorHAnsi" w:cstheme="minorHAnsi"/>
          <w:spacing w:val="-8"/>
          <w:position w:val="-1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2"/>
          <w:position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ff</w:t>
      </w:r>
      <w:r w:rsidRPr="003956BC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ce</w:t>
      </w:r>
      <w:r w:rsidRPr="003956BC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 xml:space="preserve"> O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pe</w:t>
      </w:r>
      <w:r w:rsidRPr="003956BC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at</w:t>
      </w:r>
      <w:r w:rsidRPr="003956BC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ng</w:t>
      </w:r>
      <w:r w:rsidRPr="003956BC">
        <w:rPr>
          <w:rFonts w:asciiTheme="minorHAnsi" w:eastAsia="Bookman Old Style" w:hAnsiTheme="minorHAnsi" w:cstheme="minorHAnsi"/>
          <w:spacing w:val="-5"/>
          <w:position w:val="-1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S</w:t>
      </w:r>
      <w:r w:rsidRPr="003956BC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y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ste</w:t>
      </w:r>
      <w:r w:rsidRPr="003956BC">
        <w:rPr>
          <w:rFonts w:asciiTheme="minorHAnsi" w:eastAsia="Bookman Old Style" w:hAnsiTheme="minorHAnsi" w:cstheme="minorHAnsi"/>
          <w:spacing w:val="2"/>
          <w:position w:val="-1"/>
          <w:sz w:val="22"/>
          <w:szCs w:val="22"/>
        </w:rPr>
        <w:t>m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:</w:t>
      </w:r>
      <w:r w:rsidRPr="003956BC">
        <w:rPr>
          <w:rFonts w:asciiTheme="minorHAnsi" w:eastAsia="Bookman Old Style" w:hAnsiTheme="minorHAnsi" w:cstheme="minorHAnsi"/>
          <w:spacing w:val="-8"/>
          <w:position w:val="-1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W</w:t>
      </w:r>
      <w:r w:rsidRPr="003956BC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d,</w:t>
      </w:r>
      <w:r w:rsidRPr="003956BC">
        <w:rPr>
          <w:rFonts w:asciiTheme="minorHAnsi" w:eastAsia="Bookman Old Style" w:hAnsiTheme="minorHAnsi" w:cstheme="minorHAnsi"/>
          <w:spacing w:val="-3"/>
          <w:position w:val="-1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E</w:t>
      </w:r>
      <w:r w:rsidRPr="003956BC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x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ce</w:t>
      </w:r>
      <w:r w:rsidRPr="003956BC">
        <w:rPr>
          <w:rFonts w:asciiTheme="minorHAnsi" w:eastAsia="Bookman Old Style" w:hAnsiTheme="minorHAnsi" w:cstheme="minorHAnsi"/>
          <w:spacing w:val="3"/>
          <w:position w:val="-1"/>
          <w:sz w:val="22"/>
          <w:szCs w:val="22"/>
        </w:rPr>
        <w:t>l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,</w:t>
      </w:r>
      <w:r w:rsidRPr="003956BC">
        <w:rPr>
          <w:rFonts w:asciiTheme="minorHAnsi" w:eastAsia="Bookman Old Style" w:hAnsiTheme="minorHAnsi" w:cstheme="minorHAnsi"/>
          <w:spacing w:val="-6"/>
          <w:position w:val="-1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A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c</w:t>
      </w:r>
      <w:r w:rsidRPr="003956BC">
        <w:rPr>
          <w:rFonts w:asciiTheme="minorHAnsi" w:eastAsia="Bookman Old Style" w:hAnsiTheme="minorHAnsi" w:cstheme="minorHAnsi"/>
          <w:spacing w:val="2"/>
          <w:position w:val="-1"/>
          <w:sz w:val="22"/>
          <w:szCs w:val="22"/>
        </w:rPr>
        <w:t>c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ess,</w:t>
      </w:r>
      <w:r w:rsidRPr="003956BC">
        <w:rPr>
          <w:rFonts w:asciiTheme="minorHAnsi" w:eastAsia="Bookman Old Style" w:hAnsiTheme="minorHAnsi" w:cstheme="minorHAnsi"/>
          <w:spacing w:val="-8"/>
          <w:position w:val="-1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2"/>
          <w:position w:val="-1"/>
          <w:sz w:val="22"/>
          <w:szCs w:val="22"/>
        </w:rPr>
        <w:t>P</w:t>
      </w:r>
      <w:r w:rsidRPr="003956BC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w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er</w:t>
      </w:r>
      <w:r w:rsidRPr="003956BC">
        <w:rPr>
          <w:rFonts w:asciiTheme="minorHAnsi" w:eastAsia="Bookman Old Style" w:hAnsiTheme="minorHAnsi" w:cstheme="minorHAnsi"/>
          <w:spacing w:val="-6"/>
          <w:position w:val="-1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P</w:t>
      </w:r>
      <w:r w:rsidRPr="003956BC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</w:rPr>
        <w:t>nt</w:t>
      </w:r>
    </w:p>
    <w:p w14:paraId="6750053C" w14:textId="77777777" w:rsidR="00B431BF" w:rsidRPr="003956BC" w:rsidRDefault="00B431BF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03E5B381" w14:textId="77777777" w:rsidR="00B431BF" w:rsidRPr="003956BC" w:rsidRDefault="00F17E80">
      <w:pPr>
        <w:spacing w:before="33" w:line="200" w:lineRule="exact"/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3956BC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  <w:u w:val="single" w:color="000000"/>
        </w:rPr>
        <w:t>WO</w:t>
      </w:r>
      <w:r w:rsidRPr="003956BC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  <w:u w:val="single" w:color="000000"/>
        </w:rPr>
        <w:t>RK</w:t>
      </w:r>
      <w:r w:rsidRPr="003956BC">
        <w:rPr>
          <w:rFonts w:asciiTheme="minorHAnsi" w:eastAsia="Bookman Old Style" w:hAnsiTheme="minorHAnsi" w:cstheme="minorHAnsi"/>
          <w:spacing w:val="-7"/>
          <w:position w:val="-1"/>
          <w:sz w:val="22"/>
          <w:szCs w:val="22"/>
          <w:u w:val="single" w:color="000000"/>
        </w:rPr>
        <w:t xml:space="preserve"> 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  <w:u w:val="single" w:color="000000"/>
        </w:rPr>
        <w:t>E</w:t>
      </w:r>
      <w:r w:rsidRPr="003956BC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  <w:u w:val="single" w:color="000000"/>
        </w:rPr>
        <w:t>X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  <w:u w:val="single" w:color="000000"/>
        </w:rPr>
        <w:t>PE</w:t>
      </w:r>
      <w:r w:rsidRPr="003956BC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  <w:u w:val="single" w:color="000000"/>
        </w:rPr>
        <w:t>RI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  <w:u w:val="single" w:color="000000"/>
        </w:rPr>
        <w:t>E</w:t>
      </w:r>
      <w:r w:rsidRPr="003956BC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  <w:u w:val="single" w:color="000000"/>
        </w:rPr>
        <w:t>NC</w:t>
      </w:r>
      <w:r w:rsidRPr="003956BC">
        <w:rPr>
          <w:rFonts w:asciiTheme="minorHAnsi" w:eastAsia="Bookman Old Style" w:hAnsiTheme="minorHAnsi" w:cstheme="minorHAnsi"/>
          <w:position w:val="-1"/>
          <w:sz w:val="22"/>
          <w:szCs w:val="22"/>
          <w:u w:val="single" w:color="000000"/>
        </w:rPr>
        <w:t>E</w:t>
      </w:r>
    </w:p>
    <w:p w14:paraId="1E241423" w14:textId="77777777" w:rsidR="00B431BF" w:rsidRPr="003956BC" w:rsidRDefault="00B431BF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69254600" w14:textId="77777777" w:rsidR="00B431BF" w:rsidRPr="003956BC" w:rsidRDefault="00F17E80">
      <w:pPr>
        <w:spacing w:before="33"/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 </w:t>
      </w:r>
      <w:r w:rsidRPr="003956B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Su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v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so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3956BC">
        <w:rPr>
          <w:rFonts w:asciiTheme="minorHAnsi" w:eastAsia="Bookman Old Style" w:hAnsiTheme="minorHAnsi" w:cstheme="minorHAnsi"/>
          <w:spacing w:val="-11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3956BC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ner</w:t>
      </w:r>
      <w:r w:rsidRPr="003956BC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b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li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3956BC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Ho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3956BC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D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m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th</w:t>
      </w:r>
      <w:r w:rsidRPr="003956BC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N.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 xml:space="preserve">.                           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A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3956BC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2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0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05</w:t>
      </w:r>
      <w:r w:rsidRPr="003956BC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–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C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urr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ent</w:t>
      </w:r>
    </w:p>
    <w:p w14:paraId="55FB4C2F" w14:textId="77777777" w:rsidR="00B431BF" w:rsidRPr="003956BC" w:rsidRDefault="00F17E80">
      <w:pPr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 </w:t>
      </w:r>
      <w:r w:rsidRPr="003956B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Ba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rt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nd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/</w:t>
      </w:r>
      <w:r w:rsidRPr="003956BC">
        <w:rPr>
          <w:rFonts w:asciiTheme="minorHAnsi" w:eastAsia="Bookman Old Style" w:hAnsiTheme="minorHAnsi" w:cstheme="minorHAnsi"/>
          <w:spacing w:val="-3"/>
          <w:sz w:val="22"/>
          <w:szCs w:val="22"/>
        </w:rPr>
        <w:t>W</w:t>
      </w:r>
      <w:r w:rsidRPr="003956BC">
        <w:rPr>
          <w:rFonts w:asciiTheme="minorHAnsi" w:eastAsia="Bookman Old Style" w:hAnsiTheme="minorHAnsi" w:cstheme="minorHAnsi"/>
          <w:spacing w:val="3"/>
          <w:sz w:val="22"/>
          <w:szCs w:val="22"/>
        </w:rPr>
        <w:t>a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it</w:t>
      </w:r>
      <w:r w:rsidRPr="003956BC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3956BC">
        <w:rPr>
          <w:rFonts w:asciiTheme="minorHAnsi" w:eastAsia="Bookman Old Style" w:hAnsiTheme="minorHAnsi" w:cstheme="minorHAnsi"/>
          <w:spacing w:val="-18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3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y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al</w:t>
      </w:r>
      <w:r w:rsidRPr="003956BC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No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va</w:t>
      </w:r>
      <w:r w:rsidRPr="003956BC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Y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acht</w:t>
      </w:r>
      <w:r w:rsidRPr="003956BC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Sq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ad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3956BC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H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3956BC">
        <w:rPr>
          <w:rFonts w:asciiTheme="minorHAnsi" w:eastAsia="Bookman Old Style" w:hAnsiTheme="minorHAnsi" w:cstheme="minorHAnsi"/>
          <w:spacing w:val="3"/>
          <w:sz w:val="22"/>
          <w:szCs w:val="22"/>
        </w:rPr>
        <w:t>l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ax</w:t>
      </w:r>
      <w:r w:rsidRPr="003956BC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.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S.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 xml:space="preserve">                    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M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ay</w:t>
      </w:r>
      <w:r w:rsidRPr="003956BC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2004-</w:t>
      </w:r>
      <w:r w:rsidRPr="003956BC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D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ec</w:t>
      </w:r>
      <w:r w:rsidRPr="003956BC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2004</w:t>
      </w:r>
    </w:p>
    <w:p w14:paraId="24A68D47" w14:textId="77777777" w:rsidR="00B431BF" w:rsidRPr="003956BC" w:rsidRDefault="00F17E80">
      <w:pPr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 </w:t>
      </w:r>
      <w:r w:rsidRPr="003956B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-3"/>
          <w:sz w:val="22"/>
          <w:szCs w:val="22"/>
        </w:rPr>
        <w:t>W</w:t>
      </w:r>
      <w:r w:rsidRPr="003956BC">
        <w:rPr>
          <w:rFonts w:asciiTheme="minorHAnsi" w:eastAsia="Bookman Old Style" w:hAnsiTheme="minorHAnsi" w:cstheme="minorHAnsi"/>
          <w:spacing w:val="3"/>
          <w:sz w:val="22"/>
          <w:szCs w:val="22"/>
        </w:rPr>
        <w:t>a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it</w:t>
      </w:r>
      <w:r w:rsidRPr="003956BC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3956BC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B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sba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3956BC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ty</w:t>
      </w:r>
      <w:r w:rsidRPr="003956BC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P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pacing w:val="3"/>
          <w:sz w:val="22"/>
          <w:szCs w:val="22"/>
        </w:rPr>
        <w:t>l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lu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b,</w:t>
      </w:r>
      <w:r w:rsidRPr="003956BC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B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sban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3956BC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Au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st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li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 xml:space="preserve">a                                                         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2003</w:t>
      </w:r>
    </w:p>
    <w:p w14:paraId="2486AD58" w14:textId="77777777" w:rsidR="00B431BF" w:rsidRPr="003956BC" w:rsidRDefault="00F17E80">
      <w:pPr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 </w:t>
      </w:r>
      <w:r w:rsidRPr="003956B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Ba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rt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nd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3956BC">
        <w:rPr>
          <w:rFonts w:asciiTheme="minorHAnsi" w:eastAsia="Bookman Old Style" w:hAnsiTheme="minorHAnsi" w:cstheme="minorHAnsi"/>
          <w:spacing w:val="-11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he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Sea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h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se</w:t>
      </w:r>
      <w:r w:rsidRPr="003956BC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ave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3956BC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H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li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ax</w:t>
      </w:r>
      <w:r w:rsidRPr="003956BC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.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S.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 xml:space="preserve">                                                           </w:t>
      </w:r>
      <w:r w:rsidRPr="003956BC">
        <w:rPr>
          <w:rFonts w:asciiTheme="minorHAnsi" w:eastAsia="Bookman Old Style" w:hAnsiTheme="minorHAnsi" w:cstheme="minorHAnsi"/>
          <w:spacing w:val="8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2001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-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2002</w:t>
      </w:r>
    </w:p>
    <w:p w14:paraId="5DB4C68F" w14:textId="77777777" w:rsidR="00B431BF" w:rsidRPr="003956BC" w:rsidRDefault="00F17E80">
      <w:pPr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 </w:t>
      </w:r>
      <w:r w:rsidRPr="003956B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Ba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rt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nd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er</w:t>
      </w:r>
      <w:r w:rsidRPr="003956BC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ss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stant</w:t>
      </w:r>
      <w:r w:rsidRPr="003956BC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g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3956BC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shb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ur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G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3956BC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Co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ur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e,</w:t>
      </w:r>
      <w:r w:rsidRPr="003956BC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H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li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ax</w:t>
      </w:r>
      <w:r w:rsidRPr="003956BC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.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 xml:space="preserve">S.                                       </w:t>
      </w:r>
      <w:r w:rsidRPr="003956BC">
        <w:rPr>
          <w:rFonts w:asciiTheme="minorHAnsi" w:eastAsia="Bookman Old Style" w:hAnsiTheme="minorHAnsi" w:cstheme="minorHAnsi"/>
          <w:spacing w:val="7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1999</w:t>
      </w:r>
    </w:p>
    <w:p w14:paraId="7B3241A0" w14:textId="77777777" w:rsidR="00B431BF" w:rsidRPr="003956BC" w:rsidRDefault="00F17E80">
      <w:pPr>
        <w:ind w:left="100"/>
        <w:rPr>
          <w:rFonts w:asciiTheme="minorHAnsi" w:eastAsia="Bookman Old Style" w:hAnsiTheme="minorHAnsi" w:cstheme="minorHAnsi"/>
          <w:sz w:val="22"/>
          <w:szCs w:val="22"/>
        </w:rPr>
        <w:sectPr w:rsidR="00B431BF" w:rsidRPr="003956BC">
          <w:type w:val="continuous"/>
          <w:pgSz w:w="12240" w:h="15840"/>
          <w:pgMar w:top="640" w:right="1220" w:bottom="280" w:left="1340" w:header="720" w:footer="720" w:gutter="0"/>
          <w:cols w:space="720"/>
        </w:sect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 </w:t>
      </w:r>
      <w:r w:rsidRPr="003956B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Ba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rt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nd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3956BC">
        <w:rPr>
          <w:rFonts w:asciiTheme="minorHAnsi" w:eastAsia="Bookman Old Style" w:hAnsiTheme="minorHAnsi" w:cstheme="minorHAnsi"/>
          <w:spacing w:val="-13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ul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ph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pacing w:val="3"/>
          <w:sz w:val="22"/>
          <w:szCs w:val="22"/>
        </w:rPr>
        <w:t>u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nta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3956BC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G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nd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a,</w:t>
      </w:r>
      <w:r w:rsidRPr="003956BC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B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an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f</w:t>
      </w:r>
      <w:r w:rsidRPr="003956BC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3956BC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Al</w:t>
      </w:r>
      <w:r w:rsidRPr="003956BC">
        <w:rPr>
          <w:rFonts w:asciiTheme="minorHAnsi" w:eastAsia="Bookman Old Style" w:hAnsiTheme="minorHAnsi" w:cstheme="minorHAnsi"/>
          <w:spacing w:val="2"/>
          <w:sz w:val="22"/>
          <w:szCs w:val="22"/>
        </w:rPr>
        <w:t>b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3956BC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ta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 xml:space="preserve">                                                       </w:t>
      </w:r>
      <w:r w:rsidRPr="003956BC">
        <w:rPr>
          <w:rFonts w:asciiTheme="minorHAnsi" w:eastAsia="Bookman Old Style" w:hAnsiTheme="minorHAnsi" w:cstheme="minorHAnsi"/>
          <w:spacing w:val="20"/>
          <w:sz w:val="22"/>
          <w:szCs w:val="22"/>
        </w:rPr>
        <w:t xml:space="preserve"> </w:t>
      </w:r>
      <w:r w:rsidRPr="003956BC">
        <w:rPr>
          <w:rFonts w:asciiTheme="minorHAnsi" w:eastAsia="Bookman Old Style" w:hAnsiTheme="minorHAnsi" w:cstheme="minorHAnsi"/>
          <w:sz w:val="22"/>
          <w:szCs w:val="22"/>
        </w:rPr>
        <w:t>1998</w:t>
      </w:r>
    </w:p>
    <w:p w14:paraId="520C839F" w14:textId="77777777" w:rsidR="00B431BF" w:rsidRPr="003956BC" w:rsidRDefault="00F17E80">
      <w:pPr>
        <w:spacing w:before="76"/>
        <w:ind w:left="593" w:right="659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lastRenderedPageBreak/>
        <w:pict w14:anchorId="6DC8ECCE">
          <v:group id="_x0000_s1050" style="position:absolute;left:0;text-align:left;margin-left:69.4pt;margin-top:32.6pt;width:468.75pt;height:28.7pt;z-index:-2049;mso-position-horizontal-relative:page;mso-position-vertical-relative:page" coordorigin="1388,653" coordsize="9375,574">
            <v:shape id="_x0000_s1052" style="position:absolute;left:1395;top:660;width:9360;height:559" coordorigin="1395,660" coordsize="9360,559" path="m1395,1219r9360,l10755,660r-9360,l1395,1219xe" fillcolor="#ddd" stroked="f">
              <v:path arrowok="t"/>
            </v:shape>
            <v:shape id="_x0000_s1051" style="position:absolute;left:1395;top:660;width:9360;height:559" coordorigin="1395,660" coordsize="9360,559" path="m1395,1219r9360,l10755,660r-9360,l1395,1219xe" filled="f">
              <v:path arrowok="t"/>
            </v:shape>
            <w10:wrap anchorx="page" anchory="page"/>
          </v:group>
        </w:pict>
      </w:r>
      <w:r w:rsidRPr="003956BC">
        <w:rPr>
          <w:rFonts w:asciiTheme="minorHAnsi" w:eastAsia="Cambria" w:hAnsiTheme="minorHAnsi" w:cstheme="minorHAnsi"/>
          <w:spacing w:val="-1"/>
          <w:sz w:val="22"/>
          <w:szCs w:val="22"/>
        </w:rPr>
        <w:t>Th</w:t>
      </w:r>
      <w:r w:rsidRPr="003956BC">
        <w:rPr>
          <w:rFonts w:asciiTheme="minorHAnsi" w:eastAsia="Cambria" w:hAnsiTheme="minorHAnsi" w:cstheme="minorHAnsi"/>
          <w:sz w:val="22"/>
          <w:szCs w:val="22"/>
        </w:rPr>
        <w:t>is</w:t>
      </w:r>
      <w:r w:rsidRPr="003956B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Cambria" w:hAnsiTheme="minorHAnsi" w:cstheme="minorHAnsi"/>
          <w:b/>
          <w:sz w:val="22"/>
          <w:szCs w:val="22"/>
        </w:rPr>
        <w:t>CO</w:t>
      </w:r>
      <w:r w:rsidRPr="003956BC">
        <w:rPr>
          <w:rFonts w:asciiTheme="minorHAnsi" w:eastAsia="Cambria" w:hAnsiTheme="minorHAnsi" w:cstheme="minorHAnsi"/>
          <w:b/>
          <w:spacing w:val="-1"/>
          <w:sz w:val="22"/>
          <w:szCs w:val="22"/>
        </w:rPr>
        <w:t>M</w:t>
      </w:r>
      <w:r w:rsidRPr="003956BC">
        <w:rPr>
          <w:rFonts w:asciiTheme="minorHAnsi" w:eastAsia="Cambria" w:hAnsiTheme="minorHAnsi" w:cstheme="minorHAnsi"/>
          <w:b/>
          <w:sz w:val="22"/>
          <w:szCs w:val="22"/>
        </w:rPr>
        <w:t>BINAT</w:t>
      </w:r>
      <w:r w:rsidRPr="003956BC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3956BC">
        <w:rPr>
          <w:rFonts w:asciiTheme="minorHAnsi" w:eastAsia="Cambria" w:hAnsiTheme="minorHAnsi" w:cstheme="minorHAnsi"/>
          <w:b/>
          <w:sz w:val="22"/>
          <w:szCs w:val="22"/>
        </w:rPr>
        <w:t>ON</w:t>
      </w:r>
      <w:r w:rsidRPr="003956BC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R</w:t>
      </w:r>
      <w:r w:rsidRPr="003956BC">
        <w:rPr>
          <w:rFonts w:asciiTheme="minorHAnsi" w:eastAsia="Cambria" w:hAnsiTheme="minorHAnsi" w:cstheme="minorHAnsi"/>
          <w:b/>
          <w:spacing w:val="-1"/>
          <w:sz w:val="22"/>
          <w:szCs w:val="22"/>
        </w:rPr>
        <w:t>ES</w:t>
      </w:r>
      <w:r w:rsidRPr="003956BC">
        <w:rPr>
          <w:rFonts w:asciiTheme="minorHAnsi" w:eastAsia="Cambria" w:hAnsiTheme="minorHAnsi" w:cstheme="minorHAnsi"/>
          <w:b/>
          <w:spacing w:val="1"/>
          <w:sz w:val="22"/>
          <w:szCs w:val="22"/>
        </w:rPr>
        <w:t>UM</w:t>
      </w:r>
      <w:r w:rsidRPr="003956BC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3956BC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3956BC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Cambria" w:hAnsiTheme="minorHAnsi" w:cstheme="minorHAnsi"/>
          <w:sz w:val="22"/>
          <w:szCs w:val="22"/>
        </w:rPr>
        <w:t>oc</w:t>
      </w:r>
      <w:r w:rsidRPr="003956BC">
        <w:rPr>
          <w:rFonts w:asciiTheme="minorHAnsi" w:eastAsia="Cambria" w:hAnsiTheme="minorHAnsi" w:cstheme="minorHAnsi"/>
          <w:spacing w:val="-1"/>
          <w:sz w:val="22"/>
          <w:szCs w:val="22"/>
        </w:rPr>
        <w:t>us</w:t>
      </w:r>
      <w:r w:rsidRPr="003956B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Cambria" w:hAnsiTheme="minorHAnsi" w:cstheme="minorHAnsi"/>
          <w:sz w:val="22"/>
          <w:szCs w:val="22"/>
        </w:rPr>
        <w:t>s</w:t>
      </w:r>
      <w:r w:rsidRPr="003956B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Cambria" w:hAnsiTheme="minorHAnsi" w:cstheme="minorHAnsi"/>
          <w:sz w:val="22"/>
          <w:szCs w:val="22"/>
        </w:rPr>
        <w:t>on</w:t>
      </w:r>
      <w:r w:rsidRPr="003956B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Cambria" w:hAnsiTheme="minorHAnsi" w:cstheme="minorHAnsi"/>
          <w:spacing w:val="-1"/>
          <w:sz w:val="22"/>
          <w:szCs w:val="22"/>
        </w:rPr>
        <w:t>th</w:t>
      </w:r>
      <w:r w:rsidRPr="003956BC">
        <w:rPr>
          <w:rFonts w:asciiTheme="minorHAnsi" w:eastAsia="Cambria" w:hAnsiTheme="minorHAnsi" w:cstheme="minorHAnsi"/>
          <w:sz w:val="22"/>
          <w:szCs w:val="22"/>
        </w:rPr>
        <w:t>e</w:t>
      </w:r>
      <w:r w:rsidRPr="003956B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Cambria" w:hAnsiTheme="minorHAnsi" w:cstheme="minorHAnsi"/>
          <w:sz w:val="22"/>
          <w:szCs w:val="22"/>
        </w:rPr>
        <w:t>r</w:t>
      </w:r>
      <w:r w:rsidRPr="003956B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3956BC">
        <w:rPr>
          <w:rFonts w:asciiTheme="minorHAnsi" w:eastAsia="Cambria" w:hAnsiTheme="minorHAnsi" w:cstheme="minorHAnsi"/>
          <w:spacing w:val="1"/>
          <w:sz w:val="22"/>
          <w:szCs w:val="22"/>
        </w:rPr>
        <w:t>eva</w:t>
      </w:r>
      <w:r w:rsidRPr="003956BC">
        <w:rPr>
          <w:rFonts w:asciiTheme="minorHAnsi" w:eastAsia="Cambria" w:hAnsiTheme="minorHAnsi" w:cstheme="minorHAnsi"/>
          <w:sz w:val="22"/>
          <w:szCs w:val="22"/>
        </w:rPr>
        <w:t>nt s</w:t>
      </w:r>
      <w:r w:rsidRPr="003956BC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3956BC">
        <w:rPr>
          <w:rFonts w:asciiTheme="minorHAnsi" w:eastAsia="Cambria" w:hAnsiTheme="minorHAnsi" w:cstheme="minorHAnsi"/>
          <w:sz w:val="22"/>
          <w:szCs w:val="22"/>
        </w:rPr>
        <w:t>i</w:t>
      </w:r>
      <w:r w:rsidRPr="003956BC">
        <w:rPr>
          <w:rFonts w:asciiTheme="minorHAnsi" w:eastAsia="Cambria" w:hAnsiTheme="minorHAnsi" w:cstheme="minorHAnsi"/>
          <w:spacing w:val="-1"/>
          <w:sz w:val="22"/>
          <w:szCs w:val="22"/>
        </w:rPr>
        <w:t>ll</w:t>
      </w:r>
      <w:r w:rsidRPr="003956BC">
        <w:rPr>
          <w:rFonts w:asciiTheme="minorHAnsi" w:eastAsia="Cambria" w:hAnsiTheme="minorHAnsi" w:cstheme="minorHAnsi"/>
          <w:sz w:val="22"/>
          <w:szCs w:val="22"/>
        </w:rPr>
        <w:t>s</w:t>
      </w:r>
      <w:r w:rsidRPr="003956B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Cambria" w:hAnsiTheme="minorHAnsi" w:cstheme="minorHAnsi"/>
          <w:sz w:val="22"/>
          <w:szCs w:val="22"/>
        </w:rPr>
        <w:t>r</w:t>
      </w:r>
      <w:r w:rsidRPr="003956B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Cambria" w:hAnsiTheme="minorHAnsi" w:cstheme="minorHAnsi"/>
          <w:spacing w:val="-2"/>
          <w:sz w:val="22"/>
          <w:szCs w:val="22"/>
        </w:rPr>
        <w:t>q</w:t>
      </w:r>
      <w:r w:rsidRPr="003956BC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3956BC">
        <w:rPr>
          <w:rFonts w:asciiTheme="minorHAnsi" w:eastAsia="Cambria" w:hAnsiTheme="minorHAnsi" w:cstheme="minorHAnsi"/>
          <w:sz w:val="22"/>
          <w:szCs w:val="22"/>
        </w:rPr>
        <w:t>ir</w:t>
      </w:r>
      <w:r w:rsidRPr="003956B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Cambria" w:hAnsiTheme="minorHAnsi" w:cstheme="minorHAnsi"/>
          <w:sz w:val="22"/>
          <w:szCs w:val="22"/>
        </w:rPr>
        <w:t>d</w:t>
      </w:r>
      <w:r w:rsidRPr="003956B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Cambria" w:hAnsiTheme="minorHAnsi" w:cstheme="minorHAnsi"/>
          <w:sz w:val="22"/>
          <w:szCs w:val="22"/>
        </w:rPr>
        <w:t>or</w:t>
      </w:r>
      <w:r w:rsidRPr="003956B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Cambria" w:hAnsiTheme="minorHAnsi" w:cstheme="minorHAnsi"/>
          <w:sz w:val="22"/>
          <w:szCs w:val="22"/>
        </w:rPr>
        <w:t>a jo</w:t>
      </w:r>
      <w:r w:rsidRPr="003956BC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3956BC">
        <w:rPr>
          <w:rFonts w:asciiTheme="minorHAnsi" w:eastAsia="Cambria" w:hAnsiTheme="minorHAnsi" w:cstheme="minorHAnsi"/>
          <w:sz w:val="22"/>
          <w:szCs w:val="22"/>
        </w:rPr>
        <w:t>rn</w:t>
      </w:r>
      <w:r w:rsidRPr="003956B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3956BC">
        <w:rPr>
          <w:rFonts w:asciiTheme="minorHAnsi" w:eastAsia="Cambria" w:hAnsiTheme="minorHAnsi" w:cstheme="minorHAnsi"/>
          <w:sz w:val="22"/>
          <w:szCs w:val="22"/>
        </w:rPr>
        <w:t xml:space="preserve">ism </w:t>
      </w:r>
      <w:r w:rsidRPr="003956BC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Cambria" w:hAnsiTheme="minorHAnsi" w:cstheme="minorHAnsi"/>
          <w:sz w:val="22"/>
          <w:szCs w:val="22"/>
        </w:rPr>
        <w:t>osi</w:t>
      </w:r>
      <w:r w:rsidRPr="003956B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Cambria" w:hAnsiTheme="minorHAnsi" w:cstheme="minorHAnsi"/>
          <w:sz w:val="22"/>
          <w:szCs w:val="22"/>
        </w:rPr>
        <w:t>ion</w:t>
      </w:r>
      <w:r w:rsidRPr="003956B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Cambria" w:hAnsiTheme="minorHAnsi" w:cstheme="minorHAnsi"/>
          <w:sz w:val="22"/>
          <w:szCs w:val="22"/>
        </w:rPr>
        <w:t>wi</w:t>
      </w:r>
      <w:r w:rsidRPr="003956B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Cambria" w:hAnsiTheme="minorHAnsi" w:cstheme="minorHAnsi"/>
          <w:sz w:val="22"/>
          <w:szCs w:val="22"/>
        </w:rPr>
        <w:t>h a</w:t>
      </w:r>
      <w:r w:rsidRPr="003956B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Cambria" w:hAnsiTheme="minorHAnsi" w:cstheme="minorHAnsi"/>
          <w:sz w:val="22"/>
          <w:szCs w:val="22"/>
        </w:rPr>
        <w:t>“</w:t>
      </w:r>
      <w:r w:rsidRPr="003956BC">
        <w:rPr>
          <w:rFonts w:asciiTheme="minorHAnsi" w:eastAsia="Cambria" w:hAnsiTheme="minorHAnsi" w:cstheme="minorHAnsi"/>
          <w:spacing w:val="-1"/>
          <w:sz w:val="22"/>
          <w:szCs w:val="22"/>
        </w:rPr>
        <w:t>Sk</w:t>
      </w:r>
      <w:r w:rsidRPr="003956BC">
        <w:rPr>
          <w:rFonts w:asciiTheme="minorHAnsi" w:eastAsia="Cambria" w:hAnsiTheme="minorHAnsi" w:cstheme="minorHAnsi"/>
          <w:sz w:val="22"/>
          <w:szCs w:val="22"/>
        </w:rPr>
        <w:t>i</w:t>
      </w:r>
      <w:r w:rsidRPr="003956BC">
        <w:rPr>
          <w:rFonts w:asciiTheme="minorHAnsi" w:eastAsia="Cambria" w:hAnsiTheme="minorHAnsi" w:cstheme="minorHAnsi"/>
          <w:spacing w:val="-1"/>
          <w:sz w:val="22"/>
          <w:szCs w:val="22"/>
        </w:rPr>
        <w:t>ll</w:t>
      </w:r>
      <w:r w:rsidRPr="003956BC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45224533" w14:textId="77777777" w:rsidR="00B431BF" w:rsidRPr="003956BC" w:rsidRDefault="00F17E80">
      <w:pPr>
        <w:spacing w:line="200" w:lineRule="exact"/>
        <w:ind w:left="283" w:right="349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3956B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Summ</w:t>
      </w:r>
      <w:r w:rsidRPr="003956B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a</w:t>
      </w:r>
      <w:r w:rsidRPr="003956BC">
        <w:rPr>
          <w:rFonts w:asciiTheme="minorHAnsi" w:eastAsia="Cambria" w:hAnsiTheme="minorHAnsi" w:cstheme="minorHAnsi"/>
          <w:position w:val="-1"/>
          <w:sz w:val="22"/>
          <w:szCs w:val="22"/>
        </w:rPr>
        <w:t>r</w:t>
      </w:r>
      <w:r w:rsidRPr="003956B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y</w:t>
      </w:r>
      <w:r w:rsidRPr="003956BC">
        <w:rPr>
          <w:rFonts w:asciiTheme="minorHAnsi" w:eastAsia="Cambria" w:hAnsiTheme="minorHAnsi" w:cstheme="minorHAnsi"/>
          <w:position w:val="-1"/>
          <w:sz w:val="22"/>
          <w:szCs w:val="22"/>
        </w:rPr>
        <w:t>”</w:t>
      </w:r>
      <w:r w:rsidRPr="003956B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 xml:space="preserve"> a</w:t>
      </w:r>
      <w:r w:rsidRPr="003956BC">
        <w:rPr>
          <w:rFonts w:asciiTheme="minorHAnsi" w:eastAsia="Cambria" w:hAnsiTheme="minorHAnsi" w:cstheme="minorHAnsi"/>
          <w:position w:val="-1"/>
          <w:sz w:val="22"/>
          <w:szCs w:val="22"/>
        </w:rPr>
        <w:t>nd</w:t>
      </w:r>
      <w:r w:rsidRPr="003956BC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 xml:space="preserve"> </w:t>
      </w:r>
      <w:r w:rsidRPr="003956BC">
        <w:rPr>
          <w:rFonts w:asciiTheme="minorHAnsi" w:eastAsia="Cambria" w:hAnsiTheme="minorHAnsi" w:cstheme="minorHAnsi"/>
          <w:position w:val="-1"/>
          <w:sz w:val="22"/>
          <w:szCs w:val="22"/>
        </w:rPr>
        <w:t>“E</w:t>
      </w:r>
      <w:r w:rsidRPr="003956B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x</w:t>
      </w:r>
      <w:r w:rsidRPr="003956B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pe</w:t>
      </w:r>
      <w:r w:rsidRPr="003956BC">
        <w:rPr>
          <w:rFonts w:asciiTheme="minorHAnsi" w:eastAsia="Cambria" w:hAnsiTheme="minorHAnsi" w:cstheme="minorHAnsi"/>
          <w:position w:val="-1"/>
          <w:sz w:val="22"/>
          <w:szCs w:val="22"/>
        </w:rPr>
        <w:t>r</w:t>
      </w:r>
      <w:r w:rsidRPr="003956BC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i</w:t>
      </w:r>
      <w:r w:rsidRPr="003956B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3956BC">
        <w:rPr>
          <w:rFonts w:asciiTheme="minorHAnsi" w:eastAsia="Cambria" w:hAnsiTheme="minorHAnsi" w:cstheme="minorHAnsi"/>
          <w:position w:val="-1"/>
          <w:sz w:val="22"/>
          <w:szCs w:val="22"/>
        </w:rPr>
        <w:t>nc</w:t>
      </w:r>
      <w:r w:rsidRPr="003956B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3956BC">
        <w:rPr>
          <w:rFonts w:asciiTheme="minorHAnsi" w:eastAsia="Cambria" w:hAnsiTheme="minorHAnsi" w:cstheme="minorHAnsi"/>
          <w:position w:val="-1"/>
          <w:sz w:val="22"/>
          <w:szCs w:val="22"/>
        </w:rPr>
        <w:t>”</w:t>
      </w:r>
      <w:r w:rsidRPr="003956B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 xml:space="preserve"> </w:t>
      </w:r>
      <w:r w:rsidRPr="003956BC">
        <w:rPr>
          <w:rFonts w:asciiTheme="minorHAnsi" w:eastAsia="Cambria" w:hAnsiTheme="minorHAnsi" w:cstheme="minorHAnsi"/>
          <w:position w:val="-1"/>
          <w:sz w:val="22"/>
          <w:szCs w:val="22"/>
        </w:rPr>
        <w:t>s</w:t>
      </w:r>
      <w:r w:rsidRPr="003956B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3956BC">
        <w:rPr>
          <w:rFonts w:asciiTheme="minorHAnsi" w:eastAsia="Cambria" w:hAnsiTheme="minorHAnsi" w:cstheme="minorHAnsi"/>
          <w:spacing w:val="-3"/>
          <w:position w:val="-1"/>
          <w:sz w:val="22"/>
          <w:szCs w:val="22"/>
        </w:rPr>
        <w:t>c</w:t>
      </w:r>
      <w:r w:rsidRPr="003956B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t</w:t>
      </w:r>
      <w:r w:rsidRPr="003956BC">
        <w:rPr>
          <w:rFonts w:asciiTheme="minorHAnsi" w:eastAsia="Cambria" w:hAnsiTheme="minorHAnsi" w:cstheme="minorHAnsi"/>
          <w:position w:val="-1"/>
          <w:sz w:val="22"/>
          <w:szCs w:val="22"/>
        </w:rPr>
        <w:t>io</w:t>
      </w:r>
      <w:r w:rsidRPr="003956B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n</w:t>
      </w:r>
      <w:r w:rsidRPr="003956BC">
        <w:rPr>
          <w:rFonts w:asciiTheme="minorHAnsi" w:eastAsia="Cambria" w:hAnsiTheme="minorHAnsi" w:cstheme="minorHAnsi"/>
          <w:b/>
          <w:position w:val="-1"/>
          <w:sz w:val="22"/>
          <w:szCs w:val="22"/>
        </w:rPr>
        <w:t xml:space="preserve">. </w:t>
      </w:r>
      <w:r w:rsidRPr="003956BC">
        <w:rPr>
          <w:rFonts w:asciiTheme="minorHAnsi" w:eastAsia="Cambria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3956BC">
        <w:rPr>
          <w:rFonts w:asciiTheme="minorHAnsi" w:eastAsia="Cambria" w:hAnsiTheme="minorHAnsi" w:cstheme="minorHAnsi"/>
          <w:b/>
          <w:position w:val="-1"/>
          <w:sz w:val="22"/>
          <w:szCs w:val="22"/>
        </w:rPr>
        <w:t>“</w:t>
      </w:r>
      <w:r w:rsidRPr="003956B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P</w:t>
      </w:r>
      <w:r w:rsidRPr="003956BC">
        <w:rPr>
          <w:rFonts w:asciiTheme="minorHAnsi" w:eastAsia="Cambria" w:hAnsiTheme="minorHAnsi" w:cstheme="minorHAnsi"/>
          <w:position w:val="-1"/>
          <w:sz w:val="22"/>
          <w:szCs w:val="22"/>
        </w:rPr>
        <w:t>r</w:t>
      </w:r>
      <w:r w:rsidRPr="003956BC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o</w:t>
      </w:r>
      <w:r w:rsidRPr="003956B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fe</w:t>
      </w:r>
      <w:r w:rsidRPr="003956BC">
        <w:rPr>
          <w:rFonts w:asciiTheme="minorHAnsi" w:eastAsia="Cambria" w:hAnsiTheme="minorHAnsi" w:cstheme="minorHAnsi"/>
          <w:position w:val="-1"/>
          <w:sz w:val="22"/>
          <w:szCs w:val="22"/>
        </w:rPr>
        <w:t>ssio</w:t>
      </w:r>
      <w:r w:rsidRPr="003956BC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n</w:t>
      </w:r>
      <w:r w:rsidRPr="003956B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a</w:t>
      </w:r>
      <w:r w:rsidRPr="003956BC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l </w:t>
      </w:r>
      <w:r w:rsidRPr="003956B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Af</w:t>
      </w:r>
      <w:r w:rsidRPr="003956BC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f</w:t>
      </w:r>
      <w:r w:rsidRPr="003956BC">
        <w:rPr>
          <w:rFonts w:asciiTheme="minorHAnsi" w:eastAsia="Cambria" w:hAnsiTheme="minorHAnsi" w:cstheme="minorHAnsi"/>
          <w:position w:val="-1"/>
          <w:sz w:val="22"/>
          <w:szCs w:val="22"/>
        </w:rPr>
        <w:t>i</w:t>
      </w:r>
      <w:r w:rsidRPr="003956B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l</w:t>
      </w:r>
      <w:r w:rsidRPr="003956BC">
        <w:rPr>
          <w:rFonts w:asciiTheme="minorHAnsi" w:eastAsia="Cambria" w:hAnsiTheme="minorHAnsi" w:cstheme="minorHAnsi"/>
          <w:position w:val="-1"/>
          <w:sz w:val="22"/>
          <w:szCs w:val="22"/>
        </w:rPr>
        <w:t>i</w:t>
      </w:r>
      <w:r w:rsidRPr="003956B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a</w:t>
      </w:r>
      <w:r w:rsidRPr="003956B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t</w:t>
      </w:r>
      <w:r w:rsidRPr="003956BC">
        <w:rPr>
          <w:rFonts w:asciiTheme="minorHAnsi" w:eastAsia="Cambria" w:hAnsiTheme="minorHAnsi" w:cstheme="minorHAnsi"/>
          <w:position w:val="-1"/>
          <w:sz w:val="22"/>
          <w:szCs w:val="22"/>
        </w:rPr>
        <w:t>ions”</w:t>
      </w:r>
      <w:r w:rsidRPr="003956B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3956BC">
        <w:rPr>
          <w:rFonts w:asciiTheme="minorHAnsi" w:eastAsia="Cambria" w:hAnsiTheme="minorHAnsi" w:cstheme="minorHAnsi"/>
          <w:position w:val="-1"/>
          <w:sz w:val="22"/>
          <w:szCs w:val="22"/>
        </w:rPr>
        <w:t>i</w:t>
      </w:r>
      <w:r w:rsidRPr="003956B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llu</w:t>
      </w:r>
      <w:r w:rsidRPr="003956BC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s</w:t>
      </w:r>
      <w:r w:rsidRPr="003956B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t</w:t>
      </w:r>
      <w:r w:rsidRPr="003956BC">
        <w:rPr>
          <w:rFonts w:asciiTheme="minorHAnsi" w:eastAsia="Cambria" w:hAnsiTheme="minorHAnsi" w:cstheme="minorHAnsi"/>
          <w:position w:val="-1"/>
          <w:sz w:val="22"/>
          <w:szCs w:val="22"/>
        </w:rPr>
        <w:t>r</w:t>
      </w:r>
      <w:r w:rsidRPr="003956B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a</w:t>
      </w:r>
      <w:r w:rsidRPr="003956B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t</w:t>
      </w:r>
      <w:r w:rsidRPr="003956BC">
        <w:rPr>
          <w:rFonts w:asciiTheme="minorHAnsi" w:eastAsia="Cambria" w:hAnsiTheme="minorHAnsi" w:cstheme="minorHAnsi"/>
          <w:position w:val="-1"/>
          <w:sz w:val="22"/>
          <w:szCs w:val="22"/>
        </w:rPr>
        <w:t>e</w:t>
      </w:r>
      <w:r w:rsidRPr="003956BC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 xml:space="preserve"> </w:t>
      </w:r>
      <w:r w:rsidRPr="003956B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th</w:t>
      </w:r>
      <w:r w:rsidRPr="003956BC">
        <w:rPr>
          <w:rFonts w:asciiTheme="minorHAnsi" w:eastAsia="Cambria" w:hAnsiTheme="minorHAnsi" w:cstheme="minorHAnsi"/>
          <w:position w:val="-1"/>
          <w:sz w:val="22"/>
          <w:szCs w:val="22"/>
        </w:rPr>
        <w:t>e</w:t>
      </w:r>
      <w:r w:rsidRPr="003956BC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 xml:space="preserve"> </w:t>
      </w:r>
      <w:r w:rsidRPr="003956BC">
        <w:rPr>
          <w:rFonts w:asciiTheme="minorHAnsi" w:eastAsia="Cambria" w:hAnsiTheme="minorHAnsi" w:cstheme="minorHAnsi"/>
          <w:position w:val="-1"/>
          <w:sz w:val="22"/>
          <w:szCs w:val="22"/>
        </w:rPr>
        <w:t>s</w:t>
      </w:r>
      <w:r w:rsidRPr="003956B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tu</w:t>
      </w:r>
      <w:r w:rsidRPr="003956B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de</w:t>
      </w:r>
      <w:r w:rsidRPr="003956BC">
        <w:rPr>
          <w:rFonts w:asciiTheme="minorHAnsi" w:eastAsia="Cambria" w:hAnsiTheme="minorHAnsi" w:cstheme="minorHAnsi"/>
          <w:position w:val="-1"/>
          <w:sz w:val="22"/>
          <w:szCs w:val="22"/>
        </w:rPr>
        <w:t>n</w:t>
      </w:r>
      <w:r w:rsidRPr="003956B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t</w:t>
      </w:r>
      <w:r w:rsidRPr="003956B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'</w:t>
      </w:r>
      <w:r w:rsidRPr="003956BC">
        <w:rPr>
          <w:rFonts w:asciiTheme="minorHAnsi" w:eastAsia="Cambria" w:hAnsiTheme="minorHAnsi" w:cstheme="minorHAnsi"/>
          <w:position w:val="-1"/>
          <w:sz w:val="22"/>
          <w:szCs w:val="22"/>
        </w:rPr>
        <w:t>s</w:t>
      </w:r>
      <w:r w:rsidRPr="003956B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 xml:space="preserve"> </w:t>
      </w:r>
      <w:r w:rsidRPr="003956BC">
        <w:rPr>
          <w:rFonts w:asciiTheme="minorHAnsi" w:eastAsia="Cambria" w:hAnsiTheme="minorHAnsi" w:cstheme="minorHAnsi"/>
          <w:position w:val="-1"/>
          <w:sz w:val="22"/>
          <w:szCs w:val="22"/>
        </w:rPr>
        <w:t>co</w:t>
      </w:r>
      <w:r w:rsidRPr="003956B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mm</w:t>
      </w:r>
      <w:r w:rsidRPr="003956BC">
        <w:rPr>
          <w:rFonts w:asciiTheme="minorHAnsi" w:eastAsia="Cambria" w:hAnsiTheme="minorHAnsi" w:cstheme="minorHAnsi"/>
          <w:position w:val="-1"/>
          <w:sz w:val="22"/>
          <w:szCs w:val="22"/>
        </w:rPr>
        <w:t>i</w:t>
      </w:r>
      <w:r w:rsidRPr="003956B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tm</w:t>
      </w:r>
      <w:r w:rsidRPr="003956B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3956BC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nt </w:t>
      </w:r>
      <w:r w:rsidRPr="003956B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t</w:t>
      </w:r>
      <w:r w:rsidRPr="003956BC">
        <w:rPr>
          <w:rFonts w:asciiTheme="minorHAnsi" w:eastAsia="Cambria" w:hAnsiTheme="minorHAnsi" w:cstheme="minorHAnsi"/>
          <w:position w:val="-1"/>
          <w:sz w:val="22"/>
          <w:szCs w:val="22"/>
        </w:rPr>
        <w:t>o</w:t>
      </w:r>
      <w:r w:rsidRPr="003956BC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 xml:space="preserve"> </w:t>
      </w:r>
      <w:r w:rsidRPr="003956B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h</w:t>
      </w:r>
      <w:r w:rsidRPr="003956BC">
        <w:rPr>
          <w:rFonts w:asciiTheme="minorHAnsi" w:eastAsia="Cambria" w:hAnsiTheme="minorHAnsi" w:cstheme="minorHAnsi"/>
          <w:position w:val="-1"/>
          <w:sz w:val="22"/>
          <w:szCs w:val="22"/>
        </w:rPr>
        <w:t>is/</w:t>
      </w:r>
      <w:r w:rsidRPr="003956B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h</w:t>
      </w:r>
      <w:r w:rsidRPr="003956B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3956BC">
        <w:rPr>
          <w:rFonts w:asciiTheme="minorHAnsi" w:eastAsia="Cambria" w:hAnsiTheme="minorHAnsi" w:cstheme="minorHAnsi"/>
          <w:position w:val="-1"/>
          <w:sz w:val="22"/>
          <w:szCs w:val="22"/>
        </w:rPr>
        <w:t>r</w:t>
      </w:r>
      <w:r w:rsidRPr="003956B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 xml:space="preserve"> f</w:t>
      </w:r>
      <w:r w:rsidRPr="003956BC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i</w:t>
      </w:r>
      <w:r w:rsidRPr="003956B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3956B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l</w:t>
      </w:r>
      <w:r w:rsidRPr="003956B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d</w:t>
      </w:r>
      <w:r w:rsidRPr="003956BC">
        <w:rPr>
          <w:rFonts w:asciiTheme="minorHAnsi" w:eastAsia="Cambria" w:hAnsiTheme="minorHAnsi" w:cstheme="minorHAnsi"/>
          <w:position w:val="-1"/>
          <w:sz w:val="22"/>
          <w:szCs w:val="22"/>
        </w:rPr>
        <w:t>.</w:t>
      </w:r>
    </w:p>
    <w:p w14:paraId="4EC59895" w14:textId="77777777" w:rsidR="00B431BF" w:rsidRPr="003956BC" w:rsidRDefault="00B431BF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0D7B6AEB" w14:textId="77777777" w:rsidR="00B431BF" w:rsidRPr="003956BC" w:rsidRDefault="00F17E80">
      <w:pPr>
        <w:spacing w:before="39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J </w:t>
      </w:r>
      <w:r w:rsidRPr="003956BC">
        <w:rPr>
          <w:rFonts w:asciiTheme="minorHAnsi" w:eastAsia="Garamond" w:hAnsiTheme="minorHAnsi" w:cstheme="minorHAnsi"/>
          <w:spacing w:val="5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i </w:t>
      </w:r>
      <w:r w:rsidRPr="003956BC">
        <w:rPr>
          <w:rFonts w:asciiTheme="minorHAnsi" w:eastAsia="Garamond" w:hAnsiTheme="minorHAnsi" w:cstheme="minorHAnsi"/>
          <w:spacing w:val="48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m     </w:t>
      </w:r>
      <w:r w:rsidRPr="003956BC">
        <w:rPr>
          <w:rFonts w:asciiTheme="minorHAnsi" w:eastAsia="Garamond" w:hAnsiTheme="minorHAnsi" w:cstheme="minorHAnsi"/>
          <w:spacing w:val="4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J </w:t>
      </w:r>
      <w:r w:rsidRPr="003956BC">
        <w:rPr>
          <w:rFonts w:asciiTheme="minorHAnsi" w:eastAsia="Garamond" w:hAnsiTheme="minorHAnsi" w:cstheme="minorHAnsi"/>
          <w:spacing w:val="5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3956BC">
        <w:rPr>
          <w:rFonts w:asciiTheme="minorHAnsi" w:eastAsia="Garamond" w:hAnsiTheme="minorHAnsi" w:cstheme="minorHAnsi"/>
          <w:spacing w:val="49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u </w:t>
      </w:r>
      <w:r w:rsidRPr="003956BC">
        <w:rPr>
          <w:rFonts w:asciiTheme="minorHAnsi" w:eastAsia="Garamond" w:hAnsiTheme="minorHAnsi" w:cstheme="minorHAnsi"/>
          <w:spacing w:val="48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3956BC">
        <w:rPr>
          <w:rFonts w:asciiTheme="minorHAnsi" w:eastAsia="Garamond" w:hAnsiTheme="minorHAnsi" w:cstheme="minorHAnsi"/>
          <w:spacing w:val="5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3956BC">
        <w:rPr>
          <w:rFonts w:asciiTheme="minorHAnsi" w:eastAsia="Garamond" w:hAnsiTheme="minorHAnsi" w:cstheme="minorHAnsi"/>
          <w:spacing w:val="49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a </w:t>
      </w:r>
      <w:r w:rsidRPr="003956BC">
        <w:rPr>
          <w:rFonts w:asciiTheme="minorHAnsi" w:eastAsia="Garamond" w:hAnsiTheme="minorHAnsi" w:cstheme="minorHAnsi"/>
          <w:spacing w:val="50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3956BC">
        <w:rPr>
          <w:rFonts w:asciiTheme="minorHAnsi" w:eastAsia="Garamond" w:hAnsiTheme="minorHAnsi" w:cstheme="minorHAnsi"/>
          <w:spacing w:val="5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i </w:t>
      </w:r>
      <w:r w:rsidRPr="003956BC">
        <w:rPr>
          <w:rFonts w:asciiTheme="minorHAnsi" w:eastAsia="Garamond" w:hAnsiTheme="minorHAnsi" w:cstheme="minorHAnsi"/>
          <w:spacing w:val="48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3956BC">
        <w:rPr>
          <w:rFonts w:asciiTheme="minorHAnsi" w:eastAsia="Garamond" w:hAnsiTheme="minorHAnsi" w:cstheme="minorHAnsi"/>
          <w:spacing w:val="5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</w:p>
    <w:p w14:paraId="52C1643B" w14:textId="77777777" w:rsidR="00B431BF" w:rsidRPr="003956BC" w:rsidRDefault="00F17E80">
      <w:pPr>
        <w:spacing w:before="31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503199B0">
          <v:group id="_x0000_s1048" style="position:absolute;left:0;text-align:left;margin-left:70.55pt;margin-top:1.3pt;width:470.9pt;height:0;z-index:-2050;mso-position-horizontal-relative:page" coordorigin="1411,26" coordsize="9418,0">
            <v:shape id="_x0000_s1049" style="position:absolute;left:1411;top:26;width:9418;height:0" coordorigin="1411,26" coordsize="9418,0" path="m1411,26r9418,e" filled="f" strokeweight=".58pt">
              <v:path arrowok="t"/>
            </v:shape>
            <w10:wrap anchorx="page"/>
          </v:group>
        </w:pict>
      </w:r>
      <w:r w:rsidRPr="003956BC">
        <w:rPr>
          <w:rFonts w:asciiTheme="minorHAnsi" w:eastAsia="Garamond" w:hAnsiTheme="minorHAnsi" w:cstheme="minorHAnsi"/>
          <w:sz w:val="22"/>
          <w:szCs w:val="22"/>
        </w:rPr>
        <w:t>123 Ox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d S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ee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– H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x,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Nova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otia – (90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2</w:t>
      </w:r>
      <w:r w:rsidRPr="003956BC">
        <w:rPr>
          <w:rFonts w:asciiTheme="minorHAnsi" w:eastAsia="Garamond" w:hAnsiTheme="minorHAnsi" w:cstheme="minorHAnsi"/>
          <w:sz w:val="22"/>
          <w:szCs w:val="22"/>
        </w:rPr>
        <w:t>) 473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3956BC">
        <w:rPr>
          <w:rFonts w:asciiTheme="minorHAnsi" w:eastAsia="Garamond" w:hAnsiTheme="minorHAnsi" w:cstheme="minorHAnsi"/>
          <w:sz w:val="22"/>
          <w:szCs w:val="22"/>
        </w:rPr>
        <w:t>2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2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86 – </w:t>
      </w:r>
      <w:hyperlink r:id="rId36">
        <w:r w:rsidRPr="003956BC">
          <w:rPr>
            <w:rFonts w:asciiTheme="minorHAnsi" w:eastAsia="Garamond" w:hAnsiTheme="minorHAnsi" w:cstheme="minorHAnsi"/>
            <w:spacing w:val="-1"/>
            <w:sz w:val="22"/>
            <w:szCs w:val="22"/>
          </w:rPr>
          <w:t>c</w:t>
        </w:r>
        <w:r w:rsidRPr="003956BC">
          <w:rPr>
            <w:rFonts w:asciiTheme="minorHAnsi" w:eastAsia="Garamond" w:hAnsiTheme="minorHAnsi" w:cstheme="minorHAnsi"/>
            <w:spacing w:val="1"/>
            <w:sz w:val="22"/>
            <w:szCs w:val="22"/>
          </w:rPr>
          <w:t>f</w:t>
        </w:r>
        <w:r w:rsidRPr="003956BC">
          <w:rPr>
            <w:rFonts w:asciiTheme="minorHAnsi" w:eastAsia="Garamond" w:hAnsiTheme="minorHAnsi" w:cstheme="minorHAnsi"/>
            <w:sz w:val="22"/>
            <w:szCs w:val="22"/>
          </w:rPr>
          <w:t>u</w:t>
        </w:r>
        <w:r w:rsidRPr="003956BC">
          <w:rPr>
            <w:rFonts w:asciiTheme="minorHAnsi" w:eastAsia="Garamond" w:hAnsiTheme="minorHAnsi" w:cstheme="minorHAnsi"/>
            <w:spacing w:val="1"/>
            <w:sz w:val="22"/>
            <w:szCs w:val="22"/>
          </w:rPr>
          <w:t>r</w:t>
        </w:r>
        <w:r w:rsidRPr="003956BC">
          <w:rPr>
            <w:rFonts w:asciiTheme="minorHAnsi" w:eastAsia="Garamond" w:hAnsiTheme="minorHAnsi" w:cstheme="minorHAnsi"/>
            <w:sz w:val="22"/>
            <w:szCs w:val="22"/>
          </w:rPr>
          <w:t>m</w:t>
        </w:r>
        <w:r w:rsidRPr="003956BC">
          <w:rPr>
            <w:rFonts w:asciiTheme="minorHAnsi" w:eastAsia="Garamond" w:hAnsiTheme="minorHAnsi" w:cstheme="minorHAnsi"/>
            <w:spacing w:val="-1"/>
            <w:sz w:val="22"/>
            <w:szCs w:val="22"/>
          </w:rPr>
          <w:t>a</w:t>
        </w:r>
        <w:r w:rsidRPr="003956BC">
          <w:rPr>
            <w:rFonts w:asciiTheme="minorHAnsi" w:eastAsia="Garamond" w:hAnsiTheme="minorHAnsi" w:cstheme="minorHAnsi"/>
            <w:sz w:val="22"/>
            <w:szCs w:val="22"/>
          </w:rPr>
          <w:t>n</w:t>
        </w:r>
        <w:r w:rsidRPr="003956BC">
          <w:rPr>
            <w:rFonts w:asciiTheme="minorHAnsi" w:eastAsia="Garamond" w:hAnsiTheme="minorHAnsi" w:cstheme="minorHAnsi"/>
            <w:spacing w:val="-3"/>
            <w:sz w:val="22"/>
            <w:szCs w:val="22"/>
          </w:rPr>
          <w:t>@</w:t>
        </w:r>
        <w:r w:rsidRPr="003956BC">
          <w:rPr>
            <w:rFonts w:asciiTheme="minorHAnsi" w:eastAsia="Garamond" w:hAnsiTheme="minorHAnsi" w:cstheme="minorHAnsi"/>
            <w:sz w:val="22"/>
            <w:szCs w:val="22"/>
          </w:rPr>
          <w:t>m</w:t>
        </w:r>
        <w:r w:rsidRPr="003956BC">
          <w:rPr>
            <w:rFonts w:asciiTheme="minorHAnsi" w:eastAsia="Garamond" w:hAnsiTheme="minorHAnsi" w:cstheme="minorHAnsi"/>
            <w:spacing w:val="-1"/>
            <w:sz w:val="22"/>
            <w:szCs w:val="22"/>
          </w:rPr>
          <w:t>a</w:t>
        </w:r>
        <w:r w:rsidRPr="003956BC">
          <w:rPr>
            <w:rFonts w:asciiTheme="minorHAnsi" w:eastAsia="Garamond" w:hAnsiTheme="minorHAnsi" w:cstheme="minorHAnsi"/>
            <w:sz w:val="22"/>
            <w:szCs w:val="22"/>
          </w:rPr>
          <w:t>il.</w:t>
        </w:r>
        <w:r w:rsidRPr="003956BC">
          <w:rPr>
            <w:rFonts w:asciiTheme="minorHAnsi" w:eastAsia="Garamond" w:hAnsiTheme="minorHAnsi" w:cstheme="minorHAnsi"/>
            <w:spacing w:val="-1"/>
            <w:sz w:val="22"/>
            <w:szCs w:val="22"/>
          </w:rPr>
          <w:t>c</w:t>
        </w:r>
        <w:r w:rsidRPr="003956BC">
          <w:rPr>
            <w:rFonts w:asciiTheme="minorHAnsi" w:eastAsia="Garamond" w:hAnsiTheme="minorHAnsi" w:cstheme="minorHAnsi"/>
            <w:sz w:val="22"/>
            <w:szCs w:val="22"/>
          </w:rPr>
          <w:t>om</w:t>
        </w:r>
      </w:hyperlink>
    </w:p>
    <w:p w14:paraId="602F0160" w14:textId="77777777" w:rsidR="00B431BF" w:rsidRPr="003956BC" w:rsidRDefault="00F17E80">
      <w:pPr>
        <w:spacing w:before="4" w:line="480" w:lineRule="atLeast"/>
        <w:ind w:left="120" w:right="6182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IT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OR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IA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KILL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S SU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MMA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RY 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ng/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di</w:t>
      </w:r>
      <w:r w:rsidRPr="003956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ial</w:t>
      </w:r>
      <w:r w:rsidRPr="003956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Ski</w:t>
      </w:r>
      <w:r w:rsidRPr="003956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:</w:t>
      </w:r>
    </w:p>
    <w:p w14:paraId="0654A6D5" w14:textId="77777777" w:rsidR="00B431BF" w:rsidRPr="003956BC" w:rsidRDefault="00F17E80">
      <w:pPr>
        <w:spacing w:line="240" w:lineRule="exact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position w:val="1"/>
          <w:sz w:val="22"/>
          <w:szCs w:val="22"/>
        </w:rPr>
        <w:t xml:space="preserve">•   </w:t>
      </w:r>
      <w:r w:rsidRPr="003956BC">
        <w:rPr>
          <w:rFonts w:asciiTheme="minorHAnsi" w:eastAsia="Verdana" w:hAnsiTheme="minorHAnsi" w:cstheme="minorHAnsi"/>
          <w:spacing w:val="47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ov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 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iting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kill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;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ho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 hund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of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f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on in the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t 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yea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</w:p>
    <w:p w14:paraId="7890DC84" w14:textId="77777777" w:rsidR="00B431BF" w:rsidRPr="003956BC" w:rsidRDefault="00F17E80">
      <w:pPr>
        <w:spacing w:line="240" w:lineRule="exact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position w:val="1"/>
          <w:sz w:val="22"/>
          <w:szCs w:val="22"/>
        </w:rPr>
        <w:t xml:space="preserve">•   </w:t>
      </w:r>
      <w:r w:rsidRPr="003956BC">
        <w:rPr>
          <w:rFonts w:asciiTheme="minorHAnsi" w:eastAsia="Verdana" w:hAnsiTheme="minorHAnsi" w:cstheme="minorHAnsi"/>
          <w:spacing w:val="47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Ov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yea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xp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iting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ti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f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io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ew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on t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pi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nging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om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politi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to</w:t>
      </w:r>
    </w:p>
    <w:p w14:paraId="6868BB6C" w14:textId="77777777" w:rsidR="00B431BF" w:rsidRPr="003956BC" w:rsidRDefault="00F17E80">
      <w:pPr>
        <w:spacing w:before="2"/>
        <w:ind w:left="84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sz w:val="22"/>
          <w:szCs w:val="22"/>
        </w:rPr>
        <w:t>th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r</w:t>
      </w:r>
    </w:p>
    <w:p w14:paraId="14EB07A9" w14:textId="77777777" w:rsidR="00B431BF" w:rsidRPr="003956BC" w:rsidRDefault="00F17E80">
      <w:pPr>
        <w:spacing w:line="240" w:lineRule="exact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position w:val="1"/>
          <w:sz w:val="22"/>
          <w:szCs w:val="22"/>
        </w:rPr>
        <w:t xml:space="preserve">•   </w:t>
      </w:r>
      <w:r w:rsidRPr="003956BC">
        <w:rPr>
          <w:rFonts w:asciiTheme="minorHAnsi" w:eastAsia="Verdana" w:hAnsiTheme="minorHAnsi" w:cstheme="minorHAnsi"/>
          <w:spacing w:val="47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xt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ly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ble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und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ss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nd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tly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ts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dlin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</w:p>
    <w:p w14:paraId="1791A7AD" w14:textId="77777777" w:rsidR="00B431BF" w:rsidRPr="003956BC" w:rsidRDefault="00F17E80">
      <w:pPr>
        <w:spacing w:line="240" w:lineRule="exact"/>
        <w:ind w:left="233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er</w:t>
      </w:r>
      <w:r w:rsidRPr="003956BC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Ski</w:t>
      </w:r>
      <w:r w:rsidRPr="003956BC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:</w:t>
      </w:r>
    </w:p>
    <w:p w14:paraId="49DA640D" w14:textId="77777777" w:rsidR="00B431BF" w:rsidRPr="003956BC" w:rsidRDefault="00F17E80">
      <w:pPr>
        <w:spacing w:line="240" w:lineRule="exact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position w:val="1"/>
          <w:sz w:val="22"/>
          <w:szCs w:val="22"/>
        </w:rPr>
        <w:t xml:space="preserve">•   </w:t>
      </w:r>
      <w:r w:rsidRPr="003956BC">
        <w:rPr>
          <w:rFonts w:asciiTheme="minorHAnsi" w:eastAsia="Verdana" w:hAnsiTheme="minorHAnsi" w:cstheme="minorHAnsi"/>
          <w:spacing w:val="47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Kno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dg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ble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in m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ny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of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mput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wa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k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,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h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t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d,</w:t>
      </w:r>
    </w:p>
    <w:p w14:paraId="5A3D1625" w14:textId="77777777" w:rsidR="00B431BF" w:rsidRPr="003956BC" w:rsidRDefault="00F17E80">
      <w:pPr>
        <w:spacing w:line="240" w:lineRule="exact"/>
        <w:ind w:left="84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dP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t,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nd P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k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</w:p>
    <w:p w14:paraId="748777F5" w14:textId="77777777" w:rsidR="00B431BF" w:rsidRPr="003956BC" w:rsidRDefault="00F17E80">
      <w:pPr>
        <w:spacing w:line="240" w:lineRule="exact"/>
        <w:ind w:left="233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uni</w:t>
      </w:r>
      <w:r w:rsidRPr="003956BC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n/</w:t>
      </w:r>
      <w:r w:rsidRPr="003956B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gu</w:t>
      </w:r>
      <w:r w:rsidRPr="003956BC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ge Skill</w:t>
      </w:r>
      <w:r w:rsidRPr="003956BC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:</w:t>
      </w:r>
    </w:p>
    <w:p w14:paraId="0C11EF23" w14:textId="77777777" w:rsidR="00B431BF" w:rsidRPr="003956BC" w:rsidRDefault="00F17E80">
      <w:pPr>
        <w:spacing w:line="240" w:lineRule="exact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position w:val="1"/>
          <w:sz w:val="22"/>
          <w:szCs w:val="22"/>
        </w:rPr>
        <w:t xml:space="preserve">•   </w:t>
      </w:r>
      <w:r w:rsidRPr="003956BC">
        <w:rPr>
          <w:rFonts w:asciiTheme="minorHAnsi" w:eastAsia="Verdana" w:hAnsiTheme="minorHAnsi" w:cstheme="minorHAnsi"/>
          <w:spacing w:val="47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xp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 public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k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;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tu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 to a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w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ide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ty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udi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</w:p>
    <w:p w14:paraId="270FD261" w14:textId="77777777" w:rsidR="00B431BF" w:rsidRPr="003956BC" w:rsidRDefault="00F17E80">
      <w:pPr>
        <w:spacing w:line="240" w:lineRule="exact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position w:val="1"/>
          <w:sz w:val="22"/>
          <w:szCs w:val="22"/>
        </w:rPr>
        <w:t xml:space="preserve">•   </w:t>
      </w:r>
      <w:r w:rsidRPr="003956BC">
        <w:rPr>
          <w:rFonts w:asciiTheme="minorHAnsi" w:eastAsia="Verdana" w:hAnsiTheme="minorHAnsi" w:cstheme="minorHAnsi"/>
          <w:spacing w:val="47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ompl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ly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bili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gu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l in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ng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h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nd Sp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h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h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ome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k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no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dge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of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</w:p>
    <w:p w14:paraId="2506A3B7" w14:textId="77777777" w:rsidR="00B431BF" w:rsidRPr="003956BC" w:rsidRDefault="00B431BF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0AC35A1B" w14:textId="77777777" w:rsidR="00B431BF" w:rsidRPr="003956BC" w:rsidRDefault="00F17E80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DU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CATI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ON</w:t>
      </w:r>
    </w:p>
    <w:p w14:paraId="03648140" w14:textId="77777777" w:rsidR="00B431BF" w:rsidRPr="003956BC" w:rsidRDefault="00B431BF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41BF13A5" w14:textId="77777777" w:rsidR="00B431BF" w:rsidRPr="003956BC" w:rsidRDefault="00F17E80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achelor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3956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s </w:t>
      </w:r>
      <w:r w:rsidRPr="003956BC">
        <w:rPr>
          <w:rFonts w:asciiTheme="minorHAnsi" w:eastAsia="Garamond" w:hAnsiTheme="minorHAnsi" w:cstheme="minorHAnsi"/>
          <w:sz w:val="22"/>
          <w:szCs w:val="22"/>
        </w:rPr>
        <w:t>(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j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: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ngli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z w:val="22"/>
          <w:szCs w:val="22"/>
        </w:rPr>
        <w:t>it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m)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                 2006</w:t>
      </w:r>
    </w:p>
    <w:p w14:paraId="5A617EE6" w14:textId="77777777" w:rsidR="00B431BF" w:rsidRPr="003956BC" w:rsidRDefault="00F17E80">
      <w:pPr>
        <w:spacing w:line="24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King’s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oll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, H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li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x, No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otia</w:t>
      </w:r>
    </w:p>
    <w:p w14:paraId="694E3537" w14:textId="77777777" w:rsidR="00B431BF" w:rsidRPr="003956BC" w:rsidRDefault="00B431BF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785C5BE3" w14:textId="77777777" w:rsidR="00B431BF" w:rsidRPr="003956BC" w:rsidRDefault="00F17E80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X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ER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E</w:t>
      </w:r>
    </w:p>
    <w:p w14:paraId="0A3E1CAA" w14:textId="77777777" w:rsidR="00B431BF" w:rsidRPr="003956BC" w:rsidRDefault="00B431BF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0BDE495A" w14:textId="77777777" w:rsidR="00B431BF" w:rsidRPr="003956BC" w:rsidRDefault="00F17E80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J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na</w:t>
      </w:r>
      <w:r w:rsidRPr="003956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nt</w:t>
      </w:r>
      <w:r w:rsidRPr="003956B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n,</w:t>
      </w:r>
      <w:r w:rsidRPr="003956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he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</w:p>
    <w:p w14:paraId="69B0BFE2" w14:textId="77777777" w:rsidR="00B431BF" w:rsidRPr="003956BC" w:rsidRDefault="00F17E80">
      <w:pPr>
        <w:spacing w:line="24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li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x, Nova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otia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                                                                                                         </w:t>
      </w:r>
      <w:r w:rsidRPr="003956BC">
        <w:rPr>
          <w:rFonts w:asciiTheme="minorHAnsi" w:eastAsia="Garamond" w:hAnsiTheme="minorHAnsi" w:cstheme="minorHAnsi"/>
          <w:spacing w:val="5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. 2005 -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ese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nt</w:t>
      </w:r>
    </w:p>
    <w:p w14:paraId="3CBE382A" w14:textId="77777777" w:rsidR="00B431BF" w:rsidRPr="003956BC" w:rsidRDefault="00F17E80">
      <w:pPr>
        <w:spacing w:line="240" w:lineRule="exact"/>
        <w:ind w:left="233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position w:val="1"/>
          <w:sz w:val="22"/>
          <w:szCs w:val="22"/>
        </w:rPr>
        <w:t xml:space="preserve">•  </w:t>
      </w:r>
      <w:r w:rsidRPr="003956BC">
        <w:rPr>
          <w:rFonts w:asciiTheme="minorHAnsi" w:eastAsia="Verdana" w:hAnsiTheme="minorHAnsi" w:cstheme="minorHAnsi"/>
          <w:spacing w:val="27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ont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ib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wee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kly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a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ti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on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rr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t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nts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to lo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 n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</w:p>
    <w:p w14:paraId="687D6EC9" w14:textId="77777777" w:rsidR="00B431BF" w:rsidRPr="003956BC" w:rsidRDefault="00F17E80">
      <w:pPr>
        <w:spacing w:line="240" w:lineRule="exact"/>
        <w:ind w:left="233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position w:val="1"/>
          <w:sz w:val="22"/>
          <w:szCs w:val="22"/>
        </w:rPr>
        <w:t xml:space="preserve">•  </w:t>
      </w:r>
      <w:r w:rsidRPr="003956BC">
        <w:rPr>
          <w:rFonts w:asciiTheme="minorHAnsi" w:eastAsia="Verdana" w:hAnsiTheme="minorHAnsi" w:cstheme="minorHAnsi"/>
          <w:spacing w:val="27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nt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vi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ewe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 lo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 b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es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ople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or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x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im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nt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ti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 on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</w:p>
    <w:p w14:paraId="2F0FF275" w14:textId="77777777" w:rsidR="00B431BF" w:rsidRPr="003956BC" w:rsidRDefault="00F17E80">
      <w:pPr>
        <w:spacing w:line="240" w:lineRule="exact"/>
        <w:ind w:left="233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position w:val="1"/>
          <w:sz w:val="22"/>
          <w:szCs w:val="22"/>
        </w:rPr>
        <w:t xml:space="preserve">•  </w:t>
      </w:r>
      <w:r w:rsidRPr="003956BC">
        <w:rPr>
          <w:rFonts w:asciiTheme="minorHAnsi" w:eastAsia="Verdana" w:hAnsiTheme="minorHAnsi" w:cstheme="minorHAnsi"/>
          <w:spacing w:val="27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ipi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nt 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“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t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nd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Br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t”  jun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or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jo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m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awa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or</w:t>
      </w:r>
      <w:r w:rsidRPr="003956BC">
        <w:rPr>
          <w:rFonts w:asciiTheme="minorHAnsi" w:eastAsia="Garamond" w:hAnsiTheme="minorHAnsi" w:cstheme="minorHAnsi"/>
          <w:spacing w:val="54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t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nt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butio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</w:p>
    <w:p w14:paraId="11D53964" w14:textId="77777777" w:rsidR="00B431BF" w:rsidRPr="003956BC" w:rsidRDefault="00B431BF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3C075E5C" w14:textId="77777777" w:rsidR="00B431BF" w:rsidRPr="003956BC" w:rsidRDefault="00F17E80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di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he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z w:val="22"/>
          <w:szCs w:val="22"/>
        </w:rPr>
        <w:t>it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tim</w:t>
      </w:r>
    </w:p>
    <w:p w14:paraId="01BBCFA2" w14:textId="77777777" w:rsidR="00B431BF" w:rsidRPr="003956BC" w:rsidRDefault="00F17E80">
      <w:pPr>
        <w:spacing w:line="24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lhou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Univ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it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li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x, Nova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otia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                                                                    </w:t>
      </w:r>
      <w:r w:rsidRPr="003956BC">
        <w:rPr>
          <w:rFonts w:asciiTheme="minorHAnsi" w:eastAsia="Garamond" w:hAnsiTheme="minorHAnsi" w:cstheme="minorHAnsi"/>
          <w:spacing w:val="55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t. 2005 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-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2006</w:t>
      </w:r>
    </w:p>
    <w:p w14:paraId="1D193605" w14:textId="77777777" w:rsidR="00B431BF" w:rsidRPr="003956BC" w:rsidRDefault="00F17E80">
      <w:pPr>
        <w:tabs>
          <w:tab w:val="left" w:pos="500"/>
        </w:tabs>
        <w:spacing w:before="2"/>
        <w:ind w:left="516" w:right="620" w:hanging="283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z w:val="22"/>
          <w:szCs w:val="22"/>
        </w:rPr>
        <w:tab/>
      </w:r>
      <w:r w:rsidRPr="003956BC">
        <w:rPr>
          <w:rFonts w:asciiTheme="minorHAnsi" w:eastAsia="Garamond" w:hAnsiTheme="minorHAnsi" w:cstheme="minorHAnsi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ld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wee</w:t>
      </w:r>
      <w:r w:rsidRPr="003956BC">
        <w:rPr>
          <w:rFonts w:asciiTheme="minorHAnsi" w:eastAsia="Garamond" w:hAnsiTheme="minorHAnsi" w:cstheme="minorHAnsi"/>
          <w:sz w:val="22"/>
          <w:szCs w:val="22"/>
        </w:rPr>
        <w:t>kly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ee</w:t>
      </w:r>
      <w:r w:rsidRPr="003956BC">
        <w:rPr>
          <w:rFonts w:asciiTheme="minorHAnsi" w:eastAsia="Garamond" w:hAnsiTheme="minorHAnsi" w:cstheme="minorHAnsi"/>
          <w:sz w:val="22"/>
          <w:szCs w:val="22"/>
        </w:rPr>
        <w:t>tings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ith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z w:val="22"/>
          <w:szCs w:val="22"/>
        </w:rPr>
        <w:t>p to 25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tud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3956BC">
        <w:rPr>
          <w:rFonts w:asciiTheme="minorHAnsi" w:eastAsia="Garamond" w:hAnsiTheme="minorHAnsi" w:cstheme="minorHAnsi"/>
          <w:sz w:val="22"/>
          <w:szCs w:val="22"/>
        </w:rPr>
        <w:t>t p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tion,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k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hool lit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az</w:t>
      </w:r>
      <w:r w:rsidRPr="003956BC">
        <w:rPr>
          <w:rFonts w:asciiTheme="minorHAnsi" w:eastAsia="Garamond" w:hAnsiTheme="minorHAnsi" w:cstheme="minorHAnsi"/>
          <w:sz w:val="22"/>
          <w:szCs w:val="22"/>
        </w:rPr>
        <w:t>in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, p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z w:val="22"/>
          <w:szCs w:val="22"/>
        </w:rPr>
        <w:t>bli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s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r</w:t>
      </w:r>
    </w:p>
    <w:p w14:paraId="6B3A3230" w14:textId="77777777" w:rsidR="00B431BF" w:rsidRPr="003956BC" w:rsidRDefault="00F17E80">
      <w:pPr>
        <w:spacing w:line="240" w:lineRule="exact"/>
        <w:ind w:left="233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position w:val="1"/>
          <w:sz w:val="22"/>
          <w:szCs w:val="22"/>
        </w:rPr>
        <w:t xml:space="preserve">•  </w:t>
      </w:r>
      <w:r w:rsidRPr="003956BC">
        <w:rPr>
          <w:rFonts w:asciiTheme="minorHAnsi" w:eastAsia="Verdana" w:hAnsiTheme="minorHAnsi" w:cstheme="minorHAnsi"/>
          <w:spacing w:val="27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oll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bo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ith 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int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ign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on p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ge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ay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out 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nd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ov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</w:p>
    <w:p w14:paraId="32A43A26" w14:textId="77777777" w:rsidR="00B431BF" w:rsidRPr="003956BC" w:rsidRDefault="00F17E80">
      <w:pPr>
        <w:tabs>
          <w:tab w:val="left" w:pos="500"/>
        </w:tabs>
        <w:ind w:left="516" w:right="328" w:hanging="283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z w:val="22"/>
          <w:szCs w:val="22"/>
        </w:rPr>
        <w:tab/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xp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nd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s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pti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ns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by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2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0</w:t>
      </w:r>
      <w:r w:rsidRPr="003956BC">
        <w:rPr>
          <w:rFonts w:asciiTheme="minorHAnsi" w:eastAsia="Garamond" w:hAnsiTheme="minorHAnsi" w:cstheme="minorHAnsi"/>
          <w:sz w:val="22"/>
          <w:szCs w:val="22"/>
        </w:rPr>
        <w:t>%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by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in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ng m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k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ting,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3956BC">
        <w:rPr>
          <w:rFonts w:asciiTheme="minorHAnsi" w:eastAsia="Garamond" w:hAnsiTheme="minorHAnsi" w:cstheme="minorHAnsi"/>
          <w:sz w:val="22"/>
          <w:szCs w:val="22"/>
        </w:rPr>
        <w:t>ilit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ting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us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ro</w:t>
      </w:r>
      <w:r w:rsidRPr="003956BC">
        <w:rPr>
          <w:rFonts w:asciiTheme="minorHAnsi" w:eastAsia="Garamond" w:hAnsiTheme="minorHAnsi" w:cstheme="minorHAnsi"/>
          <w:sz w:val="22"/>
          <w:szCs w:val="22"/>
        </w:rPr>
        <w:t>ups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nd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ont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nt b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on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tud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nt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db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3956BC">
        <w:rPr>
          <w:rFonts w:asciiTheme="minorHAnsi" w:eastAsia="Garamond" w:hAnsiTheme="minorHAnsi" w:cstheme="minorHAnsi"/>
          <w:sz w:val="22"/>
          <w:szCs w:val="22"/>
        </w:rPr>
        <w:t>k</w:t>
      </w:r>
    </w:p>
    <w:p w14:paraId="61578E0F" w14:textId="77777777" w:rsidR="00B431BF" w:rsidRPr="003956BC" w:rsidRDefault="00F17E80">
      <w:pPr>
        <w:tabs>
          <w:tab w:val="left" w:pos="500"/>
        </w:tabs>
        <w:ind w:left="516" w:right="398" w:hanging="283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sz w:val="22"/>
          <w:szCs w:val="22"/>
        </w:rPr>
        <w:t>•</w:t>
      </w:r>
      <w:r w:rsidRPr="003956BC">
        <w:rPr>
          <w:rFonts w:asciiTheme="minorHAnsi" w:eastAsia="Verdana" w:hAnsiTheme="minorHAnsi" w:cstheme="minorHAnsi"/>
          <w:sz w:val="22"/>
          <w:szCs w:val="22"/>
        </w:rPr>
        <w:tab/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bli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3956BC">
        <w:rPr>
          <w:rFonts w:asciiTheme="minorHAnsi" w:eastAsia="Garamond" w:hAnsiTheme="minorHAnsi" w:cstheme="minorHAnsi"/>
          <w:sz w:val="22"/>
          <w:szCs w:val="22"/>
        </w:rPr>
        <w:t>dlin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z w:val="22"/>
          <w:szCs w:val="22"/>
        </w:rPr>
        <w:t>or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z w:val="22"/>
          <w:szCs w:val="22"/>
        </w:rPr>
        <w:t>bli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tion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nt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s b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d upon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aca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mic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nd publ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xp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tions</w:t>
      </w:r>
    </w:p>
    <w:p w14:paraId="76F1AF83" w14:textId="77777777" w:rsidR="00B431BF" w:rsidRPr="003956BC" w:rsidRDefault="00B431BF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30E71B2B" w14:textId="77777777" w:rsidR="00B431BF" w:rsidRPr="003956BC" w:rsidRDefault="00F17E80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ea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e 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Wr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he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aze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</w:p>
    <w:p w14:paraId="2D0A0DB9" w14:textId="77777777" w:rsidR="00B431BF" w:rsidRPr="003956BC" w:rsidRDefault="00F17E80">
      <w:pPr>
        <w:spacing w:line="24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lhou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Univ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it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li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x, Nova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otia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                                                                    </w:t>
      </w:r>
      <w:r w:rsidRPr="003956BC">
        <w:rPr>
          <w:rFonts w:asciiTheme="minorHAnsi" w:eastAsia="Garamond" w:hAnsiTheme="minorHAnsi" w:cstheme="minorHAnsi"/>
          <w:spacing w:val="55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pt. 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2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003 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-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2006</w:t>
      </w:r>
    </w:p>
    <w:p w14:paraId="75BD4885" w14:textId="77777777" w:rsidR="00B431BF" w:rsidRPr="003956BC" w:rsidRDefault="00F17E80">
      <w:pPr>
        <w:spacing w:line="240" w:lineRule="exact"/>
        <w:ind w:left="233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position w:val="1"/>
          <w:sz w:val="22"/>
          <w:szCs w:val="22"/>
        </w:rPr>
        <w:t xml:space="preserve">•  </w:t>
      </w:r>
      <w:r w:rsidRPr="003956BC">
        <w:rPr>
          <w:rFonts w:asciiTheme="minorHAnsi" w:eastAsia="Verdana" w:hAnsiTheme="minorHAnsi" w:cstheme="minorHAnsi"/>
          <w:spacing w:val="27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ote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wee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kly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a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ti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or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ts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nd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inm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t S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ti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 of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mp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ews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r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ew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ing movi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, pl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ay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</w:p>
    <w:p w14:paraId="7994201B" w14:textId="77777777" w:rsidR="00B431BF" w:rsidRPr="003956BC" w:rsidRDefault="00F17E80">
      <w:pPr>
        <w:spacing w:line="240" w:lineRule="exact"/>
        <w:ind w:left="516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nov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,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nd n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ic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</w:p>
    <w:p w14:paraId="42A0AD82" w14:textId="77777777" w:rsidR="00B431BF" w:rsidRPr="003956BC" w:rsidRDefault="00F17E80">
      <w:pPr>
        <w:spacing w:line="240" w:lineRule="exact"/>
        <w:ind w:left="233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position w:val="1"/>
          <w:sz w:val="22"/>
          <w:szCs w:val="22"/>
        </w:rPr>
        <w:t xml:space="preserve">•  </w:t>
      </w:r>
      <w:r w:rsidRPr="003956BC">
        <w:rPr>
          <w:rFonts w:asciiTheme="minorHAnsi" w:eastAsia="Verdana" w:hAnsiTheme="minorHAnsi" w:cstheme="minorHAnsi"/>
          <w:spacing w:val="27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Gu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t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ol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mni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t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vi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ew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po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nt,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,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nd N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tio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</w:p>
    <w:p w14:paraId="292D3E40" w14:textId="77777777" w:rsidR="00B431BF" w:rsidRPr="003956BC" w:rsidRDefault="00F17E80">
      <w:pPr>
        <w:spacing w:line="240" w:lineRule="exact"/>
        <w:ind w:left="233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Verdana" w:hAnsiTheme="minorHAnsi" w:cstheme="minorHAnsi"/>
          <w:position w:val="1"/>
          <w:sz w:val="22"/>
          <w:szCs w:val="22"/>
        </w:rPr>
        <w:t xml:space="preserve">•  </w:t>
      </w:r>
      <w:r w:rsidRPr="003956BC">
        <w:rPr>
          <w:rFonts w:asciiTheme="minorHAnsi" w:eastAsia="Verdana" w:hAnsiTheme="minorHAnsi" w:cstheme="minorHAnsi"/>
          <w:spacing w:val="27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mpl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nd m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ew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dg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t of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$15,0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0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0</w:t>
      </w:r>
    </w:p>
    <w:p w14:paraId="47B9F7EA" w14:textId="77777777" w:rsidR="00B431BF" w:rsidRPr="003956BC" w:rsidRDefault="00B431BF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44689D9B" w14:textId="77777777" w:rsidR="00B431BF" w:rsidRPr="003956BC" w:rsidRDefault="00F17E80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FF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ILIATI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7C7315BA" w14:textId="77777777" w:rsidR="00B431BF" w:rsidRPr="003956BC" w:rsidRDefault="00B431BF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66157947" w14:textId="77777777" w:rsidR="00B431BF" w:rsidRPr="003956BC" w:rsidRDefault="00F17E80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,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z w:val="22"/>
          <w:szCs w:val="22"/>
        </w:rPr>
        <w:t>oung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3956BC">
        <w:rPr>
          <w:rFonts w:asciiTheme="minorHAnsi" w:eastAsia="Garamond" w:hAnsiTheme="minorHAnsi" w:cstheme="minorHAnsi"/>
          <w:sz w:val="22"/>
          <w:szCs w:val="22"/>
        </w:rPr>
        <w:t>ou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of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3956BC">
        <w:rPr>
          <w:rFonts w:asciiTheme="minorHAnsi" w:eastAsia="Garamond" w:hAnsiTheme="minorHAnsi" w:cstheme="minorHAnsi"/>
          <w:sz w:val="22"/>
          <w:szCs w:val="22"/>
        </w:rPr>
        <w:t>nada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                                    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2</w:t>
      </w:r>
      <w:r w:rsidRPr="003956BC">
        <w:rPr>
          <w:rFonts w:asciiTheme="minorHAnsi" w:eastAsia="Garamond" w:hAnsiTheme="minorHAnsi" w:cstheme="minorHAnsi"/>
          <w:sz w:val="22"/>
          <w:szCs w:val="22"/>
        </w:rPr>
        <w:t>005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3956BC">
        <w:rPr>
          <w:rFonts w:asciiTheme="minorHAnsi" w:eastAsia="Garamond" w:hAnsiTheme="minorHAnsi" w:cstheme="minorHAnsi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nt</w:t>
      </w:r>
    </w:p>
    <w:p w14:paraId="60DA8A9B" w14:textId="77777777" w:rsidR="00B431BF" w:rsidRPr="003956BC" w:rsidRDefault="00F17E80">
      <w:pPr>
        <w:spacing w:line="24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,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ngli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h So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lhou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Univ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ity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                                                                             </w:t>
      </w:r>
      <w:r w:rsidRPr="003956BC">
        <w:rPr>
          <w:rFonts w:asciiTheme="minorHAnsi" w:eastAsia="Garamond" w:hAnsiTheme="minorHAnsi" w:cstheme="minorHAnsi"/>
          <w:spacing w:val="54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2004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2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006</w:t>
      </w:r>
    </w:p>
    <w:p w14:paraId="3B045924" w14:textId="77777777" w:rsidR="00B431BF" w:rsidRPr="003956BC" w:rsidRDefault="00F17E80">
      <w:pPr>
        <w:spacing w:line="240" w:lineRule="exact"/>
        <w:ind w:left="120"/>
        <w:rPr>
          <w:rFonts w:asciiTheme="minorHAnsi" w:eastAsia="Garamond" w:hAnsiTheme="minorHAnsi" w:cstheme="minorHAnsi"/>
          <w:sz w:val="22"/>
          <w:szCs w:val="22"/>
        </w:rPr>
        <w:sectPr w:rsidR="00B431BF" w:rsidRPr="003956BC">
          <w:headerReference w:type="default" r:id="rId37"/>
          <w:pgSz w:w="12240" w:h="15840"/>
          <w:pgMar w:top="660" w:right="1340" w:bottom="280" w:left="1320" w:header="0" w:footer="0" w:gutter="0"/>
          <w:cols w:space="720"/>
        </w:sectPr>
      </w:pPr>
      <w:r w:rsidRPr="003956BC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 xml:space="preserve">,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So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ty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Aca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mic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x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ll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                                                                                     </w:t>
      </w:r>
      <w:r w:rsidRPr="003956BC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2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004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2006</w:t>
      </w:r>
    </w:p>
    <w:p w14:paraId="30DC8515" w14:textId="77777777" w:rsidR="00B431BF" w:rsidRPr="003956BC" w:rsidRDefault="00F17E80">
      <w:pPr>
        <w:spacing w:before="72"/>
        <w:ind w:left="1638" w:right="246" w:hanging="1327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lastRenderedPageBreak/>
        <w:pict w14:anchorId="19E1E2B6">
          <v:group id="_x0000_s1045" style="position:absolute;left:0;text-align:left;margin-left:68.8pt;margin-top:52.5pt;width:475.95pt;height:35.15pt;z-index:-2043;mso-position-horizontal-relative:page;mso-position-vertical-relative:page" coordorigin="1376,1050" coordsize="9519,703">
            <v:shape id="_x0000_s1047" style="position:absolute;left:1383;top:1058;width:9504;height:688" coordorigin="1383,1058" coordsize="9504,688" path="m1383,1746r9504,l10887,1058r-9504,l1383,1746xe" fillcolor="#ddd" stroked="f">
              <v:path arrowok="t"/>
            </v:shape>
            <v:shape id="_x0000_s1046" style="position:absolute;left:1383;top:1058;width:9504;height:688" coordorigin="1383,1058" coordsize="9504,688" path="m1383,1746r9504,l10887,1058r-9504,l1383,1746xe" filled="f">
              <v:path arrowok="t"/>
            </v:shape>
            <w10:wrap anchorx="page" anchory="page"/>
          </v:group>
        </w:pic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 xml:space="preserve">is </w:t>
      </w:r>
      <w:r w:rsidRPr="003956BC">
        <w:rPr>
          <w:rFonts w:asciiTheme="minorHAnsi" w:hAnsiTheme="minorHAnsi" w:cstheme="minorHAnsi"/>
          <w:b/>
          <w:sz w:val="22"/>
          <w:szCs w:val="22"/>
        </w:rPr>
        <w:t>C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3956BC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3956BC">
        <w:rPr>
          <w:rFonts w:asciiTheme="minorHAnsi" w:hAnsiTheme="minorHAnsi" w:cstheme="minorHAnsi"/>
          <w:b/>
          <w:sz w:val="22"/>
          <w:szCs w:val="22"/>
        </w:rPr>
        <w:t>INATI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3956BC">
        <w:rPr>
          <w:rFonts w:asciiTheme="minorHAnsi" w:hAnsiTheme="minorHAnsi" w:cstheme="minorHAnsi"/>
          <w:b/>
          <w:sz w:val="22"/>
          <w:szCs w:val="22"/>
        </w:rPr>
        <w:t>N RE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956BC">
        <w:rPr>
          <w:rFonts w:asciiTheme="minorHAnsi" w:hAnsiTheme="minorHAnsi" w:cstheme="minorHAnsi"/>
          <w:b/>
          <w:sz w:val="22"/>
          <w:szCs w:val="22"/>
        </w:rPr>
        <w:t>U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3956BC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>li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>ts 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eva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hAnsiTheme="minorHAnsi" w:cstheme="minorHAnsi"/>
          <w:sz w:val="22"/>
          <w:szCs w:val="22"/>
        </w:rPr>
        <w:t>rs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s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3956BC">
        <w:rPr>
          <w:rFonts w:asciiTheme="minorHAnsi" w:hAnsiTheme="minorHAnsi" w:cstheme="minorHAnsi"/>
          <w:sz w:val="22"/>
          <w:szCs w:val="22"/>
        </w:rPr>
        <w:t>ills,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aca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hAnsiTheme="minorHAnsi" w:cstheme="minorHAnsi"/>
          <w:sz w:val="22"/>
          <w:szCs w:val="22"/>
        </w:rPr>
        <w:t xml:space="preserve">ic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>j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956BC">
        <w:rPr>
          <w:rFonts w:asciiTheme="minorHAnsi" w:hAnsiTheme="minorHAnsi" w:cstheme="minorHAnsi"/>
          <w:sz w:val="22"/>
          <w:szCs w:val="22"/>
        </w:rPr>
        <w:t xml:space="preserve">ts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ex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ri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956BC">
        <w:rPr>
          <w:rFonts w:asciiTheme="minorHAnsi" w:hAnsiTheme="minorHAnsi" w:cstheme="minorHAnsi"/>
          <w:b/>
          <w:sz w:val="22"/>
          <w:szCs w:val="22"/>
        </w:rPr>
        <w:t>.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>e st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s 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i/>
          <w:sz w:val="22"/>
          <w:szCs w:val="22"/>
        </w:rPr>
        <w:t>Di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hAnsiTheme="minorHAnsi" w:cstheme="minorHAnsi"/>
          <w:i/>
          <w:sz w:val="22"/>
          <w:szCs w:val="22"/>
        </w:rPr>
        <w:t>i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hAnsiTheme="minorHAnsi" w:cstheme="minorHAnsi"/>
          <w:i/>
          <w:sz w:val="22"/>
          <w:szCs w:val="22"/>
        </w:rPr>
        <w:t>g</w:t>
      </w:r>
      <w:r w:rsidRPr="003956BC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956BC">
        <w:rPr>
          <w:rFonts w:asciiTheme="minorHAnsi" w:hAnsiTheme="minorHAnsi" w:cstheme="minorHAnsi"/>
          <w:i/>
          <w:spacing w:val="1"/>
          <w:sz w:val="22"/>
          <w:szCs w:val="22"/>
        </w:rPr>
        <w:t>oo</w:t>
      </w:r>
      <w:r w:rsidRPr="003956BC">
        <w:rPr>
          <w:rFonts w:asciiTheme="minorHAnsi" w:hAnsiTheme="minorHAnsi" w:cstheme="minorHAnsi"/>
          <w:i/>
          <w:sz w:val="22"/>
          <w:szCs w:val="22"/>
        </w:rPr>
        <w:t xml:space="preserve">m 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Ma</w:t>
      </w:r>
      <w:r w:rsidRPr="003956B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3956B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i/>
          <w:sz w:val="22"/>
          <w:szCs w:val="22"/>
        </w:rPr>
        <w:t xml:space="preserve">r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s 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eva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ri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z w:val="22"/>
          <w:szCs w:val="22"/>
        </w:rPr>
        <w:t>e to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>li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gh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rs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3956BC">
        <w:rPr>
          <w:rFonts w:asciiTheme="minorHAnsi" w:hAnsiTheme="minorHAnsi" w:cstheme="minorHAnsi"/>
          <w:sz w:val="22"/>
          <w:szCs w:val="22"/>
        </w:rPr>
        <w:t>ills.</w:t>
      </w:r>
    </w:p>
    <w:p w14:paraId="16EA49A7" w14:textId="77777777" w:rsidR="00B431BF" w:rsidRPr="003956BC" w:rsidRDefault="00B431BF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35184909" w14:textId="77777777" w:rsidR="00B431BF" w:rsidRPr="003956BC" w:rsidRDefault="00B431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B6AF0A" w14:textId="77777777" w:rsidR="00B431BF" w:rsidRPr="003956BC" w:rsidRDefault="00F17E80">
      <w:pPr>
        <w:spacing w:before="32"/>
        <w:ind w:left="10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pacing w:val="2"/>
          <w:w w:val="160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2"/>
          <w:w w:val="160"/>
          <w:sz w:val="22"/>
          <w:szCs w:val="22"/>
        </w:rPr>
        <w:t>ete</w:t>
      </w:r>
      <w:r w:rsidRPr="003956BC">
        <w:rPr>
          <w:rFonts w:asciiTheme="minorHAnsi" w:hAnsiTheme="minorHAnsi" w:cstheme="minorHAnsi"/>
          <w:w w:val="160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28"/>
          <w:w w:val="160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w w:val="137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1"/>
          <w:w w:val="206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1"/>
          <w:w w:val="155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1"/>
          <w:w w:val="148"/>
          <w:sz w:val="22"/>
          <w:szCs w:val="22"/>
        </w:rPr>
        <w:t>nn</w:t>
      </w:r>
      <w:r w:rsidRPr="003956BC">
        <w:rPr>
          <w:rFonts w:asciiTheme="minorHAnsi" w:hAnsiTheme="minorHAnsi" w:cstheme="minorHAnsi"/>
          <w:spacing w:val="-1"/>
          <w:w w:val="144"/>
          <w:sz w:val="22"/>
          <w:szCs w:val="22"/>
        </w:rPr>
        <w:t>e</w:t>
      </w:r>
      <w:r w:rsidRPr="003956BC">
        <w:rPr>
          <w:rFonts w:asciiTheme="minorHAnsi" w:hAnsiTheme="minorHAnsi" w:cstheme="minorHAnsi"/>
          <w:w w:val="205"/>
          <w:sz w:val="22"/>
          <w:szCs w:val="22"/>
        </w:rPr>
        <w:t>r</w:t>
      </w:r>
    </w:p>
    <w:p w14:paraId="1E660B7F" w14:textId="77777777" w:rsidR="00B431BF" w:rsidRPr="003956BC" w:rsidRDefault="00F17E80">
      <w:pPr>
        <w:spacing w:before="65" w:line="20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09C31791">
          <v:group id="_x0000_s1043" style="position:absolute;left:0;text-align:left;margin-left:70.55pt;margin-top:2.25pt;width:470.9pt;height:0;z-index:-2048;mso-position-horizontal-relative:page" coordorigin="1411,45" coordsize="9418,0">
            <v:shape id="_x0000_s1044" style="position:absolute;left:1411;top:45;width:9418;height:0" coordorigin="1411,45" coordsize="9418,0" path="m1411,45r9418,e" filled="f" strokeweight="2.26pt">
              <v:path arrowok="t"/>
            </v:shape>
            <w10:wrap anchorx="page"/>
          </v:group>
        </w:pic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566</w:t>
      </w:r>
      <w:r w:rsidRPr="003956BC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ad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smi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err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ac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e,</w:t>
      </w:r>
      <w:r w:rsidRPr="003956BC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lif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ax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Sc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3R</w:t>
      </w:r>
      <w:r w:rsidRPr="003956BC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0A3</w:t>
      </w:r>
      <w:r w:rsidRPr="003956BC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•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(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902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)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555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-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8956</w:t>
      </w:r>
      <w:r w:rsidRPr="003956BC">
        <w:rPr>
          <w:rFonts w:asciiTheme="minorHAnsi" w:eastAsia="Garamond" w:hAnsiTheme="minorHAnsi" w:cstheme="minorHAnsi"/>
          <w:i/>
          <w:spacing w:val="-10"/>
          <w:sz w:val="22"/>
          <w:szCs w:val="22"/>
        </w:rPr>
        <w:t xml:space="preserve"> </w:t>
      </w:r>
      <w:hyperlink r:id="rId38">
        <w:r w:rsidRPr="003956BC">
          <w:rPr>
            <w:rFonts w:asciiTheme="minorHAnsi" w:eastAsia="Garamond" w:hAnsiTheme="minorHAnsi" w:cstheme="minorHAnsi"/>
            <w:i/>
            <w:spacing w:val="-1"/>
            <w:sz w:val="22"/>
            <w:szCs w:val="22"/>
          </w:rPr>
          <w:t>•</w:t>
        </w:r>
        <w:r w:rsidRPr="003956BC">
          <w:rPr>
            <w:rFonts w:asciiTheme="minorHAnsi" w:eastAsia="Garamond" w:hAnsiTheme="minorHAnsi" w:cstheme="minorHAnsi"/>
            <w:i/>
            <w:sz w:val="22"/>
            <w:szCs w:val="22"/>
          </w:rPr>
          <w:t>em</w:t>
        </w:r>
        <w:r w:rsidRPr="003956BC">
          <w:rPr>
            <w:rFonts w:asciiTheme="minorHAnsi" w:eastAsia="Garamond" w:hAnsiTheme="minorHAnsi" w:cstheme="minorHAnsi"/>
            <w:i/>
            <w:spacing w:val="1"/>
            <w:sz w:val="22"/>
            <w:szCs w:val="22"/>
          </w:rPr>
          <w:t>a</w:t>
        </w:r>
        <w:r w:rsidRPr="003956BC">
          <w:rPr>
            <w:rFonts w:asciiTheme="minorHAnsi" w:eastAsia="Garamond" w:hAnsiTheme="minorHAnsi" w:cstheme="minorHAnsi"/>
            <w:i/>
            <w:sz w:val="22"/>
            <w:szCs w:val="22"/>
          </w:rPr>
          <w:t>il@</w:t>
        </w:r>
        <w:r w:rsidRPr="003956BC">
          <w:rPr>
            <w:rFonts w:asciiTheme="minorHAnsi" w:eastAsia="Garamond" w:hAnsiTheme="minorHAnsi" w:cstheme="minorHAnsi"/>
            <w:i/>
            <w:spacing w:val="1"/>
            <w:sz w:val="22"/>
            <w:szCs w:val="22"/>
          </w:rPr>
          <w:t>da</w:t>
        </w:r>
        <w:r w:rsidRPr="003956BC">
          <w:rPr>
            <w:rFonts w:asciiTheme="minorHAnsi" w:eastAsia="Garamond" w:hAnsiTheme="minorHAnsi" w:cstheme="minorHAnsi"/>
            <w:i/>
            <w:sz w:val="22"/>
            <w:szCs w:val="22"/>
          </w:rPr>
          <w:t>l.</w:t>
        </w:r>
        <w:r w:rsidRPr="003956BC">
          <w:rPr>
            <w:rFonts w:asciiTheme="minorHAnsi" w:eastAsia="Garamond" w:hAnsiTheme="minorHAnsi" w:cstheme="minorHAnsi"/>
            <w:i/>
            <w:spacing w:val="1"/>
            <w:sz w:val="22"/>
            <w:szCs w:val="22"/>
          </w:rPr>
          <w:t>c</w:t>
        </w:r>
        <w:r w:rsidRPr="003956BC">
          <w:rPr>
            <w:rFonts w:asciiTheme="minorHAnsi" w:eastAsia="Garamond" w:hAnsiTheme="minorHAnsi" w:cstheme="minorHAnsi"/>
            <w:i/>
            <w:sz w:val="22"/>
            <w:szCs w:val="22"/>
          </w:rPr>
          <w:t>a</w:t>
        </w:r>
      </w:hyperlink>
    </w:p>
    <w:p w14:paraId="4BD3BA2A" w14:textId="77777777" w:rsidR="00B431BF" w:rsidRPr="003956BC" w:rsidRDefault="00B431BF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1499AB7C" w14:textId="77777777" w:rsidR="00B431BF" w:rsidRPr="003956BC" w:rsidRDefault="00F17E80">
      <w:pPr>
        <w:spacing w:before="32"/>
        <w:ind w:left="10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w w:val="118"/>
          <w:sz w:val="22"/>
          <w:szCs w:val="22"/>
        </w:rPr>
        <w:t>O</w:t>
      </w:r>
      <w:r w:rsidRPr="003956BC">
        <w:rPr>
          <w:rFonts w:asciiTheme="minorHAnsi" w:hAnsiTheme="minorHAnsi" w:cstheme="minorHAnsi"/>
          <w:w w:val="134"/>
          <w:sz w:val="22"/>
          <w:szCs w:val="22"/>
        </w:rPr>
        <w:t>b</w:t>
      </w:r>
      <w:r w:rsidRPr="003956BC">
        <w:rPr>
          <w:rFonts w:asciiTheme="minorHAnsi" w:hAnsiTheme="minorHAnsi" w:cstheme="minorHAnsi"/>
          <w:w w:val="181"/>
          <w:sz w:val="22"/>
          <w:szCs w:val="22"/>
        </w:rPr>
        <w:t>j</w:t>
      </w:r>
      <w:r w:rsidRPr="003956BC">
        <w:rPr>
          <w:rFonts w:asciiTheme="minorHAnsi" w:hAnsiTheme="minorHAnsi" w:cstheme="minorHAnsi"/>
          <w:spacing w:val="-1"/>
          <w:w w:val="144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3"/>
          <w:w w:val="156"/>
          <w:sz w:val="22"/>
          <w:szCs w:val="22"/>
        </w:rPr>
        <w:t>c</w:t>
      </w:r>
      <w:r w:rsidRPr="003956BC">
        <w:rPr>
          <w:rFonts w:asciiTheme="minorHAnsi" w:hAnsiTheme="minorHAnsi" w:cstheme="minorHAnsi"/>
          <w:spacing w:val="-1"/>
          <w:w w:val="154"/>
          <w:sz w:val="22"/>
          <w:szCs w:val="22"/>
        </w:rPr>
        <w:t>t</w:t>
      </w:r>
      <w:r w:rsidRPr="003956BC">
        <w:rPr>
          <w:rFonts w:asciiTheme="minorHAnsi" w:hAnsiTheme="minorHAnsi" w:cstheme="minorHAnsi"/>
          <w:w w:val="154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3"/>
          <w:w w:val="129"/>
          <w:sz w:val="22"/>
          <w:szCs w:val="22"/>
        </w:rPr>
        <w:t>v</w:t>
      </w:r>
      <w:r w:rsidRPr="003956BC">
        <w:rPr>
          <w:rFonts w:asciiTheme="minorHAnsi" w:hAnsiTheme="minorHAnsi" w:cstheme="minorHAnsi"/>
          <w:w w:val="144"/>
          <w:sz w:val="22"/>
          <w:szCs w:val="22"/>
        </w:rPr>
        <w:t>e</w:t>
      </w:r>
    </w:p>
    <w:p w14:paraId="66547FCC" w14:textId="77777777" w:rsidR="00B431BF" w:rsidRPr="003956BC" w:rsidRDefault="00F17E80">
      <w:pPr>
        <w:spacing w:before="34" w:line="220" w:lineRule="exact"/>
        <w:ind w:left="460" w:right="845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1C6BD90A">
          <v:group id="_x0000_s1041" style="position:absolute;left:0;text-align:left;margin-left:70.55pt;margin-top:1.65pt;width:470.9pt;height:0;z-index:-2047;mso-position-horizontal-relative:page" coordorigin="1411,33" coordsize="9418,0">
            <v:shape id="_x0000_s1042" style="position:absolute;left:1411;top:33;width:9418;height:0" coordorigin="1411,33" coordsize="9418,0" path="m1411,33r9418,e" filled="f" strokecolor="gray" strokeweight="1.06pt">
              <v:path arrowok="t"/>
            </v:shape>
            <w10:wrap anchorx="page"/>
          </v:group>
        </w:pict>
      </w:r>
      <w:r w:rsidRPr="003956BC">
        <w:rPr>
          <w:rFonts w:asciiTheme="minorHAnsi" w:eastAsia="Garamond" w:hAnsiTheme="minorHAnsi" w:cstheme="minorHAnsi"/>
          <w:sz w:val="22"/>
          <w:szCs w:val="22"/>
        </w:rPr>
        <w:t>To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bt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in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a 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z w:val="22"/>
          <w:szCs w:val="22"/>
        </w:rPr>
        <w:t>gh</w:t>
      </w:r>
      <w:r w:rsidRPr="003956B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wh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ur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th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de</w:t>
      </w:r>
      <w:r w:rsidRPr="003956BC">
        <w:rPr>
          <w:rFonts w:asciiTheme="minorHAnsi" w:eastAsia="Garamond" w:hAnsiTheme="minorHAnsi" w:cstheme="minorHAnsi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my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ad</w:t>
      </w:r>
      <w:r w:rsidRPr="003956BC">
        <w:rPr>
          <w:rFonts w:asciiTheme="minorHAnsi" w:eastAsia="Garamond" w:hAnsiTheme="minorHAnsi" w:cstheme="minorHAnsi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nc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l,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mm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p</w:t>
      </w:r>
      <w:r w:rsidRPr="003956BC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j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3"/>
          <w:sz w:val="22"/>
          <w:szCs w:val="22"/>
        </w:rPr>
        <w:t>k</w:t>
      </w:r>
      <w:r w:rsidRPr="003956BC">
        <w:rPr>
          <w:rFonts w:asciiTheme="minorHAnsi" w:eastAsia="Garamond" w:hAnsiTheme="minorHAnsi" w:cstheme="minorHAnsi"/>
          <w:sz w:val="22"/>
          <w:szCs w:val="22"/>
        </w:rPr>
        <w:t>ill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s.</w:t>
      </w:r>
    </w:p>
    <w:p w14:paraId="52B7A773" w14:textId="77777777" w:rsidR="00B431BF" w:rsidRPr="003956BC" w:rsidRDefault="00B431BF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6A9FC7A8" w14:textId="77777777" w:rsidR="00B431BF" w:rsidRPr="003956BC" w:rsidRDefault="00F17E80">
      <w:pPr>
        <w:ind w:left="10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w w:val="124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1"/>
          <w:w w:val="138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2"/>
          <w:w w:val="138"/>
          <w:sz w:val="22"/>
          <w:szCs w:val="22"/>
        </w:rPr>
        <w:t>u</w:t>
      </w:r>
      <w:r w:rsidRPr="003956BC">
        <w:rPr>
          <w:rFonts w:asciiTheme="minorHAnsi" w:hAnsiTheme="minorHAnsi" w:cstheme="minorHAnsi"/>
          <w:w w:val="156"/>
          <w:sz w:val="22"/>
          <w:szCs w:val="22"/>
        </w:rPr>
        <w:t>c</w:t>
      </w:r>
      <w:r w:rsidRPr="003956BC">
        <w:rPr>
          <w:rFonts w:asciiTheme="minorHAnsi" w:hAnsiTheme="minorHAnsi" w:cstheme="minorHAnsi"/>
          <w:spacing w:val="1"/>
          <w:w w:val="155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1"/>
          <w:w w:val="204"/>
          <w:sz w:val="22"/>
          <w:szCs w:val="22"/>
        </w:rPr>
        <w:t>t</w:t>
      </w:r>
      <w:r w:rsidRPr="003956BC">
        <w:rPr>
          <w:rFonts w:asciiTheme="minorHAnsi" w:hAnsiTheme="minorHAnsi" w:cstheme="minorHAnsi"/>
          <w:w w:val="104"/>
          <w:sz w:val="22"/>
          <w:szCs w:val="22"/>
        </w:rPr>
        <w:t>i</w:t>
      </w:r>
      <w:r w:rsidRPr="003956BC">
        <w:rPr>
          <w:rFonts w:asciiTheme="minorHAnsi" w:hAnsiTheme="minorHAnsi" w:cstheme="minorHAnsi"/>
          <w:w w:val="142"/>
          <w:sz w:val="22"/>
          <w:szCs w:val="22"/>
        </w:rPr>
        <w:t>o</w:t>
      </w:r>
      <w:r w:rsidRPr="003956BC">
        <w:rPr>
          <w:rFonts w:asciiTheme="minorHAnsi" w:hAnsiTheme="minorHAnsi" w:cstheme="minorHAnsi"/>
          <w:w w:val="148"/>
          <w:sz w:val="22"/>
          <w:szCs w:val="22"/>
        </w:rPr>
        <w:t>n</w:t>
      </w:r>
    </w:p>
    <w:p w14:paraId="0EBB72EB" w14:textId="77777777" w:rsidR="00B431BF" w:rsidRPr="003956BC" w:rsidRDefault="00F17E80">
      <w:pPr>
        <w:spacing w:before="38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7072136C">
          <v:group id="_x0000_s1039" style="position:absolute;left:0;text-align:left;margin-left:70.55pt;margin-top:1.5pt;width:470.9pt;height:0;z-index:-2046;mso-position-horizontal-relative:page" coordorigin="1411,30" coordsize="9418,0">
            <v:shape id="_x0000_s1040" style="position:absolute;left:1411;top:30;width:9418;height:0" coordorigin="1411,30" coordsize="9418,0" path="m1411,30r9418,e" filled="f" strokecolor="gray" strokeweight="1.06pt">
              <v:path arrowok="t"/>
            </v:shape>
            <w10:wrap anchorx="page"/>
          </v:group>
        </w:pic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as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ter</w:t>
      </w:r>
      <w:r w:rsidRPr="003956BC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la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nn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ng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</w:t>
      </w:r>
      <w:r w:rsidRPr="003956BC">
        <w:rPr>
          <w:rFonts w:asciiTheme="minorHAnsi" w:eastAsia="Garamond" w:hAnsiTheme="minorHAnsi" w:cstheme="minorHAnsi"/>
          <w:b/>
          <w:spacing w:val="4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pt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2006-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il</w:t>
      </w:r>
      <w:r w:rsidRPr="003956B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2008</w:t>
      </w:r>
    </w:p>
    <w:p w14:paraId="483450A7" w14:textId="77777777" w:rsidR="00B431BF" w:rsidRPr="003956BC" w:rsidRDefault="00F17E80">
      <w:pPr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Da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ou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sie</w:t>
      </w:r>
      <w:r w:rsidRPr="003956BC">
        <w:rPr>
          <w:rFonts w:asciiTheme="minorHAnsi" w:eastAsia="Garamond" w:hAnsiTheme="minorHAnsi" w:cstheme="minorHAnsi"/>
          <w:i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3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ersi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ty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i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i/>
          <w:spacing w:val="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ax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Sc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ia</w:t>
      </w:r>
    </w:p>
    <w:p w14:paraId="1A06E1C0" w14:textId="77777777" w:rsidR="00B431BF" w:rsidRPr="003956BC" w:rsidRDefault="00F17E80">
      <w:pPr>
        <w:ind w:left="5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 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ur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de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</w:p>
    <w:p w14:paraId="150F3661" w14:textId="77777777" w:rsidR="00B431BF" w:rsidRPr="003956BC" w:rsidRDefault="00B431BF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03A5E07D" w14:textId="77777777" w:rsidR="00B431BF" w:rsidRPr="003956BC" w:rsidRDefault="00F17E80">
      <w:pPr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b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che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ts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2001-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2</w:t>
      </w:r>
      <w:r w:rsidRPr="003956BC">
        <w:rPr>
          <w:rFonts w:asciiTheme="minorHAnsi" w:eastAsia="Garamond" w:hAnsiTheme="minorHAnsi" w:cstheme="minorHAnsi"/>
          <w:sz w:val="22"/>
          <w:szCs w:val="22"/>
        </w:rPr>
        <w:t>005</w:t>
      </w:r>
    </w:p>
    <w:p w14:paraId="0DA1C633" w14:textId="77777777" w:rsidR="00B431BF" w:rsidRPr="003956BC" w:rsidRDefault="00F17E80">
      <w:pPr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i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3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ersi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ty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i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mil</w:t>
      </w:r>
      <w:r w:rsidRPr="003956BC">
        <w:rPr>
          <w:rFonts w:asciiTheme="minorHAnsi" w:eastAsia="Garamond" w:hAnsiTheme="minorHAnsi" w:cstheme="minorHAnsi"/>
          <w:i/>
          <w:spacing w:val="3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i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ta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rio</w:t>
      </w:r>
    </w:p>
    <w:p w14:paraId="123D3B24" w14:textId="77777777" w:rsidR="00B431BF" w:rsidRPr="003956BC" w:rsidRDefault="00F17E80">
      <w:pPr>
        <w:ind w:left="5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 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j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in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no</w:t>
      </w:r>
      <w:r w:rsidRPr="003956BC">
        <w:rPr>
          <w:rFonts w:asciiTheme="minorHAnsi" w:eastAsia="Garamond" w:hAnsiTheme="minorHAnsi" w:cstheme="minorHAnsi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in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nth</w:t>
      </w:r>
      <w:r w:rsidRPr="003956BC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gy</w:t>
      </w:r>
    </w:p>
    <w:p w14:paraId="521298C9" w14:textId="77777777" w:rsidR="00B431BF" w:rsidRPr="003956BC" w:rsidRDefault="00B431BF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2E7C4684" w14:textId="77777777" w:rsidR="00B431BF" w:rsidRPr="003956BC" w:rsidRDefault="00F17E80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635FF850">
          <v:group id="_x0000_s1037" style="position:absolute;left:0;text-align:left;margin-left:70.55pt;margin-top:13.2pt;width:470.9pt;height:0;z-index:-2045;mso-position-horizontal-relative:page" coordorigin="1411,264" coordsize="9418,0">
            <v:shape id="_x0000_s1038" style="position:absolute;left:1411;top:264;width:9418;height:0" coordorigin="1411,264" coordsize="9418,0" path="m1411,264r9418,e" filled="f" strokecolor="gray" strokeweight="1.06pt">
              <v:path arrowok="t"/>
            </v:shape>
            <w10:wrap anchorx="page"/>
          </v:group>
        </w:pict>
      </w:r>
      <w:r w:rsidRPr="003956BC">
        <w:rPr>
          <w:rFonts w:asciiTheme="minorHAnsi" w:hAnsiTheme="minorHAnsi" w:cstheme="minorHAnsi"/>
          <w:w w:val="120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w w:val="168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1"/>
          <w:w w:val="168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1"/>
          <w:w w:val="155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1"/>
          <w:w w:val="167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2"/>
          <w:w w:val="167"/>
          <w:sz w:val="22"/>
          <w:szCs w:val="22"/>
        </w:rPr>
        <w:t>e</w:t>
      </w:r>
      <w:r w:rsidRPr="003956BC">
        <w:rPr>
          <w:rFonts w:asciiTheme="minorHAnsi" w:hAnsiTheme="minorHAnsi" w:cstheme="minorHAnsi"/>
          <w:w w:val="140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w w:val="147"/>
          <w:sz w:val="22"/>
          <w:szCs w:val="22"/>
        </w:rPr>
        <w:t>C</w:t>
      </w:r>
      <w:r w:rsidRPr="003956BC">
        <w:rPr>
          <w:rFonts w:asciiTheme="minorHAnsi" w:hAnsiTheme="minorHAnsi" w:cstheme="minorHAnsi"/>
          <w:spacing w:val="3"/>
          <w:w w:val="147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-1"/>
          <w:w w:val="147"/>
          <w:sz w:val="22"/>
          <w:szCs w:val="22"/>
        </w:rPr>
        <w:t>u</w:t>
      </w:r>
      <w:r w:rsidRPr="003956BC">
        <w:rPr>
          <w:rFonts w:asciiTheme="minorHAnsi" w:hAnsiTheme="minorHAnsi" w:cstheme="minorHAnsi"/>
          <w:w w:val="147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3"/>
          <w:w w:val="147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-1"/>
          <w:w w:val="147"/>
          <w:sz w:val="22"/>
          <w:szCs w:val="22"/>
        </w:rPr>
        <w:t>e</w:t>
      </w:r>
      <w:r w:rsidRPr="003956BC">
        <w:rPr>
          <w:rFonts w:asciiTheme="minorHAnsi" w:hAnsiTheme="minorHAnsi" w:cstheme="minorHAnsi"/>
          <w:w w:val="147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-18"/>
          <w:w w:val="147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w w:val="147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1"/>
          <w:w w:val="147"/>
          <w:sz w:val="22"/>
          <w:szCs w:val="22"/>
        </w:rPr>
        <w:t>n</w:t>
      </w:r>
      <w:r w:rsidRPr="003956BC">
        <w:rPr>
          <w:rFonts w:asciiTheme="minorHAnsi" w:hAnsiTheme="minorHAnsi" w:cstheme="minorHAnsi"/>
          <w:w w:val="147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-21"/>
          <w:w w:val="147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w w:val="129"/>
          <w:sz w:val="22"/>
          <w:szCs w:val="22"/>
        </w:rPr>
        <w:t>S</w:t>
      </w:r>
      <w:r w:rsidRPr="003956BC">
        <w:rPr>
          <w:rFonts w:asciiTheme="minorHAnsi" w:hAnsiTheme="minorHAnsi" w:cstheme="minorHAnsi"/>
          <w:w w:val="136"/>
          <w:sz w:val="22"/>
          <w:szCs w:val="22"/>
        </w:rPr>
        <w:t>k</w:t>
      </w:r>
      <w:r w:rsidRPr="003956BC">
        <w:rPr>
          <w:rFonts w:asciiTheme="minorHAnsi" w:hAnsiTheme="minorHAnsi" w:cstheme="minorHAnsi"/>
          <w:w w:val="104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1"/>
          <w:w w:val="206"/>
          <w:sz w:val="22"/>
          <w:szCs w:val="22"/>
        </w:rPr>
        <w:t>ll</w:t>
      </w:r>
      <w:r w:rsidRPr="003956BC">
        <w:rPr>
          <w:rFonts w:asciiTheme="minorHAnsi" w:hAnsiTheme="minorHAnsi" w:cstheme="minorHAnsi"/>
          <w:w w:val="157"/>
          <w:sz w:val="22"/>
          <w:szCs w:val="22"/>
        </w:rPr>
        <w:t>s</w:t>
      </w:r>
    </w:p>
    <w:p w14:paraId="70A9F437" w14:textId="77777777" w:rsidR="00B431BF" w:rsidRPr="003956BC" w:rsidRDefault="00B431BF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430AE003" w14:textId="77777777" w:rsidR="00B431BF" w:rsidRPr="003956BC" w:rsidRDefault="00F17E80">
      <w:pPr>
        <w:spacing w:before="40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la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nn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ng</w:t>
      </w:r>
    </w:p>
    <w:p w14:paraId="13409AA6" w14:textId="77777777" w:rsidR="00B431BF" w:rsidRPr="003956BC" w:rsidRDefault="00F17E80">
      <w:pPr>
        <w:tabs>
          <w:tab w:val="left" w:pos="900"/>
        </w:tabs>
        <w:ind w:left="914" w:right="439" w:hanging="396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ab/>
      </w:r>
      <w:r w:rsidRPr="003956BC">
        <w:rPr>
          <w:rFonts w:asciiTheme="minorHAnsi" w:eastAsia="Garamond" w:hAnsiTheme="minorHAnsi" w:cstheme="minorHAnsi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ur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ud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g: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nn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ph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nn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rac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3956BC">
        <w:rPr>
          <w:rFonts w:asciiTheme="minorHAnsi" w:eastAsia="Garamond" w:hAnsiTheme="minorHAnsi" w:cstheme="minorHAnsi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ud</w:t>
      </w:r>
      <w:r w:rsidRPr="003956BC">
        <w:rPr>
          <w:rFonts w:asciiTheme="minorHAnsi" w:eastAsia="Garamond" w:hAnsiTheme="minorHAnsi" w:cstheme="minorHAnsi"/>
          <w:sz w:val="22"/>
          <w:szCs w:val="22"/>
        </w:rPr>
        <w:t>io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(s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de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ign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ur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de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ig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n)</w:t>
      </w:r>
      <w:r w:rsidRPr="003956BC">
        <w:rPr>
          <w:rFonts w:asciiTheme="minorHAnsi" w:eastAsia="Garamond" w:hAnsiTheme="minorHAnsi" w:cstheme="minorHAnsi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po</w:t>
      </w:r>
      <w:r w:rsidRPr="003956BC">
        <w:rPr>
          <w:rFonts w:asciiTheme="minorHAnsi" w:eastAsia="Garamond" w:hAnsiTheme="minorHAnsi" w:cstheme="minorHAnsi"/>
          <w:sz w:val="22"/>
          <w:szCs w:val="22"/>
        </w:rPr>
        <w:t>li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is</w:t>
      </w:r>
      <w:r w:rsidRPr="003956B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im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s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ruc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ur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</w:p>
    <w:p w14:paraId="307997B1" w14:textId="77777777" w:rsidR="00B431BF" w:rsidRPr="003956BC" w:rsidRDefault="00F17E80">
      <w:pPr>
        <w:ind w:left="518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 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on</w:t>
      </w:r>
      <w:r w:rsidRPr="003956BC">
        <w:rPr>
          <w:rFonts w:asciiTheme="minorHAnsi" w:eastAsia="Garamond" w:hAnsiTheme="minorHAnsi" w:cstheme="minorHAnsi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de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th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43BD1C6B" w14:textId="77777777" w:rsidR="00B431BF" w:rsidRPr="003956BC" w:rsidRDefault="00F17E80">
      <w:pPr>
        <w:spacing w:line="220" w:lineRule="exact"/>
        <w:ind w:left="518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position w:val="1"/>
          <w:sz w:val="22"/>
          <w:szCs w:val="22"/>
        </w:rPr>
        <w:t xml:space="preserve">       </w:t>
      </w:r>
      <w:r w:rsidRPr="003956BC">
        <w:rPr>
          <w:rFonts w:asciiTheme="minorHAnsi" w:hAnsiTheme="minorHAnsi" w:cstheme="minorHAnsi"/>
          <w:spacing w:val="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x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gi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is</w:t>
      </w:r>
      <w:r w:rsidRPr="003956BC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nt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er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on</w:t>
      </w:r>
    </w:p>
    <w:p w14:paraId="48F81AC6" w14:textId="77777777" w:rsidR="00B431BF" w:rsidRPr="003956BC" w:rsidRDefault="00B431BF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7127F8F7" w14:textId="77777777" w:rsidR="00B431BF" w:rsidRPr="003956BC" w:rsidRDefault="00F17E80">
      <w:pPr>
        <w:ind w:left="518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b/>
          <w:sz w:val="22"/>
          <w:szCs w:val="22"/>
        </w:rPr>
        <w:t>Techn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l</w:t>
      </w:r>
    </w:p>
    <w:p w14:paraId="2587102C" w14:textId="77777777" w:rsidR="00B431BF" w:rsidRPr="003956BC" w:rsidRDefault="00F17E80">
      <w:pPr>
        <w:ind w:left="518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 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Pr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fi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in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ll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ac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vi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498425F3" w14:textId="77777777" w:rsidR="00B431BF" w:rsidRPr="003956BC" w:rsidRDefault="00F17E80">
      <w:pPr>
        <w:spacing w:line="220" w:lineRule="exact"/>
        <w:ind w:left="518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position w:val="1"/>
          <w:sz w:val="22"/>
          <w:szCs w:val="22"/>
        </w:rPr>
        <w:t xml:space="preserve">       </w:t>
      </w:r>
      <w:r w:rsidRPr="003956BC">
        <w:rPr>
          <w:rFonts w:asciiTheme="minorHAnsi" w:hAnsiTheme="minorHAnsi" w:cstheme="minorHAnsi"/>
          <w:spacing w:val="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ign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kill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:</w:t>
      </w:r>
      <w:r w:rsidRPr="003956BC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ud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ra</w:t>
      </w:r>
      <w:r w:rsidRPr="003956B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cu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2D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3D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nt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</w:p>
    <w:p w14:paraId="6DB0BD6E" w14:textId="77777777" w:rsidR="00B431BF" w:rsidRPr="003956BC" w:rsidRDefault="00F17E80">
      <w:pPr>
        <w:ind w:left="518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 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rc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ura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hno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gy</w:t>
      </w:r>
      <w:r w:rsidRPr="003956B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ur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:</w:t>
      </w:r>
      <w:r w:rsidRPr="003956B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La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Sur</w:t>
      </w:r>
      <w:r w:rsidRPr="003956BC">
        <w:rPr>
          <w:rFonts w:asciiTheme="minorHAnsi" w:eastAsia="Garamond" w:hAnsiTheme="minorHAnsi" w:cstheme="minorHAnsi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ey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Fu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da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3956BC">
        <w:rPr>
          <w:rFonts w:asciiTheme="minorHAnsi" w:eastAsia="Garamond" w:hAnsiTheme="minorHAnsi" w:cstheme="minorHAnsi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Fu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da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,</w:t>
      </w:r>
    </w:p>
    <w:p w14:paraId="30602337" w14:textId="77777777" w:rsidR="00B431BF" w:rsidRPr="003956BC" w:rsidRDefault="00F17E80">
      <w:pPr>
        <w:ind w:left="518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 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(</w:t>
      </w:r>
      <w:r w:rsidRPr="003956BC">
        <w:rPr>
          <w:rFonts w:asciiTheme="minorHAnsi" w:eastAsia="Garamond" w:hAnsiTheme="minorHAnsi" w:cstheme="minorHAnsi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ll</w:t>
      </w:r>
      <w:r w:rsidRPr="003956BC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ll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PE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)</w:t>
      </w:r>
    </w:p>
    <w:p w14:paraId="7333D15D" w14:textId="77777777" w:rsidR="00B431BF" w:rsidRPr="003956BC" w:rsidRDefault="00F17E80">
      <w:pPr>
        <w:ind w:left="518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 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Pr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fi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3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gle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k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z w:val="22"/>
          <w:szCs w:val="22"/>
        </w:rPr>
        <w:t>-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oso</w:t>
      </w:r>
      <w:r w:rsidRPr="003956BC">
        <w:rPr>
          <w:rFonts w:asciiTheme="minorHAnsi" w:eastAsia="Garamond" w:hAnsiTheme="minorHAnsi" w:cstheme="minorHAnsi"/>
          <w:spacing w:val="3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Su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(Wo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rd</w:t>
      </w:r>
      <w:r w:rsidRPr="003956BC">
        <w:rPr>
          <w:rFonts w:asciiTheme="minorHAnsi" w:eastAsia="Garamond" w:hAnsiTheme="minorHAnsi" w:cstheme="minorHAnsi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x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3956BC">
        <w:rPr>
          <w:rFonts w:asciiTheme="minorHAnsi" w:eastAsia="Garamond" w:hAnsiTheme="minorHAnsi" w:cstheme="minorHAnsi"/>
          <w:sz w:val="22"/>
          <w:szCs w:val="22"/>
        </w:rPr>
        <w:t>l,</w:t>
      </w:r>
      <w:r w:rsidRPr="003956B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ow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erP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in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)</w:t>
      </w:r>
      <w:r w:rsidRPr="003956B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obe</w:t>
      </w:r>
    </w:p>
    <w:p w14:paraId="25F3DB91" w14:textId="77777777" w:rsidR="00B431BF" w:rsidRPr="003956BC" w:rsidRDefault="00F17E80">
      <w:pPr>
        <w:spacing w:line="220" w:lineRule="exact"/>
        <w:ind w:left="879" w:right="493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ign</w:t>
      </w:r>
      <w:r w:rsidRPr="003956BC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Su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(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ll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st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ra</w:t>
      </w:r>
      <w:r w:rsidRPr="003956B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ig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w w:val="99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2"/>
          <w:w w:val="99"/>
          <w:position w:val="1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1"/>
          <w:w w:val="99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2"/>
          <w:w w:val="99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w w:val="99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2"/>
          <w:w w:val="99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w w:val="99"/>
          <w:position w:val="1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2"/>
          <w:w w:val="99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1"/>
          <w:w w:val="99"/>
          <w:position w:val="1"/>
          <w:sz w:val="22"/>
          <w:szCs w:val="22"/>
        </w:rPr>
        <w:t>p)</w:t>
      </w:r>
    </w:p>
    <w:p w14:paraId="173B0A0B" w14:textId="77777777" w:rsidR="00B431BF" w:rsidRPr="003956BC" w:rsidRDefault="00B431BF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4EFCFC98" w14:textId="77777777" w:rsidR="00B431BF" w:rsidRPr="003956BC" w:rsidRDefault="00F17E80">
      <w:pPr>
        <w:ind w:left="518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gement</w:t>
      </w:r>
    </w:p>
    <w:p w14:paraId="5A7340B0" w14:textId="77777777" w:rsidR="00B431BF" w:rsidRPr="003956BC" w:rsidRDefault="00F17E80">
      <w:pPr>
        <w:ind w:left="518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 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z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t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me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k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lls</w:t>
      </w:r>
    </w:p>
    <w:p w14:paraId="1285883E" w14:textId="77777777" w:rsidR="00B431BF" w:rsidRPr="003956BC" w:rsidRDefault="00F17E80">
      <w:pPr>
        <w:spacing w:line="220" w:lineRule="exact"/>
        <w:ind w:left="518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position w:val="1"/>
          <w:sz w:val="22"/>
          <w:szCs w:val="22"/>
        </w:rPr>
        <w:t xml:space="preserve">       </w:t>
      </w:r>
      <w:r w:rsidRPr="003956BC">
        <w:rPr>
          <w:rFonts w:asciiTheme="minorHAnsi" w:hAnsiTheme="minorHAnsi" w:cstheme="minorHAnsi"/>
          <w:spacing w:val="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on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iv</w:t>
      </w:r>
      <w:r w:rsidRPr="003956B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l,</w:t>
      </w:r>
      <w:r w:rsidRPr="003956BC">
        <w:rPr>
          <w:rFonts w:asciiTheme="minorHAnsi" w:eastAsia="Garamond" w:hAnsiTheme="minorHAnsi" w:cstheme="minorHAnsi"/>
          <w:spacing w:val="-10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ob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lvi</w:t>
      </w:r>
      <w:r w:rsidRPr="003956B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on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fli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kills</w:t>
      </w:r>
    </w:p>
    <w:p w14:paraId="27C86002" w14:textId="77777777" w:rsidR="00B431BF" w:rsidRPr="003956BC" w:rsidRDefault="00F17E80">
      <w:pPr>
        <w:ind w:left="518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 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x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3956BC">
        <w:rPr>
          <w:rFonts w:asciiTheme="minorHAnsi" w:eastAsia="Garamond" w:hAnsiTheme="minorHAnsi" w:cstheme="minorHAnsi"/>
          <w:sz w:val="22"/>
          <w:szCs w:val="22"/>
        </w:rPr>
        <w:t>ll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-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k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3956B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4D17EA04" w14:textId="77777777" w:rsidR="00B431BF" w:rsidRPr="003956BC" w:rsidRDefault="00B431BF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29798B9F" w14:textId="77777777" w:rsidR="00B431BF" w:rsidRPr="003956BC" w:rsidRDefault="00F17E80">
      <w:pPr>
        <w:ind w:left="518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un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on</w:t>
      </w:r>
    </w:p>
    <w:p w14:paraId="36EE2961" w14:textId="77777777" w:rsidR="00B431BF" w:rsidRPr="003956BC" w:rsidRDefault="00F17E80">
      <w:pPr>
        <w:spacing w:line="220" w:lineRule="exact"/>
        <w:ind w:left="5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position w:val="1"/>
          <w:sz w:val="22"/>
          <w:szCs w:val="22"/>
        </w:rPr>
        <w:t xml:space="preserve">       </w:t>
      </w:r>
      <w:r w:rsidRPr="003956BC">
        <w:rPr>
          <w:rFonts w:asciiTheme="minorHAnsi" w:hAnsiTheme="minorHAnsi" w:cstheme="minorHAnsi"/>
          <w:spacing w:val="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x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ive</w:t>
      </w:r>
      <w:r w:rsidRPr="003956BC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x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ear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ch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nt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er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z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on</w:t>
      </w:r>
    </w:p>
    <w:p w14:paraId="69B6472D" w14:textId="77777777" w:rsidR="00B431BF" w:rsidRPr="003956BC" w:rsidRDefault="00F17E80">
      <w:pPr>
        <w:ind w:left="5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 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x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3956BC">
        <w:rPr>
          <w:rFonts w:asciiTheme="minorHAnsi" w:eastAsia="Garamond" w:hAnsiTheme="minorHAnsi" w:cstheme="minorHAnsi"/>
          <w:sz w:val="22"/>
          <w:szCs w:val="22"/>
        </w:rPr>
        <w:t>ll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3"/>
          <w:sz w:val="22"/>
          <w:szCs w:val="22"/>
        </w:rPr>
        <w:t>k</w:t>
      </w:r>
      <w:r w:rsidRPr="003956BC">
        <w:rPr>
          <w:rFonts w:asciiTheme="minorHAnsi" w:eastAsia="Garamond" w:hAnsiTheme="minorHAnsi" w:cstheme="minorHAnsi"/>
          <w:sz w:val="22"/>
          <w:szCs w:val="22"/>
        </w:rPr>
        <w:t>il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:</w:t>
      </w:r>
      <w:r w:rsidRPr="003956B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on</w:t>
      </w:r>
      <w:r w:rsidRPr="003956BC">
        <w:rPr>
          <w:rFonts w:asciiTheme="minorHAnsi" w:eastAsia="Garamond" w:hAnsiTheme="minorHAnsi" w:cstheme="minorHAnsi"/>
          <w:sz w:val="22"/>
          <w:szCs w:val="22"/>
        </w:rPr>
        <w:t>fi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de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are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</w:p>
    <w:p w14:paraId="10D57A7E" w14:textId="77777777" w:rsidR="00B431BF" w:rsidRPr="003956BC" w:rsidRDefault="00F17E80">
      <w:pPr>
        <w:ind w:left="5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 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mf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sz w:val="22"/>
          <w:szCs w:val="22"/>
        </w:rPr>
        <w:t>le</w:t>
      </w:r>
      <w:r w:rsidRPr="003956B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wo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k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vi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dua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lly</w:t>
      </w:r>
      <w:r w:rsidRPr="003956B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in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z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ps</w:t>
      </w:r>
    </w:p>
    <w:p w14:paraId="68C8F1E3" w14:textId="77777777" w:rsidR="00B431BF" w:rsidRPr="003956BC" w:rsidRDefault="00F17E80">
      <w:pPr>
        <w:ind w:left="52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 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t-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kil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:</w:t>
      </w:r>
      <w:r w:rsidRPr="003956B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der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de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da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sz w:val="22"/>
          <w:szCs w:val="22"/>
        </w:rPr>
        <w:t>le</w:t>
      </w:r>
    </w:p>
    <w:p w14:paraId="7FF4818E" w14:textId="77777777" w:rsidR="00B431BF" w:rsidRPr="003956BC" w:rsidRDefault="00B431BF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621B1A99" w14:textId="77777777" w:rsidR="00B431BF" w:rsidRPr="003956BC" w:rsidRDefault="00F17E80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73C60C6C">
          <v:group id="_x0000_s1035" style="position:absolute;left:0;text-align:left;margin-left:70.55pt;margin-top:13.2pt;width:470.9pt;height:0;z-index:-2044;mso-position-horizontal-relative:page" coordorigin="1411,264" coordsize="9418,0">
            <v:shape id="_x0000_s1036" style="position:absolute;left:1411;top:264;width:9418;height:0" coordorigin="1411,264" coordsize="9418,0" path="m1411,264r9418,e" filled="f" strokecolor="gray" strokeweight="1.06pt">
              <v:path arrowok="t"/>
            </v:shape>
            <w10:wrap anchorx="page"/>
          </v:group>
        </w:pict>
      </w:r>
      <w:r w:rsidRPr="003956BC">
        <w:rPr>
          <w:rFonts w:asciiTheme="minorHAnsi" w:hAnsiTheme="minorHAnsi" w:cstheme="minorHAnsi"/>
          <w:spacing w:val="1"/>
          <w:w w:val="137"/>
          <w:sz w:val="22"/>
          <w:szCs w:val="22"/>
        </w:rPr>
        <w:t>P</w:t>
      </w:r>
      <w:r w:rsidRPr="003956BC">
        <w:rPr>
          <w:rFonts w:asciiTheme="minorHAnsi" w:hAnsiTheme="minorHAnsi" w:cstheme="minorHAnsi"/>
          <w:w w:val="205"/>
          <w:sz w:val="22"/>
          <w:szCs w:val="22"/>
        </w:rPr>
        <w:t>r</w:t>
      </w:r>
      <w:r w:rsidRPr="003956BC">
        <w:rPr>
          <w:rFonts w:asciiTheme="minorHAnsi" w:hAnsiTheme="minorHAnsi" w:cstheme="minorHAnsi"/>
          <w:w w:val="142"/>
          <w:sz w:val="22"/>
          <w:szCs w:val="22"/>
        </w:rPr>
        <w:t>o</w:t>
      </w:r>
      <w:r w:rsidRPr="003956BC">
        <w:rPr>
          <w:rFonts w:asciiTheme="minorHAnsi" w:hAnsiTheme="minorHAnsi" w:cstheme="minorHAnsi"/>
          <w:w w:val="181"/>
          <w:sz w:val="22"/>
          <w:szCs w:val="22"/>
        </w:rPr>
        <w:t>j</w:t>
      </w:r>
      <w:r w:rsidRPr="003956BC">
        <w:rPr>
          <w:rFonts w:asciiTheme="minorHAnsi" w:hAnsiTheme="minorHAnsi" w:cstheme="minorHAnsi"/>
          <w:spacing w:val="-1"/>
          <w:w w:val="150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1"/>
          <w:w w:val="150"/>
          <w:sz w:val="22"/>
          <w:szCs w:val="22"/>
        </w:rPr>
        <w:t>c</w:t>
      </w:r>
      <w:r w:rsidRPr="003956BC">
        <w:rPr>
          <w:rFonts w:asciiTheme="minorHAnsi" w:hAnsiTheme="minorHAnsi" w:cstheme="minorHAnsi"/>
          <w:spacing w:val="2"/>
          <w:w w:val="204"/>
          <w:sz w:val="22"/>
          <w:szCs w:val="22"/>
        </w:rPr>
        <w:t>t</w:t>
      </w:r>
      <w:r w:rsidRPr="003956BC">
        <w:rPr>
          <w:rFonts w:asciiTheme="minorHAnsi" w:hAnsiTheme="minorHAnsi" w:cstheme="minorHAnsi"/>
          <w:w w:val="157"/>
          <w:sz w:val="22"/>
          <w:szCs w:val="22"/>
        </w:rPr>
        <w:t>s</w:t>
      </w:r>
    </w:p>
    <w:p w14:paraId="44D83CB8" w14:textId="77777777" w:rsidR="00B431BF" w:rsidRPr="003956BC" w:rsidRDefault="00B431BF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369E3037" w14:textId="77777777" w:rsidR="00B431BF" w:rsidRPr="003956BC" w:rsidRDefault="00F17E80">
      <w:pPr>
        <w:spacing w:before="40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ar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Re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ar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cher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</w:t>
      </w:r>
      <w:r w:rsidRPr="003956BC">
        <w:rPr>
          <w:rFonts w:asciiTheme="minorHAnsi" w:eastAsia="Garamond" w:hAnsiTheme="minorHAnsi" w:cstheme="minorHAnsi"/>
          <w:b/>
          <w:spacing w:val="4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pt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-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ece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2007</w:t>
      </w:r>
    </w:p>
    <w:p w14:paraId="6DAC91DB" w14:textId="77777777" w:rsidR="00B431BF" w:rsidRPr="003956BC" w:rsidRDefault="00F17E80">
      <w:pPr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i/>
          <w:sz w:val="22"/>
          <w:szCs w:val="22"/>
        </w:rPr>
        <w:lastRenderedPageBreak/>
        <w:t>Pr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pacing w:val="2"/>
          <w:sz w:val="22"/>
          <w:szCs w:val="22"/>
        </w:rPr>
        <w:t>j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ct</w:t>
      </w:r>
      <w:r w:rsidRPr="003956BC">
        <w:rPr>
          <w:rFonts w:asciiTheme="minorHAnsi" w:eastAsia="Garamond" w:hAnsiTheme="minorHAnsi" w:cstheme="minorHAnsi"/>
          <w:sz w:val="22"/>
          <w:szCs w:val="22"/>
        </w:rPr>
        <w:t>:</w:t>
      </w:r>
      <w:r w:rsidRPr="003956B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gi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in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Pr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Is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</w:p>
    <w:p w14:paraId="106483A2" w14:textId="77777777" w:rsidR="00B431BF" w:rsidRPr="003956BC" w:rsidRDefault="00F17E80">
      <w:pPr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i/>
          <w:sz w:val="22"/>
          <w:szCs w:val="22"/>
        </w:rPr>
        <w:t>Clie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:</w:t>
      </w:r>
      <w:r w:rsidRPr="003956B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Pr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3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Pr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Is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</w:p>
    <w:p w14:paraId="7B1AA81A" w14:textId="77777777" w:rsidR="00B431BF" w:rsidRPr="003956BC" w:rsidRDefault="00F17E80">
      <w:pPr>
        <w:tabs>
          <w:tab w:val="left" w:pos="900"/>
        </w:tabs>
        <w:spacing w:before="1"/>
        <w:ind w:left="916" w:right="143" w:hanging="396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ab/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duc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de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de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earc</w:t>
      </w:r>
      <w:r w:rsidRPr="003956BC">
        <w:rPr>
          <w:rFonts w:asciiTheme="minorHAnsi" w:eastAsia="Garamond" w:hAnsiTheme="minorHAnsi" w:cstheme="minorHAnsi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j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z w:val="22"/>
          <w:szCs w:val="22"/>
        </w:rPr>
        <w:t>vi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th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de</w:t>
      </w:r>
      <w:r w:rsidRPr="003956BC">
        <w:rPr>
          <w:rFonts w:asciiTheme="minorHAnsi" w:eastAsia="Garamond" w:hAnsiTheme="minorHAnsi" w:cstheme="minorHAnsi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op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a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3956BC">
        <w:rPr>
          <w:rFonts w:asciiTheme="minorHAnsi" w:eastAsia="Garamond" w:hAnsiTheme="minorHAnsi" w:cstheme="minorHAnsi"/>
          <w:sz w:val="22"/>
          <w:szCs w:val="22"/>
        </w:rPr>
        <w:t>gi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d-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de</w:t>
      </w:r>
      <w:r w:rsidRPr="003956BC">
        <w:rPr>
          <w:rFonts w:asciiTheme="minorHAnsi" w:eastAsia="Garamond" w:hAnsiTheme="minorHAnsi" w:cstheme="minorHAnsi"/>
          <w:sz w:val="22"/>
          <w:szCs w:val="22"/>
        </w:rPr>
        <w:t>l f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Pr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Is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cu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educa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h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ls</w:t>
      </w:r>
      <w:r w:rsidRPr="003956B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po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sz w:val="22"/>
          <w:szCs w:val="22"/>
        </w:rPr>
        <w:t>le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nt</w:t>
      </w:r>
      <w:r w:rsidRPr="003956BC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48AFEDDF" w14:textId="77777777" w:rsidR="00B431BF" w:rsidRPr="003956BC" w:rsidRDefault="00F17E80">
      <w:pPr>
        <w:tabs>
          <w:tab w:val="left" w:pos="900"/>
        </w:tabs>
        <w:ind w:left="916" w:right="721" w:hanging="396"/>
        <w:rPr>
          <w:rFonts w:asciiTheme="minorHAnsi" w:eastAsia="Garamond" w:hAnsiTheme="minorHAnsi" w:cstheme="minorHAnsi"/>
          <w:sz w:val="22"/>
          <w:szCs w:val="22"/>
        </w:rPr>
        <w:sectPr w:rsidR="00B431BF" w:rsidRPr="003956BC">
          <w:headerReference w:type="default" r:id="rId39"/>
          <w:pgSz w:w="12240" w:h="15840"/>
          <w:pgMar w:top="1060" w:right="1340" w:bottom="280" w:left="1340" w:header="0" w:footer="0" w:gutter="0"/>
          <w:cols w:space="720"/>
        </w:sectPr>
      </w:pPr>
      <w:r w:rsidRPr="003956BC">
        <w:rPr>
          <w:rFonts w:asciiTheme="minorHAnsi" w:hAnsiTheme="minorHAnsi" w:cstheme="minorHAnsi"/>
          <w:sz w:val="22"/>
          <w:szCs w:val="22"/>
        </w:rPr>
        <w:tab/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pacing w:val="3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i/>
          <w:spacing w:val="-8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i/>
          <w:spacing w:val="3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:</w:t>
      </w:r>
      <w:r w:rsidRPr="003956BC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ca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se</w:t>
      </w:r>
      <w:r w:rsidRPr="003956BC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re</w:t>
      </w:r>
      <w:r w:rsidRPr="003956BC">
        <w:rPr>
          <w:rFonts w:asciiTheme="minorHAnsi" w:eastAsia="Garamond" w:hAnsiTheme="minorHAnsi" w:cstheme="minorHAnsi"/>
          <w:i/>
          <w:spacing w:val="2"/>
          <w:sz w:val="22"/>
          <w:szCs w:val="22"/>
        </w:rPr>
        <w:t>se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regi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on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i/>
          <w:spacing w:val="3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se</w:t>
      </w:r>
      <w:r w:rsidRPr="003956BC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an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pacing w:val="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i/>
          <w:spacing w:val="2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mew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pacing w:val="2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k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s,</w:t>
      </w:r>
      <w:r w:rsidRPr="003956BC">
        <w:rPr>
          <w:rFonts w:asciiTheme="minorHAnsi" w:eastAsia="Garamond" w:hAnsiTheme="minorHAnsi" w:cstheme="minorHAnsi"/>
          <w:i/>
          <w:spacing w:val="-8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pacing w:val="3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j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ct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i/>
          <w:spacing w:val="3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at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pacing w:val="-9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2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pacing w:val="2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es</w:t>
      </w:r>
      <w:r w:rsidRPr="003956BC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f fr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mew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rk</w:t>
      </w:r>
      <w:r w:rsidRPr="003956BC">
        <w:rPr>
          <w:rFonts w:asciiTheme="minorHAnsi" w:eastAsia="Garamond" w:hAnsiTheme="minorHAnsi" w:cstheme="minorHAnsi"/>
          <w:i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i/>
          <w:spacing w:val="3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sis,</w:t>
      </w:r>
      <w:r w:rsidRPr="003956BC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pacing w:val="3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sis</w:t>
      </w:r>
      <w:r w:rsidRPr="003956BC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i/>
          <w:spacing w:val="3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at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pacing w:val="-8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3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el</w:t>
      </w:r>
      <w:r w:rsidRPr="003956BC">
        <w:rPr>
          <w:rFonts w:asciiTheme="minorHAnsi" w:eastAsia="Garamond" w:hAnsiTheme="minorHAnsi" w:cstheme="minorHAnsi"/>
          <w:i/>
          <w:spacing w:val="2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re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rt</w:t>
      </w:r>
      <w:r w:rsidRPr="003956BC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2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ri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i/>
          <w:spacing w:val="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esig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pacing w:val="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g,</w:t>
      </w:r>
      <w:r w:rsidRPr="003956BC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re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i/>
          <w:spacing w:val="3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dat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pacing w:val="-1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2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i/>
          <w:spacing w:val="3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at</w:t>
      </w:r>
      <w:r w:rsidRPr="003956BC">
        <w:rPr>
          <w:rFonts w:asciiTheme="minorHAnsi" w:eastAsia="Garamond" w:hAnsiTheme="minorHAnsi" w:cstheme="minorHAnsi"/>
          <w:i/>
          <w:spacing w:val="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on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.</w:t>
      </w:r>
    </w:p>
    <w:p w14:paraId="20456ABE" w14:textId="77777777" w:rsidR="00B431BF" w:rsidRPr="003956BC" w:rsidRDefault="00F17E80">
      <w:pPr>
        <w:spacing w:before="78"/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b/>
          <w:sz w:val="22"/>
          <w:szCs w:val="22"/>
        </w:rPr>
        <w:lastRenderedPageBreak/>
        <w:t>Peter</w:t>
      </w:r>
      <w:r w:rsidRPr="003956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la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nner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</w:t>
      </w:r>
      <w:r w:rsidRPr="003956BC">
        <w:rPr>
          <w:rFonts w:asciiTheme="minorHAnsi" w:eastAsia="Garamond" w:hAnsiTheme="minorHAnsi" w:cstheme="minorHAnsi"/>
          <w:b/>
          <w:spacing w:val="4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ge</w:t>
      </w:r>
      <w:r w:rsidRPr="003956BC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2/2</w:t>
      </w:r>
    </w:p>
    <w:p w14:paraId="221CAFA0" w14:textId="77777777" w:rsidR="00B431BF" w:rsidRPr="003956BC" w:rsidRDefault="00B431BF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418A543B" w14:textId="77777777" w:rsidR="00B431BF" w:rsidRPr="003956BC" w:rsidRDefault="00F17E80">
      <w:pPr>
        <w:spacing w:line="220" w:lineRule="exact"/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0FD772A4">
          <v:group id="_x0000_s1033" style="position:absolute;left:0;text-align:left;margin-left:70.55pt;margin-top:13.4pt;width:470.9pt;height:0;z-index:-2042;mso-position-horizontal-relative:page" coordorigin="1411,268" coordsize="9418,0">
            <v:shape id="_x0000_s1034" style="position:absolute;left:1411;top:268;width:9418;height:0" coordorigin="1411,268" coordsize="9418,0" path="m1411,268r9418,e" filled="f" strokecolor="gray" strokeweight="1.06pt">
              <v:path arrowok="t"/>
            </v:shape>
            <w10:wrap anchorx="page"/>
          </v:group>
        </w:pict>
      </w:r>
      <w:r w:rsidRPr="003956BC">
        <w:rPr>
          <w:rFonts w:asciiTheme="minorHAnsi" w:hAnsiTheme="minorHAnsi" w:cstheme="minorHAnsi"/>
          <w:spacing w:val="1"/>
          <w:w w:val="137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2"/>
          <w:w w:val="205"/>
          <w:sz w:val="22"/>
          <w:szCs w:val="22"/>
        </w:rPr>
        <w:t>r</w:t>
      </w:r>
      <w:r w:rsidRPr="003956BC">
        <w:rPr>
          <w:rFonts w:asciiTheme="minorHAnsi" w:hAnsiTheme="minorHAnsi" w:cstheme="minorHAnsi"/>
          <w:w w:val="142"/>
          <w:sz w:val="22"/>
          <w:szCs w:val="22"/>
        </w:rPr>
        <w:t>o</w:t>
      </w:r>
      <w:r w:rsidRPr="003956BC">
        <w:rPr>
          <w:rFonts w:asciiTheme="minorHAnsi" w:hAnsiTheme="minorHAnsi" w:cstheme="minorHAnsi"/>
          <w:w w:val="181"/>
          <w:sz w:val="22"/>
          <w:szCs w:val="22"/>
        </w:rPr>
        <w:t>j</w:t>
      </w:r>
      <w:r w:rsidRPr="003956BC">
        <w:rPr>
          <w:rFonts w:asciiTheme="minorHAnsi" w:hAnsiTheme="minorHAnsi" w:cstheme="minorHAnsi"/>
          <w:spacing w:val="-1"/>
          <w:w w:val="144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3"/>
          <w:w w:val="156"/>
          <w:sz w:val="22"/>
          <w:szCs w:val="22"/>
        </w:rPr>
        <w:t>c</w:t>
      </w:r>
      <w:r w:rsidRPr="003956BC">
        <w:rPr>
          <w:rFonts w:asciiTheme="minorHAnsi" w:hAnsiTheme="minorHAnsi" w:cstheme="minorHAnsi"/>
          <w:spacing w:val="-1"/>
          <w:w w:val="177"/>
          <w:sz w:val="22"/>
          <w:szCs w:val="22"/>
        </w:rPr>
        <w:t>t</w:t>
      </w:r>
      <w:r w:rsidRPr="003956BC">
        <w:rPr>
          <w:rFonts w:asciiTheme="minorHAnsi" w:hAnsiTheme="minorHAnsi" w:cstheme="minorHAnsi"/>
          <w:w w:val="177"/>
          <w:sz w:val="22"/>
          <w:szCs w:val="22"/>
        </w:rPr>
        <w:t>s</w:t>
      </w:r>
      <w:r w:rsidRPr="003956BC">
        <w:rPr>
          <w:rFonts w:asciiTheme="minorHAnsi" w:hAnsiTheme="minorHAnsi" w:cstheme="minorHAnsi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w w:val="99"/>
          <w:sz w:val="22"/>
          <w:szCs w:val="22"/>
        </w:rPr>
        <w:t>(</w:t>
      </w:r>
      <w:r w:rsidRPr="003956BC">
        <w:rPr>
          <w:rFonts w:asciiTheme="minorHAnsi" w:hAnsiTheme="minorHAnsi" w:cstheme="minorHAnsi"/>
          <w:w w:val="156"/>
          <w:sz w:val="22"/>
          <w:szCs w:val="22"/>
        </w:rPr>
        <w:t>c</w:t>
      </w:r>
      <w:r w:rsidRPr="003956BC">
        <w:rPr>
          <w:rFonts w:asciiTheme="minorHAnsi" w:hAnsiTheme="minorHAnsi" w:cstheme="minorHAnsi"/>
          <w:w w:val="142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3"/>
          <w:w w:val="148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w w:val="142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w w:val="142"/>
          <w:sz w:val="22"/>
          <w:szCs w:val="22"/>
        </w:rPr>
        <w:t>’</w:t>
      </w:r>
      <w:r w:rsidRPr="003956BC">
        <w:rPr>
          <w:rFonts w:asciiTheme="minorHAnsi" w:hAnsiTheme="minorHAnsi" w:cstheme="minorHAnsi"/>
          <w:spacing w:val="2"/>
          <w:w w:val="140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b/>
          <w:w w:val="99"/>
          <w:sz w:val="22"/>
          <w:szCs w:val="22"/>
        </w:rPr>
        <w:t>)</w:t>
      </w:r>
    </w:p>
    <w:p w14:paraId="72CE43BB" w14:textId="77777777" w:rsidR="00B431BF" w:rsidRPr="003956BC" w:rsidRDefault="00B431BF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6E095724" w14:textId="77777777" w:rsidR="00B431BF" w:rsidRPr="003956BC" w:rsidRDefault="00F17E80">
      <w:pPr>
        <w:spacing w:before="40"/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b/>
          <w:sz w:val="22"/>
          <w:szCs w:val="22"/>
        </w:rPr>
        <w:t>Te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member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</w:t>
      </w:r>
      <w:r w:rsidRPr="003956BC">
        <w:rPr>
          <w:rFonts w:asciiTheme="minorHAnsi" w:eastAsia="Garamond" w:hAnsiTheme="minorHAnsi" w:cstheme="minorHAnsi"/>
          <w:b/>
          <w:spacing w:val="49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Ja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uar</w:t>
      </w:r>
      <w:r w:rsidRPr="003956BC">
        <w:rPr>
          <w:rFonts w:asciiTheme="minorHAnsi" w:eastAsia="Garamond" w:hAnsiTheme="minorHAnsi" w:cstheme="minorHAnsi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2008</w:t>
      </w:r>
      <w:r w:rsidRPr="003956B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–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Pre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</w:p>
    <w:p w14:paraId="7760E3CE" w14:textId="77777777" w:rsidR="00B431BF" w:rsidRPr="003956BC" w:rsidRDefault="00F17E80">
      <w:pPr>
        <w:spacing w:line="220" w:lineRule="exact"/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Pr</w:t>
      </w:r>
      <w:r w:rsidRPr="003956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j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ct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:</w:t>
      </w:r>
      <w:r w:rsidRPr="003956BC">
        <w:rPr>
          <w:rFonts w:asciiTheme="minorHAnsi" w:eastAsia="Garamond" w:hAnsiTheme="minorHAnsi" w:cstheme="minorHAnsi"/>
          <w:i/>
          <w:spacing w:val="-5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ede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op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ar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ve</w:t>
      </w:r>
    </w:p>
    <w:p w14:paraId="5B104D0C" w14:textId="77777777" w:rsidR="00B431BF" w:rsidRPr="003956BC" w:rsidRDefault="00F17E80">
      <w:pPr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i/>
          <w:sz w:val="22"/>
          <w:szCs w:val="22"/>
        </w:rPr>
        <w:t>Clie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: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3956BC">
        <w:rPr>
          <w:rFonts w:asciiTheme="minorHAnsi" w:eastAsia="Garamond" w:hAnsiTheme="minorHAnsi" w:cstheme="minorHAnsi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po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io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z w:val="22"/>
          <w:szCs w:val="22"/>
        </w:rPr>
        <w:t>imi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ed</w:t>
      </w:r>
      <w:r w:rsidRPr="003956BC">
        <w:rPr>
          <w:rFonts w:asciiTheme="minorHAnsi" w:eastAsia="Garamond" w:hAnsiTheme="minorHAnsi" w:cstheme="minorHAnsi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lif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x,</w:t>
      </w:r>
      <w:r w:rsidRPr="003956B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va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Sc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ot</w:t>
      </w:r>
      <w:r w:rsidRPr="003956BC">
        <w:rPr>
          <w:rFonts w:asciiTheme="minorHAnsi" w:eastAsia="Garamond" w:hAnsiTheme="minorHAnsi" w:cstheme="minorHAnsi"/>
          <w:sz w:val="22"/>
          <w:szCs w:val="22"/>
        </w:rPr>
        <w:t>ia</w:t>
      </w:r>
    </w:p>
    <w:p w14:paraId="1B689EE7" w14:textId="77777777" w:rsidR="00B431BF" w:rsidRPr="003956BC" w:rsidRDefault="00F17E80">
      <w:pPr>
        <w:ind w:left="5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 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Wo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k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oh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iv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ly</w:t>
      </w:r>
      <w:r w:rsidRPr="003956B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crea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a R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ede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op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s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x-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acr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own</w:t>
      </w:r>
      <w:r w:rsidRPr="003956BC">
        <w:rPr>
          <w:rFonts w:asciiTheme="minorHAnsi" w:eastAsia="Garamond" w:hAnsiTheme="minorHAnsi" w:cstheme="minorHAnsi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ld</w:t>
      </w:r>
      <w:r w:rsidRPr="003956B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in</w:t>
      </w:r>
    </w:p>
    <w:p w14:paraId="17A4B9B8" w14:textId="77777777" w:rsidR="00B431BF" w:rsidRPr="003956BC" w:rsidRDefault="00F17E80">
      <w:pPr>
        <w:ind w:left="956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va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Sc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ot</w:t>
      </w:r>
      <w:r w:rsidRPr="003956BC">
        <w:rPr>
          <w:rFonts w:asciiTheme="minorHAnsi" w:eastAsia="Garamond" w:hAnsiTheme="minorHAnsi" w:cstheme="minorHAnsi"/>
          <w:sz w:val="22"/>
          <w:szCs w:val="22"/>
        </w:rPr>
        <w:t>ia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th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p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ur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os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crea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a v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th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s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ur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de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op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nt</w:t>
      </w:r>
      <w:r w:rsidRPr="003956B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25758B5B" w14:textId="77777777" w:rsidR="00B431BF" w:rsidRPr="003956BC" w:rsidRDefault="00F17E80">
      <w:pPr>
        <w:spacing w:line="220" w:lineRule="exact"/>
        <w:ind w:left="5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position w:val="1"/>
          <w:sz w:val="22"/>
          <w:szCs w:val="22"/>
        </w:rPr>
        <w:t xml:space="preserve">       </w:t>
      </w:r>
      <w:r w:rsidRPr="003956BC">
        <w:rPr>
          <w:rFonts w:asciiTheme="minorHAnsi" w:hAnsiTheme="minorHAnsi" w:cstheme="minorHAnsi"/>
          <w:spacing w:val="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po</w:t>
      </w:r>
      <w:r w:rsidRPr="003956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i/>
          <w:spacing w:val="-8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:</w:t>
      </w:r>
      <w:r w:rsidRPr="003956BC">
        <w:rPr>
          <w:rFonts w:asciiTheme="minorHAnsi" w:eastAsia="Garamond" w:hAnsiTheme="minorHAnsi" w:cstheme="minorHAnsi"/>
          <w:i/>
          <w:spacing w:val="-6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bac</w:t>
      </w:r>
      <w:r w:rsidRPr="003956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k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gr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un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i/>
          <w:spacing w:val="-7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se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(</w:t>
      </w:r>
      <w:r w:rsidRPr="003956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si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e,</w:t>
      </w:r>
      <w:r w:rsidRPr="003956BC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si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co</w:t>
      </w:r>
      <w:r w:rsidRPr="003956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xt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i/>
          <w:spacing w:val="-5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li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fr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mew</w:t>
      </w:r>
      <w:r w:rsidRPr="003956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k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i/>
          <w:spacing w:val="-8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at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fr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i/>
          <w:spacing w:val="-6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es)</w:t>
      </w:r>
      <w:r w:rsidRPr="003956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ta</w:t>
      </w:r>
      <w:r w:rsidRPr="003956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k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ho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er</w:t>
      </w:r>
      <w:r w:rsidRPr="003956BC">
        <w:rPr>
          <w:rFonts w:asciiTheme="minorHAnsi" w:eastAsia="Garamond" w:hAnsiTheme="minorHAnsi" w:cstheme="minorHAnsi"/>
          <w:i/>
          <w:spacing w:val="-7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on</w:t>
      </w:r>
      <w:r w:rsidRPr="003956BC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tat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,</w:t>
      </w:r>
    </w:p>
    <w:p w14:paraId="296FEEC9" w14:textId="77777777" w:rsidR="00B431BF" w:rsidRPr="003956BC" w:rsidRDefault="00F17E80">
      <w:pPr>
        <w:ind w:left="956" w:right="554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lic</w:t>
      </w:r>
      <w:r w:rsidRPr="003956BC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on</w:t>
      </w:r>
      <w:r w:rsidRPr="003956BC">
        <w:rPr>
          <w:rFonts w:asciiTheme="minorHAnsi" w:eastAsia="Garamond" w:hAnsiTheme="minorHAnsi" w:cstheme="minorHAnsi"/>
          <w:i/>
          <w:spacing w:val="2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tat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pacing w:val="-9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re</w:t>
      </w:r>
      <w:r w:rsidRPr="003956BC">
        <w:rPr>
          <w:rFonts w:asciiTheme="minorHAnsi" w:eastAsia="Garamond" w:hAnsiTheme="minorHAnsi" w:cstheme="minorHAnsi"/>
          <w:i/>
          <w:spacing w:val="2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tat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pacing w:val="2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i/>
          <w:spacing w:val="-9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va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at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pacing w:val="-8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i/>
          <w:spacing w:val="2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i/>
          <w:spacing w:val="2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i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pt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s,</w:t>
      </w:r>
      <w:r w:rsidRPr="003956BC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2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rt</w:t>
      </w:r>
      <w:r w:rsidRPr="003956BC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wri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i/>
          <w:spacing w:val="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esi</w:t>
      </w:r>
      <w:r w:rsidRPr="003956BC">
        <w:rPr>
          <w:rFonts w:asciiTheme="minorHAnsi" w:eastAsia="Garamond" w:hAnsiTheme="minorHAnsi" w:cstheme="minorHAnsi"/>
          <w:i/>
          <w:spacing w:val="3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g,</w:t>
      </w:r>
      <w:r w:rsidRPr="003956BC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pacing w:val="2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k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et</w:t>
      </w:r>
      <w:r w:rsidRPr="003956BC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fi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pacing w:val="3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 xml:space="preserve">l 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sis</w:t>
      </w:r>
      <w:r w:rsidRPr="003956BC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re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pa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at</w:t>
      </w:r>
      <w:r w:rsidRPr="003956BC">
        <w:rPr>
          <w:rFonts w:asciiTheme="minorHAnsi" w:eastAsia="Garamond" w:hAnsiTheme="minorHAnsi" w:cstheme="minorHAnsi"/>
          <w:i/>
          <w:spacing w:val="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pacing w:val="-9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is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3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at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i/>
          <w:spacing w:val="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on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i/>
          <w:spacing w:val="2"/>
          <w:sz w:val="22"/>
          <w:szCs w:val="22"/>
        </w:rPr>
        <w:t>k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tch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es</w:t>
      </w:r>
      <w:r w:rsidRPr="003956BC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i/>
          <w:spacing w:val="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3D m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eli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g.</w:t>
      </w:r>
    </w:p>
    <w:p w14:paraId="46286EDC" w14:textId="77777777" w:rsidR="00B431BF" w:rsidRPr="003956BC" w:rsidRDefault="00B431BF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1831BF99" w14:textId="77777777" w:rsidR="00B431BF" w:rsidRPr="003956BC" w:rsidRDefault="00F17E80">
      <w:pPr>
        <w:spacing w:line="22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5755A42A">
          <v:group id="_x0000_s1031" style="position:absolute;left:0;text-align:left;margin-left:70.55pt;margin-top:13.2pt;width:470.9pt;height:0;z-index:-2041;mso-position-horizontal-relative:page" coordorigin="1411,264" coordsize="9418,0">
            <v:shape id="_x0000_s1032" style="position:absolute;left:1411;top:264;width:9418;height:0" coordorigin="1411,264" coordsize="9418,0" path="m1411,264r9418,e" filled="f" strokecolor="gray" strokeweight="1.06pt">
              <v:path arrowok="t"/>
            </v:shape>
            <w10:wrap anchorx="page"/>
          </v:group>
        </w:pict>
      </w:r>
      <w:r w:rsidRPr="003956BC">
        <w:rPr>
          <w:rFonts w:asciiTheme="minorHAnsi" w:hAnsiTheme="minorHAnsi" w:cstheme="minorHAnsi"/>
          <w:w w:val="120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w w:val="168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1"/>
          <w:w w:val="168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-1"/>
          <w:w w:val="136"/>
          <w:sz w:val="22"/>
          <w:szCs w:val="22"/>
        </w:rPr>
        <w:t>e</w:t>
      </w:r>
      <w:r w:rsidRPr="003956BC">
        <w:rPr>
          <w:rFonts w:asciiTheme="minorHAnsi" w:hAnsiTheme="minorHAnsi" w:cstheme="minorHAnsi"/>
          <w:w w:val="136"/>
          <w:sz w:val="22"/>
          <w:szCs w:val="22"/>
        </w:rPr>
        <w:t>v</w:t>
      </w:r>
      <w:r w:rsidRPr="003956BC">
        <w:rPr>
          <w:rFonts w:asciiTheme="minorHAnsi" w:hAnsiTheme="minorHAnsi" w:cstheme="minorHAnsi"/>
          <w:spacing w:val="1"/>
          <w:w w:val="155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3"/>
          <w:w w:val="148"/>
          <w:sz w:val="22"/>
          <w:szCs w:val="22"/>
        </w:rPr>
        <w:t>n</w:t>
      </w:r>
      <w:r w:rsidRPr="003956BC">
        <w:rPr>
          <w:rFonts w:asciiTheme="minorHAnsi" w:hAnsiTheme="minorHAnsi" w:cstheme="minorHAnsi"/>
          <w:w w:val="204"/>
          <w:sz w:val="22"/>
          <w:szCs w:val="22"/>
        </w:rPr>
        <w:t>t</w:t>
      </w:r>
      <w:r w:rsidRPr="003956BC">
        <w:rPr>
          <w:rFonts w:asciiTheme="minorHAnsi" w:hAnsiTheme="minorHAnsi" w:cstheme="minorHAnsi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w w:val="124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1"/>
          <w:w w:val="126"/>
          <w:sz w:val="22"/>
          <w:szCs w:val="22"/>
        </w:rPr>
        <w:t>x</w:t>
      </w:r>
      <w:r w:rsidRPr="003956BC">
        <w:rPr>
          <w:rFonts w:asciiTheme="minorHAnsi" w:hAnsiTheme="minorHAnsi" w:cstheme="minorHAnsi"/>
          <w:w w:val="129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2"/>
          <w:w w:val="144"/>
          <w:sz w:val="22"/>
          <w:szCs w:val="22"/>
        </w:rPr>
        <w:t>e</w:t>
      </w:r>
      <w:r w:rsidRPr="003956BC">
        <w:rPr>
          <w:rFonts w:asciiTheme="minorHAnsi" w:hAnsiTheme="minorHAnsi" w:cstheme="minorHAnsi"/>
          <w:w w:val="205"/>
          <w:sz w:val="22"/>
          <w:szCs w:val="22"/>
        </w:rPr>
        <w:t>r</w:t>
      </w:r>
      <w:r w:rsidRPr="003956BC">
        <w:rPr>
          <w:rFonts w:asciiTheme="minorHAnsi" w:hAnsiTheme="minorHAnsi" w:cstheme="minorHAnsi"/>
          <w:w w:val="104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w w:val="146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1"/>
          <w:w w:val="146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3"/>
          <w:w w:val="156"/>
          <w:sz w:val="22"/>
          <w:szCs w:val="22"/>
        </w:rPr>
        <w:t>c</w:t>
      </w:r>
      <w:r w:rsidRPr="003956BC">
        <w:rPr>
          <w:rFonts w:asciiTheme="minorHAnsi" w:hAnsiTheme="minorHAnsi" w:cstheme="minorHAnsi"/>
          <w:w w:val="144"/>
          <w:sz w:val="22"/>
          <w:szCs w:val="22"/>
        </w:rPr>
        <w:t>e</w:t>
      </w:r>
    </w:p>
    <w:p w14:paraId="4790039C" w14:textId="77777777" w:rsidR="00B431BF" w:rsidRPr="003956BC" w:rsidRDefault="00B431BF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7AE745E5" w14:textId="77777777" w:rsidR="00B431BF" w:rsidRPr="003956BC" w:rsidRDefault="00F17E80">
      <w:pPr>
        <w:spacing w:before="40"/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la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nn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ng</w:t>
      </w:r>
      <w:r w:rsidRPr="003956BC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Inte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</w:t>
      </w:r>
      <w:r w:rsidRPr="003956BC">
        <w:rPr>
          <w:rFonts w:asciiTheme="minorHAnsi" w:eastAsia="Garamond" w:hAnsiTheme="minorHAnsi" w:cstheme="minorHAnsi"/>
          <w:b/>
          <w:spacing w:val="50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–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2007</w:t>
      </w:r>
    </w:p>
    <w:p w14:paraId="1571544F" w14:textId="77777777" w:rsidR="00B431BF" w:rsidRPr="003956BC" w:rsidRDefault="00F17E80">
      <w:pPr>
        <w:spacing w:line="220" w:lineRule="exact"/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To</w:t>
      </w:r>
      <w:r w:rsidRPr="003956BC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pacing w:val="-5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mil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to</w:t>
      </w:r>
      <w:r w:rsidRPr="003956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i/>
          <w:spacing w:val="-7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ta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rio</w:t>
      </w:r>
    </w:p>
    <w:p w14:paraId="37BC26C1" w14:textId="77777777" w:rsidR="00B431BF" w:rsidRPr="003956BC" w:rsidRDefault="00F17E80">
      <w:pPr>
        <w:tabs>
          <w:tab w:val="left" w:pos="940"/>
        </w:tabs>
        <w:ind w:left="956" w:right="144" w:hanging="396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ab/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ig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da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are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tow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3956BC">
        <w:rPr>
          <w:rFonts w:asciiTheme="minorHAnsi" w:eastAsia="Garamond" w:hAnsiTheme="minorHAnsi" w:cstheme="minorHAnsi"/>
          <w:sz w:val="22"/>
          <w:szCs w:val="22"/>
        </w:rPr>
        <w:t>vi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3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3956BC">
        <w:rPr>
          <w:rFonts w:asciiTheme="minorHAnsi" w:eastAsia="Garamond" w:hAnsiTheme="minorHAnsi" w:cstheme="minorHAnsi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ll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ow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th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p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j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3956BC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ucce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3956BC">
        <w:rPr>
          <w:rFonts w:asciiTheme="minorHAnsi" w:eastAsia="Garamond" w:hAnsiTheme="minorHAnsi" w:cstheme="minorHAnsi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z w:val="22"/>
          <w:szCs w:val="22"/>
        </w:rPr>
        <w:t>lly</w:t>
      </w:r>
      <w:r w:rsidRPr="003956B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th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z w:val="22"/>
          <w:szCs w:val="22"/>
        </w:rPr>
        <w:t>gh</w:t>
      </w:r>
      <w:r w:rsidRPr="003956B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48277B9A" w14:textId="77777777" w:rsidR="00B431BF" w:rsidRPr="003956BC" w:rsidRDefault="00F17E80">
      <w:pPr>
        <w:ind w:left="5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 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bs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3956BC">
        <w:rPr>
          <w:rFonts w:asciiTheme="minorHAnsi" w:eastAsia="Garamond" w:hAnsiTheme="minorHAnsi" w:cstheme="minorHAnsi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da</w:t>
      </w:r>
      <w:r w:rsidRPr="003956BC">
        <w:rPr>
          <w:rFonts w:asciiTheme="minorHAnsi" w:eastAsia="Garamond" w:hAnsiTheme="minorHAnsi" w:cstheme="minorHAnsi"/>
          <w:sz w:val="22"/>
          <w:szCs w:val="22"/>
        </w:rPr>
        <w:t>ily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ks</w:t>
      </w:r>
      <w:r w:rsidRPr="003956B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t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ow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3956B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2DBD9358" w14:textId="77777777" w:rsidR="00B431BF" w:rsidRPr="003956BC" w:rsidRDefault="00F17E80">
      <w:pPr>
        <w:spacing w:line="220" w:lineRule="exact"/>
        <w:ind w:left="5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position w:val="1"/>
          <w:sz w:val="22"/>
          <w:szCs w:val="22"/>
        </w:rPr>
        <w:t xml:space="preserve">       </w:t>
      </w:r>
      <w:r w:rsidRPr="003956BC">
        <w:rPr>
          <w:rFonts w:asciiTheme="minorHAnsi" w:hAnsiTheme="minorHAnsi" w:cstheme="minorHAnsi"/>
          <w:spacing w:val="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k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ills</w:t>
      </w:r>
      <w:r w:rsidRPr="003956BC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em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:</w:t>
      </w:r>
      <w:r w:rsidRPr="003956BC">
        <w:rPr>
          <w:rFonts w:asciiTheme="minorHAnsi" w:eastAsia="Garamond" w:hAnsiTheme="minorHAnsi" w:cstheme="minorHAnsi"/>
          <w:i/>
          <w:spacing w:val="-6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se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ch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i/>
          <w:spacing w:val="-6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dat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il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at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on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i/>
          <w:spacing w:val="-8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ri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g,</w:t>
      </w:r>
      <w:r w:rsidRPr="003956BC">
        <w:rPr>
          <w:rFonts w:asciiTheme="minorHAnsi" w:eastAsia="Garamond" w:hAnsiTheme="minorHAnsi" w:cstheme="minorHAnsi"/>
          <w:i/>
          <w:spacing w:val="-5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gr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aph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ic</w:t>
      </w:r>
      <w:r w:rsidRPr="003956BC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k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il</w:t>
      </w:r>
      <w:r w:rsidRPr="003956BC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/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i/>
          <w:spacing w:val="3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re,</w:t>
      </w:r>
      <w:r w:rsidRPr="003956BC">
        <w:rPr>
          <w:rFonts w:asciiTheme="minorHAnsi" w:eastAsia="Garamond" w:hAnsiTheme="minorHAnsi" w:cstheme="minorHAnsi"/>
          <w:i/>
          <w:spacing w:val="-10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3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on</w:t>
      </w:r>
      <w:r w:rsidRPr="003956BC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tat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.</w:t>
      </w:r>
    </w:p>
    <w:p w14:paraId="5CCA6CFC" w14:textId="77777777" w:rsidR="00B431BF" w:rsidRPr="003956BC" w:rsidRDefault="00B431BF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5CC3ED77" w14:textId="77777777" w:rsidR="00B431BF" w:rsidRPr="003956BC" w:rsidRDefault="00F17E80">
      <w:pPr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la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nn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ng</w:t>
      </w:r>
      <w:r w:rsidRPr="003956BC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Inte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</w:t>
      </w:r>
      <w:r w:rsidRPr="003956BC">
        <w:rPr>
          <w:rFonts w:asciiTheme="minorHAnsi" w:eastAsia="Garamond" w:hAnsiTheme="minorHAnsi" w:cstheme="minorHAnsi"/>
          <w:b/>
          <w:spacing w:val="49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–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2006</w:t>
      </w:r>
    </w:p>
    <w:p w14:paraId="6379D9FA" w14:textId="77777777" w:rsidR="00B431BF" w:rsidRPr="003956BC" w:rsidRDefault="00F17E80">
      <w:pPr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i/>
          <w:sz w:val="22"/>
          <w:szCs w:val="22"/>
        </w:rPr>
        <w:t>Pr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Pr</w:t>
      </w:r>
      <w:r w:rsidRPr="003956BC">
        <w:rPr>
          <w:rFonts w:asciiTheme="minorHAnsi" w:eastAsia="Garamond" w:hAnsiTheme="minorHAnsi" w:cstheme="minorHAnsi"/>
          <w:i/>
          <w:spacing w:val="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rd</w:t>
      </w:r>
      <w:r w:rsidRPr="003956BC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Isl</w:t>
      </w:r>
      <w:r w:rsidRPr="003956BC">
        <w:rPr>
          <w:rFonts w:asciiTheme="minorHAnsi" w:eastAsia="Garamond" w:hAnsiTheme="minorHAnsi" w:cstheme="minorHAnsi"/>
          <w:i/>
          <w:spacing w:val="3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ha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rl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tt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pacing w:val="2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i/>
          <w:spacing w:val="-10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PEI</w:t>
      </w:r>
    </w:p>
    <w:p w14:paraId="54AC2D4D" w14:textId="77777777" w:rsidR="00B431BF" w:rsidRPr="003956BC" w:rsidRDefault="00F17E80">
      <w:pPr>
        <w:spacing w:line="220" w:lineRule="exact"/>
        <w:ind w:left="5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position w:val="1"/>
          <w:sz w:val="22"/>
          <w:szCs w:val="22"/>
        </w:rPr>
        <w:t xml:space="preserve">       </w:t>
      </w:r>
      <w:r w:rsidRPr="003956BC">
        <w:rPr>
          <w:rFonts w:asciiTheme="minorHAnsi" w:hAnsiTheme="minorHAnsi" w:cstheme="minorHAnsi"/>
          <w:spacing w:val="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earc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il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k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ge</w:t>
      </w:r>
      <w:r w:rsidRPr="003956BC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ffi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ls</w:t>
      </w:r>
      <w:r w:rsidRPr="003956BC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th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fi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f,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th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</w:p>
    <w:p w14:paraId="6C52C8DF" w14:textId="77777777" w:rsidR="00B431BF" w:rsidRPr="003956BC" w:rsidRDefault="00F17E80">
      <w:pPr>
        <w:ind w:left="956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gi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ur</w:t>
      </w:r>
      <w:r w:rsidRPr="003956BC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in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P</w:t>
      </w:r>
      <w:r w:rsidRPr="003956BC">
        <w:rPr>
          <w:rFonts w:asciiTheme="minorHAnsi" w:eastAsia="Garamond" w:hAnsiTheme="minorHAnsi" w:cstheme="minorHAnsi"/>
          <w:sz w:val="22"/>
          <w:szCs w:val="22"/>
        </w:rPr>
        <w:t>.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.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3EF1146A" w14:textId="77777777" w:rsidR="00B431BF" w:rsidRPr="003956BC" w:rsidRDefault="00F17E80">
      <w:pPr>
        <w:ind w:left="5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 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vi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io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Offi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nt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ur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th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p</w:t>
      </w:r>
      <w:r w:rsidRPr="003956BC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cedur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</w:p>
    <w:p w14:paraId="41A8F4A9" w14:textId="77777777" w:rsidR="00B431BF" w:rsidRPr="003956BC" w:rsidRDefault="00F17E80">
      <w:pPr>
        <w:ind w:left="956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ow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th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rrec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cu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ude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p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are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ac</w:t>
      </w:r>
      <w:r w:rsidRPr="003956BC">
        <w:rPr>
          <w:rFonts w:asciiTheme="minorHAnsi" w:eastAsia="Garamond" w:hAnsiTheme="minorHAnsi" w:cstheme="minorHAnsi"/>
          <w:sz w:val="22"/>
          <w:szCs w:val="22"/>
        </w:rPr>
        <w:t>k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th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mi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09BEBC2F" w14:textId="77777777" w:rsidR="00B431BF" w:rsidRPr="003956BC" w:rsidRDefault="00F17E80">
      <w:pPr>
        <w:spacing w:line="220" w:lineRule="exact"/>
        <w:ind w:left="5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position w:val="1"/>
          <w:sz w:val="22"/>
          <w:szCs w:val="22"/>
        </w:rPr>
        <w:t xml:space="preserve">       </w:t>
      </w:r>
      <w:r w:rsidRPr="003956BC">
        <w:rPr>
          <w:rFonts w:asciiTheme="minorHAnsi" w:hAnsiTheme="minorHAnsi" w:cstheme="minorHAnsi"/>
          <w:spacing w:val="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th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j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ec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ude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th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th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da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cu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z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st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id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st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ff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</w:p>
    <w:p w14:paraId="754600CE" w14:textId="77777777" w:rsidR="00B431BF" w:rsidRPr="003956BC" w:rsidRDefault="00F17E80">
      <w:pPr>
        <w:ind w:left="956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th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t</w:t>
      </w:r>
      <w:r w:rsidRPr="003956BC">
        <w:rPr>
          <w:rFonts w:asciiTheme="minorHAnsi" w:eastAsia="Garamond" w:hAnsiTheme="minorHAnsi" w:cstheme="minorHAnsi"/>
          <w:sz w:val="22"/>
          <w:szCs w:val="22"/>
        </w:rPr>
        <w:t>im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ly</w:t>
      </w:r>
      <w:r w:rsidRPr="003956B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acce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3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1999E5B6" w14:textId="77777777" w:rsidR="00B431BF" w:rsidRPr="003956BC" w:rsidRDefault="00F17E80">
      <w:pPr>
        <w:tabs>
          <w:tab w:val="left" w:pos="940"/>
        </w:tabs>
        <w:ind w:left="956" w:right="297" w:hanging="396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ab/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k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ills</w:t>
      </w:r>
      <w:r w:rsidRPr="003956BC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em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i/>
          <w:spacing w:val="2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:</w:t>
      </w:r>
      <w:r w:rsidRPr="003956BC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i/>
          <w:spacing w:val="2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se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ch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dat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il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at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on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i/>
          <w:spacing w:val="-8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2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ri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g,</w:t>
      </w:r>
      <w:r w:rsidRPr="003956BC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i/>
          <w:spacing w:val="2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gr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el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i/>
          <w:spacing w:val="3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sis,</w:t>
      </w:r>
      <w:r w:rsidRPr="003956BC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rg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zat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i/>
          <w:spacing w:val="-9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mili</w:t>
      </w:r>
      <w:r w:rsidRPr="003956BC">
        <w:rPr>
          <w:rFonts w:asciiTheme="minorHAnsi" w:eastAsia="Garamond" w:hAnsiTheme="minorHAnsi" w:cstheme="minorHAnsi"/>
          <w:i/>
          <w:spacing w:val="3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ri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wi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at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eri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 xml:space="preserve">d 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k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wle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ge</w:t>
      </w:r>
      <w:r w:rsidRPr="003956BC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leg</w:t>
      </w:r>
      <w:r w:rsidRPr="003956BC">
        <w:rPr>
          <w:rFonts w:asciiTheme="minorHAnsi" w:eastAsia="Garamond" w:hAnsiTheme="minorHAnsi" w:cstheme="minorHAnsi"/>
          <w:i/>
          <w:spacing w:val="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sl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at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.</w:t>
      </w:r>
    </w:p>
    <w:p w14:paraId="400E28CC" w14:textId="77777777" w:rsidR="00B431BF" w:rsidRPr="003956BC" w:rsidRDefault="00B431BF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7A3FDDFE" w14:textId="77777777" w:rsidR="00B431BF" w:rsidRPr="003956BC" w:rsidRDefault="00F17E80">
      <w:pPr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ng</w:t>
      </w:r>
      <w:r w:rsidRPr="003956BC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pacing w:val="3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oo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>ger</w:t>
      </w:r>
      <w:r w:rsidRPr="003956BC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</w:t>
      </w:r>
      <w:r w:rsidRPr="003956BC">
        <w:rPr>
          <w:rFonts w:asciiTheme="minorHAnsi" w:eastAsia="Garamond" w:hAnsiTheme="minorHAnsi" w:cstheme="minorHAnsi"/>
          <w:b/>
          <w:spacing w:val="4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2006</w:t>
      </w:r>
    </w:p>
    <w:p w14:paraId="7F3448D7" w14:textId="77777777" w:rsidR="00B431BF" w:rsidRPr="003956BC" w:rsidRDefault="00F17E80">
      <w:pPr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el</w:t>
      </w:r>
      <w:r w:rsidRPr="003956BC">
        <w:rPr>
          <w:rFonts w:asciiTheme="minorHAnsi" w:eastAsia="Garamond" w:hAnsiTheme="minorHAnsi" w:cstheme="minorHAnsi"/>
          <w:i/>
          <w:spacing w:val="2"/>
          <w:sz w:val="22"/>
          <w:szCs w:val="22"/>
        </w:rPr>
        <w:t>’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i/>
          <w:spacing w:val="2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mil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to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i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ta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rio</w:t>
      </w:r>
    </w:p>
    <w:p w14:paraId="13DB4BC8" w14:textId="77777777" w:rsidR="00B431BF" w:rsidRPr="003956BC" w:rsidRDefault="00F17E80">
      <w:pPr>
        <w:ind w:left="5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 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Succe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3956BC">
        <w:rPr>
          <w:rFonts w:asciiTheme="minorHAnsi" w:eastAsia="Garamond" w:hAnsiTheme="minorHAnsi" w:cstheme="minorHAnsi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z w:val="22"/>
          <w:szCs w:val="22"/>
        </w:rPr>
        <w:t>lly</w:t>
      </w:r>
      <w:r w:rsidRPr="003956B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ed</w:t>
      </w:r>
      <w:r w:rsidRPr="003956BC">
        <w:rPr>
          <w:rFonts w:asciiTheme="minorHAnsi" w:eastAsia="Garamond" w:hAnsiTheme="minorHAnsi" w:cstheme="minorHAnsi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3956BC">
        <w:rPr>
          <w:rFonts w:asciiTheme="minorHAnsi" w:eastAsia="Garamond" w:hAnsiTheme="minorHAnsi" w:cstheme="minorHAnsi"/>
          <w:sz w:val="22"/>
          <w:szCs w:val="22"/>
        </w:rPr>
        <w:t>vi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edu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20+</w:t>
      </w:r>
      <w:r w:rsidRPr="003956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yee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ur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Cu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Sa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ac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on</w:t>
      </w:r>
      <w:r w:rsidRPr="003956B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EF6EBE1" w14:textId="77777777" w:rsidR="00B431BF" w:rsidRPr="003956BC" w:rsidRDefault="00F17E80">
      <w:pPr>
        <w:spacing w:line="220" w:lineRule="exact"/>
        <w:ind w:left="5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position w:val="1"/>
          <w:sz w:val="22"/>
          <w:szCs w:val="22"/>
        </w:rPr>
        <w:t xml:space="preserve">       </w:t>
      </w:r>
      <w:r w:rsidRPr="003956BC">
        <w:rPr>
          <w:rFonts w:asciiTheme="minorHAnsi" w:hAnsiTheme="minorHAnsi" w:cstheme="minorHAnsi"/>
          <w:spacing w:val="2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ure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ml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da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ily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op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era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a f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p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ace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mily</w:t>
      </w:r>
      <w:r w:rsidRPr="003956BC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oo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m.</w:t>
      </w:r>
    </w:p>
    <w:p w14:paraId="41C407BB" w14:textId="77777777" w:rsidR="00B431BF" w:rsidRPr="003956BC" w:rsidRDefault="00F17E80">
      <w:pPr>
        <w:tabs>
          <w:tab w:val="left" w:pos="940"/>
        </w:tabs>
        <w:ind w:left="956" w:right="536" w:hanging="396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ab/>
      </w:r>
      <w:r w:rsidRPr="003956BC">
        <w:rPr>
          <w:rFonts w:asciiTheme="minorHAnsi" w:eastAsia="Garamond" w:hAnsiTheme="minorHAnsi" w:cstheme="minorHAnsi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so</w:t>
      </w:r>
      <w:r w:rsidRPr="003956BC">
        <w:rPr>
          <w:rFonts w:asciiTheme="minorHAnsi" w:eastAsia="Garamond" w:hAnsiTheme="minorHAnsi" w:cstheme="minorHAnsi"/>
          <w:sz w:val="22"/>
          <w:szCs w:val="22"/>
        </w:rPr>
        <w:t>lv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on</w:t>
      </w:r>
      <w:r w:rsidRPr="003956BC">
        <w:rPr>
          <w:rFonts w:asciiTheme="minorHAnsi" w:eastAsia="Garamond" w:hAnsiTheme="minorHAnsi" w:cstheme="minorHAnsi"/>
          <w:sz w:val="22"/>
          <w:szCs w:val="22"/>
        </w:rPr>
        <w:t>fli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ee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ot</w:t>
      </w:r>
      <w:r w:rsidRPr="003956BC">
        <w:rPr>
          <w:rFonts w:asciiTheme="minorHAnsi" w:eastAsia="Garamond" w:hAnsiTheme="minorHAnsi" w:cstheme="minorHAnsi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cu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sto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st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ff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th</w:t>
      </w:r>
      <w:r w:rsidRPr="003956BC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z w:val="22"/>
          <w:szCs w:val="22"/>
        </w:rPr>
        <w:t>gh</w:t>
      </w:r>
      <w:r w:rsidRPr="003956B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ed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kil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uc</w:t>
      </w:r>
      <w:r w:rsidRPr="003956BC">
        <w:rPr>
          <w:rFonts w:asciiTheme="minorHAnsi" w:eastAsia="Garamond" w:hAnsiTheme="minorHAnsi" w:cstheme="minorHAnsi"/>
          <w:sz w:val="22"/>
          <w:szCs w:val="22"/>
        </w:rPr>
        <w:t>h</w:t>
      </w:r>
      <w:r w:rsidRPr="003956BC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th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sz w:val="22"/>
          <w:szCs w:val="22"/>
        </w:rPr>
        <w:t>, li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sp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1869677A" w14:textId="77777777" w:rsidR="00B431BF" w:rsidRPr="003956BC" w:rsidRDefault="00F17E80">
      <w:pPr>
        <w:ind w:left="56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t xml:space="preserve">      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k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ills</w:t>
      </w:r>
      <w:r w:rsidRPr="003956BC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em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i/>
          <w:spacing w:val="2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y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:</w:t>
      </w:r>
      <w:r w:rsidRPr="003956BC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i/>
          <w:spacing w:val="3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un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cat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i/>
          <w:spacing w:val="-10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ga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zat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on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i/>
          <w:spacing w:val="-9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3"/>
          <w:sz w:val="22"/>
          <w:szCs w:val="22"/>
        </w:rPr>
        <w:t>m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ta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i/>
          <w:spacing w:val="2"/>
          <w:sz w:val="22"/>
          <w:szCs w:val="22"/>
        </w:rPr>
        <w:t>k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g,</w:t>
      </w:r>
      <w:r w:rsidRPr="003956BC">
        <w:rPr>
          <w:rFonts w:asciiTheme="minorHAnsi" w:eastAsia="Garamond" w:hAnsiTheme="minorHAnsi" w:cstheme="minorHAnsi"/>
          <w:i/>
          <w:spacing w:val="-9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i/>
          <w:spacing w:val="2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b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lem</w:t>
      </w:r>
      <w:r w:rsidRPr="003956BC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2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pacing w:val="2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v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g</w:t>
      </w:r>
      <w:r w:rsidRPr="003956BC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on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fli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i/>
          <w:spacing w:val="2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pacing w:val="2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i/>
          <w:sz w:val="22"/>
          <w:szCs w:val="22"/>
        </w:rPr>
        <w:t>.</w:t>
      </w:r>
    </w:p>
    <w:p w14:paraId="1EB3854B" w14:textId="77777777" w:rsidR="00B431BF" w:rsidRPr="003956BC" w:rsidRDefault="00B431BF">
      <w:pPr>
        <w:spacing w:before="14" w:line="200" w:lineRule="exact"/>
        <w:rPr>
          <w:rFonts w:asciiTheme="minorHAnsi" w:hAnsiTheme="minorHAnsi" w:cstheme="minorHAnsi"/>
          <w:sz w:val="22"/>
          <w:szCs w:val="22"/>
        </w:rPr>
      </w:pPr>
    </w:p>
    <w:p w14:paraId="680D5D25" w14:textId="77777777" w:rsidR="00B431BF" w:rsidRPr="003956BC" w:rsidRDefault="00F17E80">
      <w:pPr>
        <w:spacing w:line="22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pict w14:anchorId="0B87CE01">
          <v:group id="_x0000_s1029" style="position:absolute;left:0;text-align:left;margin-left:70.55pt;margin-top:13.05pt;width:470.9pt;height:0;z-index:-2040;mso-position-horizontal-relative:page" coordorigin="1411,261" coordsize="9418,0">
            <v:shape id="_x0000_s1030" style="position:absolute;left:1411;top:261;width:9418;height:0" coordorigin="1411,261" coordsize="9418,0" path="m1411,261r9418,e" filled="f" strokecolor="gray" strokeweight="1.06pt">
              <v:path arrowok="t"/>
            </v:shape>
            <w10:wrap anchorx="page"/>
          </v:group>
        </w:pict>
      </w:r>
      <w:r w:rsidRPr="003956BC">
        <w:rPr>
          <w:rFonts w:asciiTheme="minorHAnsi" w:hAnsiTheme="minorHAnsi" w:cstheme="minorHAnsi"/>
          <w:spacing w:val="-1"/>
          <w:w w:val="128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1"/>
          <w:w w:val="128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w w:val="167"/>
          <w:sz w:val="22"/>
          <w:szCs w:val="22"/>
        </w:rPr>
        <w:t>te</w:t>
      </w:r>
      <w:r w:rsidRPr="003956BC">
        <w:rPr>
          <w:rFonts w:asciiTheme="minorHAnsi" w:hAnsiTheme="minorHAnsi" w:cstheme="minorHAnsi"/>
          <w:spacing w:val="2"/>
          <w:w w:val="205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w w:val="150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2"/>
          <w:w w:val="150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-1"/>
          <w:w w:val="177"/>
          <w:sz w:val="22"/>
          <w:szCs w:val="22"/>
        </w:rPr>
        <w:t>t</w:t>
      </w:r>
      <w:r w:rsidRPr="003956BC">
        <w:rPr>
          <w:rFonts w:asciiTheme="minorHAnsi" w:hAnsiTheme="minorHAnsi" w:cstheme="minorHAnsi"/>
          <w:w w:val="177"/>
          <w:sz w:val="22"/>
          <w:szCs w:val="22"/>
        </w:rPr>
        <w:t>s</w:t>
      </w:r>
      <w:r w:rsidRPr="003956BC">
        <w:rPr>
          <w:rFonts w:asciiTheme="minorHAnsi" w:hAnsiTheme="minorHAnsi" w:cstheme="minorHAnsi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w w:val="147"/>
          <w:sz w:val="22"/>
          <w:szCs w:val="22"/>
        </w:rPr>
        <w:t>an</w:t>
      </w:r>
      <w:r w:rsidRPr="003956BC">
        <w:rPr>
          <w:rFonts w:asciiTheme="minorHAnsi" w:hAnsiTheme="minorHAnsi" w:cstheme="minorHAnsi"/>
          <w:w w:val="147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-24"/>
          <w:w w:val="147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w w:val="112"/>
          <w:sz w:val="22"/>
          <w:szCs w:val="22"/>
        </w:rPr>
        <w:t>A</w:t>
      </w:r>
      <w:r w:rsidRPr="003956BC">
        <w:rPr>
          <w:rFonts w:asciiTheme="minorHAnsi" w:hAnsiTheme="minorHAnsi" w:cstheme="minorHAnsi"/>
          <w:w w:val="156"/>
          <w:sz w:val="22"/>
          <w:szCs w:val="22"/>
        </w:rPr>
        <w:t>c</w:t>
      </w:r>
      <w:r w:rsidRPr="003956BC">
        <w:rPr>
          <w:rFonts w:asciiTheme="minorHAnsi" w:hAnsiTheme="minorHAnsi" w:cstheme="minorHAnsi"/>
          <w:spacing w:val="-1"/>
          <w:w w:val="154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2"/>
          <w:w w:val="154"/>
          <w:sz w:val="22"/>
          <w:szCs w:val="22"/>
        </w:rPr>
        <w:t>i</w:t>
      </w:r>
      <w:r w:rsidRPr="003956BC">
        <w:rPr>
          <w:rFonts w:asciiTheme="minorHAnsi" w:hAnsiTheme="minorHAnsi" w:cstheme="minorHAnsi"/>
          <w:w w:val="129"/>
          <w:sz w:val="22"/>
          <w:szCs w:val="22"/>
        </w:rPr>
        <w:t>v</w:t>
      </w:r>
      <w:r w:rsidRPr="003956BC">
        <w:rPr>
          <w:rFonts w:asciiTheme="minorHAnsi" w:hAnsiTheme="minorHAnsi" w:cstheme="minorHAnsi"/>
          <w:w w:val="104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w w:val="154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2"/>
          <w:w w:val="154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-1"/>
          <w:w w:val="150"/>
          <w:sz w:val="22"/>
          <w:szCs w:val="22"/>
        </w:rPr>
        <w:t>es</w:t>
      </w:r>
    </w:p>
    <w:p w14:paraId="63BB388B" w14:textId="77777777" w:rsidR="00B431BF" w:rsidRPr="003956BC" w:rsidRDefault="00B431BF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2075201D" w14:textId="77777777" w:rsidR="00B431BF" w:rsidRPr="003956BC" w:rsidRDefault="00F17E80">
      <w:pPr>
        <w:spacing w:before="40"/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spacing w:val="9"/>
          <w:w w:val="94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3"/>
          <w:w w:val="94"/>
          <w:sz w:val="22"/>
          <w:szCs w:val="22"/>
        </w:rPr>
        <w:t>r</w:t>
      </w:r>
      <w:r w:rsidRPr="003956BC">
        <w:rPr>
          <w:rFonts w:asciiTheme="minorHAnsi" w:eastAsia="Garamond" w:hAnsiTheme="minorHAnsi" w:cstheme="minorHAnsi"/>
          <w:spacing w:val="2"/>
          <w:w w:val="94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-4"/>
          <w:w w:val="94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10"/>
          <w:w w:val="94"/>
          <w:sz w:val="22"/>
          <w:szCs w:val="22"/>
        </w:rPr>
        <w:t>ess</w:t>
      </w:r>
      <w:r w:rsidRPr="003956BC">
        <w:rPr>
          <w:rFonts w:asciiTheme="minorHAnsi" w:eastAsia="Garamond" w:hAnsiTheme="minorHAnsi" w:cstheme="minorHAnsi"/>
          <w:spacing w:val="9"/>
          <w:w w:val="94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2"/>
          <w:w w:val="94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8"/>
          <w:w w:val="94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4"/>
          <w:w w:val="94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w w:val="94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7"/>
          <w:w w:val="94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4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10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7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0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5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4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2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pacing w:val="9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:</w:t>
      </w:r>
    </w:p>
    <w:p w14:paraId="485DB66D" w14:textId="77777777" w:rsidR="00B431BF" w:rsidRPr="003956BC" w:rsidRDefault="00F17E80">
      <w:pPr>
        <w:spacing w:line="220" w:lineRule="exact"/>
        <w:ind w:left="992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tudent</w:t>
      </w:r>
      <w:r w:rsidRPr="003956BC">
        <w:rPr>
          <w:rFonts w:asciiTheme="minorHAnsi" w:eastAsia="Garamond" w:hAnsiTheme="minorHAnsi" w:cstheme="minorHAnsi"/>
          <w:b/>
          <w:spacing w:val="-7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Member</w:t>
      </w:r>
      <w:r w:rsidRPr="003956BC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                                                                                                                      </w:t>
      </w:r>
      <w:r w:rsidRPr="003956B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2007</w:t>
      </w:r>
      <w:r w:rsidRPr="003956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-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</w:p>
    <w:p w14:paraId="4E2C4EC9" w14:textId="77777777" w:rsidR="00B431BF" w:rsidRPr="003956BC" w:rsidRDefault="00F17E80">
      <w:pPr>
        <w:ind w:left="992"/>
        <w:rPr>
          <w:rFonts w:asciiTheme="minorHAnsi" w:eastAsia="Garamond" w:hAnsiTheme="minorHAnsi" w:cstheme="minorHAnsi"/>
          <w:sz w:val="22"/>
          <w:szCs w:val="22"/>
        </w:rPr>
      </w:pP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ad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st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956BC">
        <w:rPr>
          <w:rFonts w:asciiTheme="minorHAnsi" w:eastAsia="Garamond" w:hAnsiTheme="minorHAnsi" w:cstheme="minorHAnsi"/>
          <w:sz w:val="22"/>
          <w:szCs w:val="22"/>
        </w:rPr>
        <w:t>f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z w:val="22"/>
          <w:szCs w:val="22"/>
        </w:rPr>
        <w:t>,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ic</w:t>
      </w:r>
      <w:r w:rsidRPr="003956B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eastAsia="Garamond" w:hAnsiTheme="minorHAnsi" w:cstheme="minorHAnsi"/>
          <w:sz w:val="22"/>
          <w:szCs w:val="22"/>
        </w:rPr>
        <w:t>l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nn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3956BC">
        <w:rPr>
          <w:rFonts w:asciiTheme="minorHAnsi" w:eastAsia="Garamond" w:hAnsiTheme="minorHAnsi" w:cstheme="minorHAnsi"/>
          <w:sz w:val="22"/>
          <w:szCs w:val="22"/>
        </w:rPr>
        <w:t>s</w:t>
      </w:r>
      <w:r w:rsidRPr="003956B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ns</w:t>
      </w:r>
      <w:r w:rsidRPr="003956BC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i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Garamond" w:hAnsiTheme="minorHAnsi" w:cstheme="minorHAnsi"/>
          <w:sz w:val="22"/>
          <w:szCs w:val="22"/>
        </w:rPr>
        <w:t>e</w:t>
      </w:r>
    </w:p>
    <w:p w14:paraId="14D75109" w14:textId="77777777" w:rsidR="00B431BF" w:rsidRPr="003956BC" w:rsidRDefault="00B431BF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09"/>
        <w:gridCol w:w="2017"/>
      </w:tblGrid>
      <w:tr w:rsidR="003956BC" w:rsidRPr="003956BC" w14:paraId="5E924048" w14:textId="77777777">
        <w:trPr>
          <w:trHeight w:hRule="exact" w:val="546"/>
        </w:trPr>
        <w:tc>
          <w:tcPr>
            <w:tcW w:w="7409" w:type="dxa"/>
            <w:tcBorders>
              <w:top w:val="nil"/>
              <w:left w:val="nil"/>
              <w:bottom w:val="nil"/>
              <w:right w:val="nil"/>
            </w:tcBorders>
          </w:tcPr>
          <w:p w14:paraId="234C7BD8" w14:textId="77777777" w:rsidR="00B431BF" w:rsidRPr="003956BC" w:rsidRDefault="00F17E80">
            <w:pPr>
              <w:spacing w:before="80"/>
              <w:ind w:left="3" w:right="3855"/>
              <w:jc w:val="center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Garamond" w:hAnsiTheme="minorHAnsi" w:cstheme="minorHAnsi"/>
                <w:spacing w:val="-3"/>
                <w:w w:val="94"/>
                <w:sz w:val="22"/>
                <w:szCs w:val="22"/>
              </w:rPr>
              <w:t>V</w:t>
            </w:r>
            <w:r w:rsidRPr="003956BC">
              <w:rPr>
                <w:rFonts w:asciiTheme="minorHAnsi" w:eastAsia="Garamond" w:hAnsiTheme="minorHAnsi" w:cstheme="minorHAnsi"/>
                <w:spacing w:val="2"/>
                <w:w w:val="94"/>
                <w:sz w:val="22"/>
                <w:szCs w:val="22"/>
              </w:rPr>
              <w:t>o</w:t>
            </w:r>
            <w:r w:rsidRPr="003956BC">
              <w:rPr>
                <w:rFonts w:asciiTheme="minorHAnsi" w:eastAsia="Garamond" w:hAnsiTheme="minorHAnsi" w:cstheme="minorHAnsi"/>
                <w:spacing w:val="7"/>
                <w:w w:val="94"/>
                <w:sz w:val="22"/>
                <w:szCs w:val="22"/>
              </w:rPr>
              <w:t>l</w:t>
            </w:r>
            <w:r w:rsidRPr="003956BC">
              <w:rPr>
                <w:rFonts w:asciiTheme="minorHAnsi" w:eastAsia="Garamond" w:hAnsiTheme="minorHAnsi" w:cstheme="minorHAnsi"/>
                <w:spacing w:val="12"/>
                <w:w w:val="94"/>
                <w:sz w:val="22"/>
                <w:szCs w:val="22"/>
              </w:rPr>
              <w:t>u</w:t>
            </w:r>
            <w:r w:rsidRPr="003956BC">
              <w:rPr>
                <w:rFonts w:asciiTheme="minorHAnsi" w:eastAsia="Garamond" w:hAnsiTheme="minorHAnsi" w:cstheme="minorHAnsi"/>
                <w:spacing w:val="8"/>
                <w:w w:val="94"/>
                <w:sz w:val="22"/>
                <w:szCs w:val="22"/>
              </w:rPr>
              <w:t>n</w:t>
            </w:r>
            <w:r w:rsidRPr="003956BC">
              <w:rPr>
                <w:rFonts w:asciiTheme="minorHAnsi" w:eastAsia="Garamond" w:hAnsiTheme="minorHAnsi" w:cstheme="minorHAnsi"/>
                <w:spacing w:val="4"/>
                <w:w w:val="94"/>
                <w:sz w:val="22"/>
                <w:szCs w:val="22"/>
              </w:rPr>
              <w:t>t</w:t>
            </w:r>
            <w:r w:rsidRPr="003956BC">
              <w:rPr>
                <w:rFonts w:asciiTheme="minorHAnsi" w:eastAsia="Garamond" w:hAnsiTheme="minorHAnsi" w:cstheme="minorHAnsi"/>
                <w:spacing w:val="10"/>
                <w:w w:val="94"/>
                <w:sz w:val="22"/>
                <w:szCs w:val="22"/>
              </w:rPr>
              <w:t>ee</w:t>
            </w:r>
            <w:r w:rsidRPr="003956BC">
              <w:rPr>
                <w:rFonts w:asciiTheme="minorHAnsi" w:eastAsia="Garamond" w:hAnsiTheme="minorHAnsi" w:cstheme="minorHAnsi"/>
                <w:spacing w:val="3"/>
                <w:w w:val="94"/>
                <w:sz w:val="22"/>
                <w:szCs w:val="22"/>
              </w:rPr>
              <w:t>r</w:t>
            </w:r>
            <w:r w:rsidRPr="003956BC">
              <w:rPr>
                <w:rFonts w:asciiTheme="minorHAnsi" w:eastAsia="Garamond" w:hAnsiTheme="minorHAnsi" w:cstheme="minorHAnsi"/>
                <w:spacing w:val="9"/>
                <w:w w:val="94"/>
                <w:sz w:val="22"/>
                <w:szCs w:val="22"/>
              </w:rPr>
              <w:t>i</w:t>
            </w:r>
            <w:r w:rsidRPr="003956BC">
              <w:rPr>
                <w:rFonts w:asciiTheme="minorHAnsi" w:eastAsia="Garamond" w:hAnsiTheme="minorHAnsi" w:cstheme="minorHAnsi"/>
                <w:spacing w:val="8"/>
                <w:w w:val="94"/>
                <w:sz w:val="22"/>
                <w:szCs w:val="22"/>
              </w:rPr>
              <w:t>n</w:t>
            </w:r>
            <w:r w:rsidRPr="003956BC">
              <w:rPr>
                <w:rFonts w:asciiTheme="minorHAnsi" w:eastAsia="Garamond" w:hAnsiTheme="minorHAnsi" w:cstheme="minorHAnsi"/>
                <w:spacing w:val="18"/>
                <w:w w:val="94"/>
                <w:sz w:val="22"/>
                <w:szCs w:val="22"/>
              </w:rPr>
              <w:t>g</w:t>
            </w:r>
            <w:r w:rsidRPr="003956BC">
              <w:rPr>
                <w:rFonts w:asciiTheme="minorHAnsi" w:eastAsia="Garamond" w:hAnsiTheme="minorHAnsi" w:cstheme="minorHAnsi"/>
                <w:spacing w:val="10"/>
                <w:w w:val="94"/>
                <w:sz w:val="22"/>
                <w:szCs w:val="22"/>
              </w:rPr>
              <w:t>/</w:t>
            </w:r>
            <w:r w:rsidRPr="003956BC">
              <w:rPr>
                <w:rFonts w:asciiTheme="minorHAnsi" w:eastAsia="Garamond" w:hAnsiTheme="minorHAnsi" w:cstheme="minorHAnsi"/>
                <w:spacing w:val="9"/>
                <w:w w:val="94"/>
                <w:sz w:val="22"/>
                <w:szCs w:val="22"/>
              </w:rPr>
              <w:t>P</w:t>
            </w:r>
            <w:r w:rsidRPr="003956BC">
              <w:rPr>
                <w:rFonts w:asciiTheme="minorHAnsi" w:eastAsia="Garamond" w:hAnsiTheme="minorHAnsi" w:cstheme="minorHAnsi"/>
                <w:spacing w:val="3"/>
                <w:w w:val="94"/>
                <w:sz w:val="22"/>
                <w:szCs w:val="22"/>
              </w:rPr>
              <w:t>r</w:t>
            </w:r>
            <w:r w:rsidRPr="003956BC">
              <w:rPr>
                <w:rFonts w:asciiTheme="minorHAnsi" w:eastAsia="Garamond" w:hAnsiTheme="minorHAnsi" w:cstheme="minorHAnsi"/>
                <w:spacing w:val="4"/>
                <w:w w:val="94"/>
                <w:sz w:val="22"/>
                <w:szCs w:val="22"/>
              </w:rPr>
              <w:t>o</w:t>
            </w:r>
            <w:r w:rsidRPr="003956BC">
              <w:rPr>
                <w:rFonts w:asciiTheme="minorHAnsi" w:eastAsia="Garamond" w:hAnsiTheme="minorHAnsi" w:cstheme="minorHAnsi"/>
                <w:spacing w:val="-4"/>
                <w:w w:val="94"/>
                <w:sz w:val="22"/>
                <w:szCs w:val="22"/>
              </w:rPr>
              <w:t>f</w:t>
            </w:r>
            <w:r w:rsidRPr="003956BC">
              <w:rPr>
                <w:rFonts w:asciiTheme="minorHAnsi" w:eastAsia="Garamond" w:hAnsiTheme="minorHAnsi" w:cstheme="minorHAnsi"/>
                <w:spacing w:val="10"/>
                <w:w w:val="94"/>
                <w:sz w:val="22"/>
                <w:szCs w:val="22"/>
              </w:rPr>
              <w:t>ess</w:t>
            </w:r>
            <w:r w:rsidRPr="003956BC">
              <w:rPr>
                <w:rFonts w:asciiTheme="minorHAnsi" w:eastAsia="Garamond" w:hAnsiTheme="minorHAnsi" w:cstheme="minorHAnsi"/>
                <w:spacing w:val="9"/>
                <w:w w:val="94"/>
                <w:sz w:val="22"/>
                <w:szCs w:val="22"/>
              </w:rPr>
              <w:t>i</w:t>
            </w:r>
            <w:r w:rsidRPr="003956BC">
              <w:rPr>
                <w:rFonts w:asciiTheme="minorHAnsi" w:eastAsia="Garamond" w:hAnsiTheme="minorHAnsi" w:cstheme="minorHAnsi"/>
                <w:spacing w:val="2"/>
                <w:w w:val="94"/>
                <w:sz w:val="22"/>
                <w:szCs w:val="22"/>
              </w:rPr>
              <w:t>o</w:t>
            </w:r>
            <w:r w:rsidRPr="003956BC">
              <w:rPr>
                <w:rFonts w:asciiTheme="minorHAnsi" w:eastAsia="Garamond" w:hAnsiTheme="minorHAnsi" w:cstheme="minorHAnsi"/>
                <w:spacing w:val="8"/>
                <w:w w:val="94"/>
                <w:sz w:val="22"/>
                <w:szCs w:val="22"/>
              </w:rPr>
              <w:t>n</w:t>
            </w:r>
            <w:r w:rsidRPr="003956BC">
              <w:rPr>
                <w:rFonts w:asciiTheme="minorHAnsi" w:eastAsia="Garamond" w:hAnsiTheme="minorHAnsi" w:cstheme="minorHAnsi"/>
                <w:spacing w:val="14"/>
                <w:w w:val="94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w w:val="94"/>
                <w:sz w:val="22"/>
                <w:szCs w:val="22"/>
              </w:rPr>
              <w:t>l</w:t>
            </w:r>
            <w:r w:rsidRPr="003956BC">
              <w:rPr>
                <w:rFonts w:asciiTheme="minorHAnsi" w:eastAsia="Garamond" w:hAnsiTheme="minorHAnsi" w:cstheme="minorHAnsi"/>
                <w:spacing w:val="29"/>
                <w:w w:val="94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spacing w:val="2"/>
                <w:w w:val="94"/>
                <w:sz w:val="22"/>
                <w:szCs w:val="22"/>
              </w:rPr>
              <w:t>D</w:t>
            </w:r>
            <w:r w:rsidRPr="003956BC">
              <w:rPr>
                <w:rFonts w:asciiTheme="minorHAnsi" w:eastAsia="Garamond" w:hAnsiTheme="minorHAnsi" w:cstheme="minorHAnsi"/>
                <w:spacing w:val="11"/>
                <w:w w:val="95"/>
                <w:sz w:val="22"/>
                <w:szCs w:val="22"/>
              </w:rPr>
              <w:t>e</w:t>
            </w:r>
            <w:r w:rsidRPr="003956BC">
              <w:rPr>
                <w:rFonts w:asciiTheme="minorHAnsi" w:eastAsia="Garamond" w:hAnsiTheme="minorHAnsi" w:cstheme="minorHAnsi"/>
                <w:spacing w:val="-2"/>
                <w:w w:val="95"/>
                <w:sz w:val="22"/>
                <w:szCs w:val="22"/>
              </w:rPr>
              <w:t>v</w:t>
            </w:r>
            <w:r w:rsidRPr="003956BC">
              <w:rPr>
                <w:rFonts w:asciiTheme="minorHAnsi" w:eastAsia="Garamond" w:hAnsiTheme="minorHAnsi" w:cstheme="minorHAnsi"/>
                <w:spacing w:val="11"/>
                <w:w w:val="95"/>
                <w:sz w:val="22"/>
                <w:szCs w:val="22"/>
              </w:rPr>
              <w:t>e</w:t>
            </w:r>
            <w:r w:rsidRPr="003956BC">
              <w:rPr>
                <w:rFonts w:asciiTheme="minorHAnsi" w:eastAsia="Garamond" w:hAnsiTheme="minorHAnsi" w:cstheme="minorHAnsi"/>
                <w:spacing w:val="7"/>
                <w:w w:val="95"/>
                <w:sz w:val="22"/>
                <w:szCs w:val="22"/>
              </w:rPr>
              <w:t>l</w:t>
            </w:r>
            <w:r w:rsidRPr="003956BC">
              <w:rPr>
                <w:rFonts w:asciiTheme="minorHAnsi" w:eastAsia="Garamond" w:hAnsiTheme="minorHAnsi" w:cstheme="minorHAnsi"/>
                <w:spacing w:val="2"/>
                <w:w w:val="94"/>
                <w:sz w:val="22"/>
                <w:szCs w:val="22"/>
              </w:rPr>
              <w:t>o</w:t>
            </w:r>
            <w:r w:rsidRPr="003956BC">
              <w:rPr>
                <w:rFonts w:asciiTheme="minorHAnsi" w:eastAsia="Garamond" w:hAnsiTheme="minorHAnsi" w:cstheme="minorHAnsi"/>
                <w:spacing w:val="9"/>
                <w:w w:val="94"/>
                <w:sz w:val="22"/>
                <w:szCs w:val="22"/>
              </w:rPr>
              <w:t>p</w:t>
            </w:r>
            <w:r w:rsidRPr="003956BC">
              <w:rPr>
                <w:rFonts w:asciiTheme="minorHAnsi" w:eastAsia="Garamond" w:hAnsiTheme="minorHAnsi" w:cstheme="minorHAnsi"/>
                <w:spacing w:val="14"/>
                <w:w w:val="94"/>
                <w:sz w:val="22"/>
                <w:szCs w:val="22"/>
              </w:rPr>
              <w:t>m</w:t>
            </w:r>
            <w:r w:rsidRPr="003956BC">
              <w:rPr>
                <w:rFonts w:asciiTheme="minorHAnsi" w:eastAsia="Garamond" w:hAnsiTheme="minorHAnsi" w:cstheme="minorHAnsi"/>
                <w:spacing w:val="11"/>
                <w:w w:val="94"/>
                <w:sz w:val="22"/>
                <w:szCs w:val="22"/>
              </w:rPr>
              <w:t>e</w:t>
            </w:r>
            <w:r w:rsidRPr="003956BC">
              <w:rPr>
                <w:rFonts w:asciiTheme="minorHAnsi" w:eastAsia="Garamond" w:hAnsiTheme="minorHAnsi" w:cstheme="minorHAnsi"/>
                <w:spacing w:val="9"/>
                <w:w w:val="94"/>
                <w:sz w:val="22"/>
                <w:szCs w:val="22"/>
              </w:rPr>
              <w:t>n</w:t>
            </w:r>
            <w:r w:rsidRPr="003956BC">
              <w:rPr>
                <w:rFonts w:asciiTheme="minorHAnsi" w:eastAsia="Garamond" w:hAnsiTheme="minorHAnsi" w:cstheme="minorHAnsi"/>
                <w:spacing w:val="4"/>
                <w:w w:val="95"/>
                <w:sz w:val="22"/>
                <w:szCs w:val="22"/>
              </w:rPr>
              <w:t>t</w:t>
            </w:r>
            <w:r w:rsidRPr="003956BC">
              <w:rPr>
                <w:rFonts w:asciiTheme="minorHAnsi" w:eastAsia="Garamond" w:hAnsiTheme="minorHAnsi" w:cstheme="minorHAnsi"/>
                <w:w w:val="95"/>
                <w:sz w:val="22"/>
                <w:szCs w:val="22"/>
              </w:rPr>
              <w:t>:</w:t>
            </w:r>
          </w:p>
          <w:p w14:paraId="4837E270" w14:textId="77777777" w:rsidR="00B431BF" w:rsidRPr="003956BC" w:rsidRDefault="00F17E80">
            <w:pPr>
              <w:spacing w:line="220" w:lineRule="exact"/>
              <w:ind w:left="857" w:right="4637"/>
              <w:jc w:val="center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Garamond" w:hAnsiTheme="minorHAnsi" w:cstheme="minorHAnsi"/>
                <w:b/>
                <w:spacing w:val="-1"/>
                <w:position w:val="1"/>
                <w:sz w:val="22"/>
                <w:szCs w:val="22"/>
              </w:rPr>
              <w:t>Vo</w:t>
            </w:r>
            <w:r w:rsidRPr="003956BC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l</w:t>
            </w:r>
            <w:r w:rsidRPr="003956BC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unteer</w:t>
            </w:r>
            <w:r w:rsidRPr="003956BC">
              <w:rPr>
                <w:rFonts w:asciiTheme="minorHAnsi" w:eastAsia="Garamond" w:hAnsiTheme="minorHAnsi" w:cstheme="minorHAnsi"/>
                <w:b/>
                <w:spacing w:val="-6"/>
                <w:position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&amp;</w:t>
            </w:r>
            <w:r w:rsidRPr="003956BC">
              <w:rPr>
                <w:rFonts w:asciiTheme="minorHAnsi" w:eastAsia="Garamond" w:hAnsiTheme="minorHAnsi" w:cstheme="minorHAnsi"/>
                <w:b/>
                <w:spacing w:val="-1"/>
                <w:position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b/>
                <w:spacing w:val="-1"/>
                <w:w w:val="99"/>
                <w:position w:val="1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b/>
                <w:w w:val="99"/>
                <w:position w:val="1"/>
                <w:sz w:val="22"/>
                <w:szCs w:val="22"/>
              </w:rPr>
              <w:t>ttendee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</w:tcPr>
          <w:p w14:paraId="22F6BBC8" w14:textId="77777777" w:rsidR="00B431BF" w:rsidRPr="003956BC" w:rsidRDefault="00B431BF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8E9A01" w14:textId="77777777" w:rsidR="00B431BF" w:rsidRPr="003956BC" w:rsidRDefault="00B431BF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B71AF6" w14:textId="77777777" w:rsidR="00B431BF" w:rsidRPr="003956BC" w:rsidRDefault="00F17E80">
            <w:pPr>
              <w:ind w:left="1134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2007,</w:t>
            </w:r>
            <w:r w:rsidRPr="003956BC">
              <w:rPr>
                <w:rFonts w:asciiTheme="minorHAnsi" w:eastAsia="Garamond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sz w:val="22"/>
                <w:szCs w:val="22"/>
              </w:rPr>
              <w:t>2008</w:t>
            </w:r>
          </w:p>
        </w:tc>
      </w:tr>
      <w:tr w:rsidR="003956BC" w:rsidRPr="003956BC" w14:paraId="5A2BB3E5" w14:textId="77777777">
        <w:trPr>
          <w:trHeight w:hRule="exact" w:val="449"/>
        </w:trPr>
        <w:tc>
          <w:tcPr>
            <w:tcW w:w="7409" w:type="dxa"/>
            <w:tcBorders>
              <w:top w:val="nil"/>
              <w:left w:val="nil"/>
              <w:bottom w:val="nil"/>
              <w:right w:val="nil"/>
            </w:tcBorders>
          </w:tcPr>
          <w:p w14:paraId="2BB9002B" w14:textId="77777777" w:rsidR="00B431BF" w:rsidRPr="003956BC" w:rsidRDefault="00F17E80">
            <w:pPr>
              <w:spacing w:line="200" w:lineRule="exact"/>
              <w:ind w:left="892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Da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l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h</w:t>
            </w:r>
            <w:r w:rsidRPr="003956BC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ou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sie</w:t>
            </w:r>
            <w:r w:rsidRPr="003956BC">
              <w:rPr>
                <w:rFonts w:asciiTheme="minorHAnsi" w:eastAsia="Garamond" w:hAnsiTheme="minorHAnsi" w:cstheme="minorHAnsi"/>
                <w:i/>
                <w:spacing w:val="-7"/>
                <w:position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Sch</w:t>
            </w:r>
            <w:r w:rsidRPr="003956BC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oo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l</w:t>
            </w:r>
            <w:r w:rsidRPr="003956BC">
              <w:rPr>
                <w:rFonts w:asciiTheme="minorHAnsi" w:eastAsia="Garamond" w:hAnsiTheme="minorHAnsi" w:cstheme="minorHAnsi"/>
                <w:i/>
                <w:spacing w:val="-2"/>
                <w:position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o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f</w:t>
            </w:r>
            <w:r w:rsidRPr="003956BC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Pl</w:t>
            </w:r>
            <w:r w:rsidRPr="003956BC">
              <w:rPr>
                <w:rFonts w:asciiTheme="minorHAnsi" w:eastAsia="Garamond" w:hAnsiTheme="minorHAnsi" w:cstheme="minorHAnsi"/>
                <w:i/>
                <w:spacing w:val="3"/>
                <w:position w:val="1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nn</w:t>
            </w:r>
            <w:r w:rsidRPr="003956BC">
              <w:rPr>
                <w:rFonts w:asciiTheme="minorHAnsi" w:eastAsia="Garamond" w:hAnsiTheme="minorHAnsi" w:cstheme="minorHAnsi"/>
                <w:i/>
                <w:spacing w:val="2"/>
                <w:position w:val="1"/>
                <w:sz w:val="22"/>
                <w:szCs w:val="22"/>
              </w:rPr>
              <w:t>i</w:t>
            </w:r>
            <w:r w:rsidRPr="003956BC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n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g</w:t>
            </w:r>
            <w:r w:rsidRPr="003956BC">
              <w:rPr>
                <w:rFonts w:asciiTheme="minorHAnsi" w:eastAsia="Garamond" w:hAnsiTheme="minorHAnsi" w:cstheme="minorHAnsi"/>
                <w:i/>
                <w:spacing w:val="-5"/>
                <w:position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c</w:t>
            </w:r>
            <w:r w:rsidRPr="003956BC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o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n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fer</w:t>
            </w:r>
            <w:r w:rsidRPr="003956BC">
              <w:rPr>
                <w:rFonts w:asciiTheme="minorHAnsi" w:eastAsia="Garamond" w:hAnsiTheme="minorHAnsi" w:cstheme="minorHAnsi"/>
                <w:i/>
                <w:spacing w:val="2"/>
                <w:position w:val="1"/>
                <w:sz w:val="22"/>
                <w:szCs w:val="22"/>
              </w:rPr>
              <w:t>e</w:t>
            </w:r>
            <w:r w:rsidRPr="003956BC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n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c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e,</w:t>
            </w:r>
            <w:r w:rsidRPr="003956BC">
              <w:rPr>
                <w:rFonts w:asciiTheme="minorHAnsi" w:eastAsia="Garamond" w:hAnsiTheme="minorHAnsi" w:cstheme="minorHAnsi"/>
                <w:i/>
                <w:spacing w:val="-7"/>
                <w:position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H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lif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ax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,</w:t>
            </w:r>
            <w:r w:rsidRPr="003956BC">
              <w:rPr>
                <w:rFonts w:asciiTheme="minorHAnsi" w:eastAsia="Garamond" w:hAnsiTheme="minorHAnsi" w:cstheme="minorHAnsi"/>
                <w:i/>
                <w:spacing w:val="-6"/>
                <w:position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N</w:t>
            </w:r>
            <w:r w:rsidRPr="003956BC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o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v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i/>
                <w:spacing w:val="-3"/>
                <w:position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Sc</w:t>
            </w:r>
            <w:r w:rsidRPr="003956BC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o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t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ia</w:t>
            </w:r>
          </w:p>
          <w:p w14:paraId="73484EAE" w14:textId="77777777" w:rsidR="00B431BF" w:rsidRPr="003956BC" w:rsidRDefault="00F17E80">
            <w:pPr>
              <w:spacing w:line="220" w:lineRule="exact"/>
              <w:ind w:left="892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t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l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n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t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ic</w:t>
            </w:r>
            <w:r w:rsidRPr="003956BC">
              <w:rPr>
                <w:rFonts w:asciiTheme="minorHAnsi" w:eastAsia="Garamond" w:hAnsiTheme="minorHAnsi" w:cstheme="minorHAnsi"/>
                <w:i/>
                <w:spacing w:val="-4"/>
                <w:position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Pl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an</w:t>
            </w:r>
            <w:r w:rsidRPr="003956BC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n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i</w:t>
            </w:r>
            <w:r w:rsidRPr="003956BC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n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g</w:t>
            </w:r>
            <w:r w:rsidRPr="003956BC">
              <w:rPr>
                <w:rFonts w:asciiTheme="minorHAnsi" w:eastAsia="Garamond" w:hAnsiTheme="minorHAnsi" w:cstheme="minorHAnsi"/>
                <w:i/>
                <w:spacing w:val="-5"/>
                <w:position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i/>
                <w:spacing w:val="3"/>
                <w:position w:val="1"/>
                <w:sz w:val="22"/>
                <w:szCs w:val="22"/>
              </w:rPr>
              <w:t>I</w:t>
            </w:r>
            <w:r w:rsidRPr="003956BC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n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s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t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i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t</w:t>
            </w:r>
            <w:r w:rsidRPr="003956BC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u</w:t>
            </w:r>
            <w:r w:rsidRPr="003956BC">
              <w:rPr>
                <w:rFonts w:asciiTheme="minorHAnsi" w:eastAsia="Garamond" w:hAnsiTheme="minorHAnsi" w:cstheme="minorHAnsi"/>
                <w:i/>
                <w:spacing w:val="3"/>
                <w:position w:val="1"/>
                <w:sz w:val="22"/>
                <w:szCs w:val="22"/>
              </w:rPr>
              <w:t>t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e</w:t>
            </w:r>
            <w:r w:rsidRPr="003956BC">
              <w:rPr>
                <w:rFonts w:asciiTheme="minorHAnsi" w:eastAsia="Garamond" w:hAnsiTheme="minorHAnsi" w:cstheme="minorHAnsi"/>
                <w:i/>
                <w:spacing w:val="-5"/>
                <w:position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c</w:t>
            </w:r>
            <w:r w:rsidRPr="003956BC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on</w:t>
            </w:r>
            <w:r w:rsidRPr="003956BC">
              <w:rPr>
                <w:rFonts w:asciiTheme="minorHAnsi" w:eastAsia="Garamond" w:hAnsiTheme="minorHAnsi" w:cstheme="minorHAnsi"/>
                <w:i/>
                <w:spacing w:val="2"/>
                <w:position w:val="1"/>
                <w:sz w:val="22"/>
                <w:szCs w:val="22"/>
              </w:rPr>
              <w:t>f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er</w:t>
            </w:r>
            <w:r w:rsidRPr="003956BC">
              <w:rPr>
                <w:rFonts w:asciiTheme="minorHAnsi" w:eastAsia="Garamond" w:hAnsiTheme="minorHAnsi" w:cstheme="minorHAnsi"/>
                <w:i/>
                <w:spacing w:val="2"/>
                <w:position w:val="1"/>
                <w:sz w:val="22"/>
                <w:szCs w:val="22"/>
              </w:rPr>
              <w:t>e</w:t>
            </w:r>
            <w:r w:rsidRPr="003956BC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n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c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e,</w:t>
            </w:r>
            <w:r w:rsidRPr="003956BC">
              <w:rPr>
                <w:rFonts w:asciiTheme="minorHAnsi" w:eastAsia="Garamond" w:hAnsiTheme="minorHAnsi" w:cstheme="minorHAnsi"/>
                <w:i/>
                <w:spacing w:val="-7"/>
                <w:position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T</w:t>
            </w:r>
            <w:r w:rsidRPr="003956BC">
              <w:rPr>
                <w:rFonts w:asciiTheme="minorHAnsi" w:eastAsia="Garamond" w:hAnsiTheme="minorHAnsi" w:cstheme="minorHAnsi"/>
                <w:i/>
                <w:spacing w:val="2"/>
                <w:position w:val="1"/>
                <w:sz w:val="22"/>
                <w:szCs w:val="22"/>
              </w:rPr>
              <w:t>r</w:t>
            </w:r>
            <w:r w:rsidRPr="003956BC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u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r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o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,</w:t>
            </w:r>
            <w:r w:rsidRPr="003956BC">
              <w:rPr>
                <w:rFonts w:asciiTheme="minorHAnsi" w:eastAsia="Garamond" w:hAnsiTheme="minorHAnsi" w:cstheme="minorHAnsi"/>
                <w:i/>
                <w:spacing w:val="-4"/>
                <w:position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N</w:t>
            </w:r>
            <w:r w:rsidRPr="003956BC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o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v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i/>
                <w:spacing w:val="-3"/>
                <w:position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Sc</w:t>
            </w:r>
            <w:r w:rsidRPr="003956BC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o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t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ia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</w:tcPr>
          <w:p w14:paraId="37FF59FB" w14:textId="77777777" w:rsidR="00B431BF" w:rsidRPr="003956BC" w:rsidRDefault="00B431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6BC" w:rsidRPr="003956BC" w14:paraId="1B62066E" w14:textId="77777777">
        <w:trPr>
          <w:trHeight w:hRule="exact" w:val="226"/>
        </w:trPr>
        <w:tc>
          <w:tcPr>
            <w:tcW w:w="7409" w:type="dxa"/>
            <w:tcBorders>
              <w:top w:val="nil"/>
              <w:left w:val="nil"/>
              <w:bottom w:val="nil"/>
              <w:right w:val="nil"/>
            </w:tcBorders>
          </w:tcPr>
          <w:p w14:paraId="59A13D7E" w14:textId="77777777" w:rsidR="00B431BF" w:rsidRPr="003956BC" w:rsidRDefault="00F17E80">
            <w:pPr>
              <w:spacing w:line="200" w:lineRule="exact"/>
              <w:ind w:left="892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HRM</w:t>
            </w:r>
            <w:r w:rsidRPr="003956BC">
              <w:rPr>
                <w:rFonts w:asciiTheme="minorHAnsi" w:eastAsia="Garamond" w:hAnsiTheme="minorHAnsi" w:cstheme="minorHAnsi"/>
                <w:i/>
                <w:spacing w:val="-4"/>
                <w:position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b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 xml:space="preserve">y 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D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esign</w:t>
            </w:r>
            <w:r w:rsidRPr="003956BC">
              <w:rPr>
                <w:rFonts w:asciiTheme="minorHAnsi" w:eastAsia="Garamond" w:hAnsiTheme="minorHAnsi" w:cstheme="minorHAnsi"/>
                <w:i/>
                <w:spacing w:val="-6"/>
                <w:position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–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Regi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o</w:t>
            </w:r>
            <w:r w:rsidRPr="003956BC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n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l</w:t>
            </w:r>
            <w:r w:rsidRPr="003956BC">
              <w:rPr>
                <w:rFonts w:asciiTheme="minorHAnsi" w:eastAsia="Garamond" w:hAnsiTheme="minorHAnsi" w:cstheme="minorHAnsi"/>
                <w:i/>
                <w:spacing w:val="-6"/>
                <w:position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C</w:t>
            </w:r>
            <w:r w:rsidRPr="003956BC">
              <w:rPr>
                <w:rFonts w:asciiTheme="minorHAnsi" w:eastAsia="Garamond" w:hAnsiTheme="minorHAnsi" w:cstheme="minorHAnsi"/>
                <w:i/>
                <w:spacing w:val="2"/>
                <w:position w:val="1"/>
                <w:sz w:val="22"/>
                <w:szCs w:val="22"/>
              </w:rPr>
              <w:t>e</w:t>
            </w:r>
            <w:r w:rsidRPr="003956BC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n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t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re</w:t>
            </w:r>
            <w:r w:rsidRPr="003956BC">
              <w:rPr>
                <w:rFonts w:asciiTheme="minorHAnsi" w:eastAsia="Garamond" w:hAnsiTheme="minorHAnsi" w:cstheme="minorHAnsi"/>
                <w:i/>
                <w:spacing w:val="-2"/>
                <w:position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U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r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ba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n</w:t>
            </w:r>
            <w:r w:rsidRPr="003956BC">
              <w:rPr>
                <w:rFonts w:asciiTheme="minorHAnsi" w:eastAsia="Garamond" w:hAnsiTheme="minorHAnsi" w:cstheme="minorHAnsi"/>
                <w:i/>
                <w:spacing w:val="-6"/>
                <w:position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D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esign</w:t>
            </w:r>
            <w:r w:rsidRPr="003956BC">
              <w:rPr>
                <w:rFonts w:asciiTheme="minorHAnsi" w:eastAsia="Garamond" w:hAnsiTheme="minorHAnsi" w:cstheme="minorHAnsi"/>
                <w:i/>
                <w:spacing w:val="-6"/>
                <w:position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s</w:t>
            </w:r>
            <w:r w:rsidRPr="003956BC">
              <w:rPr>
                <w:rFonts w:asciiTheme="minorHAnsi" w:eastAsia="Garamond" w:hAnsiTheme="minorHAnsi" w:cstheme="minorHAnsi"/>
                <w:i/>
                <w:spacing w:val="3"/>
                <w:position w:val="1"/>
                <w:sz w:val="22"/>
                <w:szCs w:val="22"/>
              </w:rPr>
              <w:t>t</w:t>
            </w:r>
            <w:r w:rsidRPr="003956BC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u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dy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,</w:t>
            </w:r>
            <w:r w:rsidRPr="003956BC">
              <w:rPr>
                <w:rFonts w:asciiTheme="minorHAnsi" w:eastAsia="Garamond" w:hAnsiTheme="minorHAnsi" w:cstheme="minorHAnsi"/>
                <w:i/>
                <w:spacing w:val="-4"/>
                <w:position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H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lif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ax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,</w:t>
            </w:r>
            <w:r w:rsidRPr="003956BC">
              <w:rPr>
                <w:rFonts w:asciiTheme="minorHAnsi" w:eastAsia="Garamond" w:hAnsiTheme="minorHAnsi" w:cstheme="minorHAnsi"/>
                <w:i/>
                <w:spacing w:val="-6"/>
                <w:position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N</w:t>
            </w:r>
            <w:r w:rsidRPr="003956BC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o</w:t>
            </w:r>
            <w:r w:rsidRPr="003956BC">
              <w:rPr>
                <w:rFonts w:asciiTheme="minorHAnsi" w:eastAsia="Garamond" w:hAnsiTheme="minorHAnsi" w:cstheme="minorHAnsi"/>
                <w:i/>
                <w:spacing w:val="3"/>
                <w:position w:val="1"/>
                <w:sz w:val="22"/>
                <w:szCs w:val="22"/>
              </w:rPr>
              <w:t>v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i/>
                <w:spacing w:val="-3"/>
                <w:position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Sc</w:t>
            </w:r>
            <w:r w:rsidRPr="003956BC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o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t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ia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</w:tcPr>
          <w:p w14:paraId="19C0FACB" w14:textId="77777777" w:rsidR="00B431BF" w:rsidRPr="003956BC" w:rsidRDefault="00B431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6BC" w:rsidRPr="003956BC" w14:paraId="06E3231A" w14:textId="77777777">
        <w:trPr>
          <w:trHeight w:hRule="exact" w:val="312"/>
        </w:trPr>
        <w:tc>
          <w:tcPr>
            <w:tcW w:w="7409" w:type="dxa"/>
            <w:tcBorders>
              <w:top w:val="nil"/>
              <w:left w:val="nil"/>
              <w:bottom w:val="nil"/>
              <w:right w:val="nil"/>
            </w:tcBorders>
          </w:tcPr>
          <w:p w14:paraId="1A9D64C8" w14:textId="77777777" w:rsidR="00B431BF" w:rsidRPr="003956BC" w:rsidRDefault="00F17E80">
            <w:pPr>
              <w:spacing w:line="200" w:lineRule="exact"/>
              <w:ind w:left="892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E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st</w:t>
            </w:r>
            <w:r w:rsidRPr="003956BC">
              <w:rPr>
                <w:rFonts w:asciiTheme="minorHAnsi" w:eastAsia="Garamond" w:hAnsiTheme="minorHAnsi" w:cstheme="minorHAnsi"/>
                <w:i/>
                <w:spacing w:val="-2"/>
                <w:position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C</w:t>
            </w:r>
            <w:r w:rsidRPr="003956BC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o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st</w:t>
            </w:r>
            <w:r w:rsidRPr="003956BC">
              <w:rPr>
                <w:rFonts w:asciiTheme="minorHAnsi" w:eastAsia="Garamond" w:hAnsiTheme="minorHAnsi" w:cstheme="minorHAnsi"/>
                <w:i/>
                <w:spacing w:val="-3"/>
                <w:position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Mu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sic</w:t>
            </w:r>
            <w:r w:rsidRPr="003956BC">
              <w:rPr>
                <w:rFonts w:asciiTheme="minorHAnsi" w:eastAsia="Garamond" w:hAnsiTheme="minorHAnsi" w:cstheme="minorHAnsi"/>
                <w:i/>
                <w:spacing w:val="-2"/>
                <w:position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i/>
                <w:spacing w:val="2"/>
                <w:position w:val="1"/>
                <w:sz w:val="22"/>
                <w:szCs w:val="22"/>
              </w:rPr>
              <w:t>w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r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d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s</w:t>
            </w:r>
            <w:r w:rsidRPr="003956BC">
              <w:rPr>
                <w:rFonts w:asciiTheme="minorHAnsi" w:eastAsia="Garamond" w:hAnsiTheme="minorHAnsi" w:cstheme="minorHAnsi"/>
                <w:i/>
                <w:spacing w:val="-5"/>
                <w:position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72</w:t>
            </w:r>
            <w:r w:rsidRPr="003956BC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H</w:t>
            </w:r>
            <w:r w:rsidRPr="003956BC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o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u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r</w:t>
            </w:r>
            <w:r w:rsidRPr="003956BC">
              <w:rPr>
                <w:rFonts w:asciiTheme="minorHAnsi" w:eastAsia="Garamond" w:hAnsiTheme="minorHAnsi" w:cstheme="minorHAnsi"/>
                <w:i/>
                <w:spacing w:val="-4"/>
                <w:position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J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m,</w:t>
            </w:r>
            <w:r w:rsidRPr="003956BC">
              <w:rPr>
                <w:rFonts w:asciiTheme="minorHAnsi" w:eastAsia="Garamond" w:hAnsiTheme="minorHAnsi" w:cstheme="minorHAnsi"/>
                <w:i/>
                <w:spacing w:val="-3"/>
                <w:position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H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lif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ax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,</w:t>
            </w:r>
            <w:r w:rsidRPr="003956BC">
              <w:rPr>
                <w:rFonts w:asciiTheme="minorHAnsi" w:eastAsia="Garamond" w:hAnsiTheme="minorHAnsi" w:cstheme="minorHAnsi"/>
                <w:i/>
                <w:spacing w:val="-6"/>
                <w:position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N</w:t>
            </w:r>
            <w:r w:rsidRPr="003956BC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o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v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a</w:t>
            </w:r>
            <w:r w:rsidRPr="003956BC">
              <w:rPr>
                <w:rFonts w:asciiTheme="minorHAnsi" w:eastAsia="Garamond" w:hAnsiTheme="minorHAnsi" w:cstheme="minorHAnsi"/>
                <w:i/>
                <w:spacing w:val="-3"/>
                <w:position w:val="1"/>
                <w:sz w:val="22"/>
                <w:szCs w:val="22"/>
              </w:rPr>
              <w:t xml:space="preserve"> 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Sc</w:t>
            </w:r>
            <w:r w:rsidRPr="003956BC">
              <w:rPr>
                <w:rFonts w:asciiTheme="minorHAnsi" w:eastAsia="Garamond" w:hAnsiTheme="minorHAnsi" w:cstheme="minorHAnsi"/>
                <w:i/>
                <w:spacing w:val="-1"/>
                <w:position w:val="1"/>
                <w:sz w:val="22"/>
                <w:szCs w:val="22"/>
              </w:rPr>
              <w:t>o</w:t>
            </w:r>
            <w:r w:rsidRPr="003956BC">
              <w:rPr>
                <w:rFonts w:asciiTheme="minorHAnsi" w:eastAsia="Garamond" w:hAnsiTheme="minorHAnsi" w:cstheme="minorHAnsi"/>
                <w:i/>
                <w:spacing w:val="1"/>
                <w:position w:val="1"/>
                <w:sz w:val="22"/>
                <w:szCs w:val="22"/>
              </w:rPr>
              <w:t>t</w:t>
            </w:r>
            <w:r w:rsidRPr="003956BC">
              <w:rPr>
                <w:rFonts w:asciiTheme="minorHAnsi" w:eastAsia="Garamond" w:hAnsiTheme="minorHAnsi" w:cstheme="minorHAnsi"/>
                <w:i/>
                <w:position w:val="1"/>
                <w:sz w:val="22"/>
                <w:szCs w:val="22"/>
              </w:rPr>
              <w:t>ia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</w:tcPr>
          <w:p w14:paraId="233016B0" w14:textId="77777777" w:rsidR="00B431BF" w:rsidRPr="003956BC" w:rsidRDefault="00B431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2C642A8" w14:textId="77777777" w:rsidR="00B431BF" w:rsidRPr="003956BC" w:rsidRDefault="00B431BF">
      <w:pPr>
        <w:rPr>
          <w:rFonts w:asciiTheme="minorHAnsi" w:hAnsiTheme="minorHAnsi" w:cstheme="minorHAnsi"/>
          <w:sz w:val="22"/>
          <w:szCs w:val="22"/>
        </w:rPr>
        <w:sectPr w:rsidR="00B431BF" w:rsidRPr="003956BC">
          <w:headerReference w:type="default" r:id="rId40"/>
          <w:pgSz w:w="12240" w:h="15840"/>
          <w:pgMar w:top="1360" w:right="1300" w:bottom="280" w:left="1300" w:header="0" w:footer="0" w:gutter="0"/>
          <w:cols w:space="720"/>
        </w:sectPr>
      </w:pPr>
    </w:p>
    <w:p w14:paraId="1AF8194D" w14:textId="77777777" w:rsidR="00B431BF" w:rsidRPr="003956BC" w:rsidRDefault="00F17E80">
      <w:pPr>
        <w:spacing w:before="80" w:line="243" w:lineRule="auto"/>
        <w:ind w:left="100" w:right="88" w:hanging="2"/>
        <w:jc w:val="center"/>
        <w:rPr>
          <w:rFonts w:asciiTheme="minorHAnsi" w:hAnsiTheme="minorHAnsi" w:cstheme="minorHAnsi"/>
          <w:sz w:val="22"/>
          <w:szCs w:val="22"/>
        </w:rPr>
      </w:pPr>
      <w:r w:rsidRPr="003956BC">
        <w:rPr>
          <w:rFonts w:asciiTheme="minorHAnsi" w:hAnsiTheme="minorHAnsi" w:cstheme="minorHAnsi"/>
          <w:sz w:val="22"/>
          <w:szCs w:val="22"/>
        </w:rPr>
        <w:lastRenderedPageBreak/>
        <w:pict w14:anchorId="73F6C1AB">
          <v:group id="_x0000_s1026" style="position:absolute;left:0;text-align:left;margin-left:79pt;margin-top:34.9pt;width:491.55pt;height:43.1pt;z-index:-2039;mso-position-horizontal-relative:page;mso-position-vertical-relative:page" coordorigin="1580,698" coordsize="9831,862">
            <v:shape id="_x0000_s1028" style="position:absolute;left:1587;top:705;width:9816;height:847" coordorigin="1587,705" coordsize="9816,847" path="m1587,1552r9816,l11403,705r-9816,l1587,1552xe" fillcolor="#ddd" stroked="f">
              <v:path arrowok="t"/>
            </v:shape>
            <v:shape id="_x0000_s1027" style="position:absolute;left:1587;top:705;width:9816;height:847" coordorigin="1587,705" coordsize="9816,847" path="m1587,1552r9816,l11403,705r-9816,l1587,1552xe" filled="f">
              <v:path arrowok="t"/>
            </v:shape>
            <w10:wrap anchorx="page" anchory="page"/>
          </v:group>
        </w:pic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 xml:space="preserve">is is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sz w:val="22"/>
          <w:szCs w:val="22"/>
        </w:rPr>
        <w:t>ELECTR</w:t>
      </w:r>
      <w:r w:rsidRPr="003956BC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3956BC">
        <w:rPr>
          <w:rFonts w:asciiTheme="minorHAnsi" w:hAnsiTheme="minorHAnsi" w:cstheme="minorHAnsi"/>
          <w:b/>
          <w:sz w:val="22"/>
          <w:szCs w:val="22"/>
        </w:rPr>
        <w:t>NIC/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3956BC">
        <w:rPr>
          <w:rFonts w:asciiTheme="minorHAnsi" w:hAnsiTheme="minorHAnsi" w:cstheme="minorHAnsi"/>
          <w:b/>
          <w:sz w:val="22"/>
          <w:szCs w:val="22"/>
        </w:rPr>
        <w:t>CANNA</w:t>
      </w:r>
      <w:r w:rsidRPr="003956BC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3956BC">
        <w:rPr>
          <w:rFonts w:asciiTheme="minorHAnsi" w:hAnsiTheme="minorHAnsi" w:cstheme="minorHAnsi"/>
          <w:b/>
          <w:sz w:val="22"/>
          <w:szCs w:val="22"/>
        </w:rPr>
        <w:t>LE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b/>
          <w:sz w:val="22"/>
          <w:szCs w:val="22"/>
        </w:rPr>
        <w:t>RE</w:t>
      </w:r>
      <w:r w:rsidRPr="003956B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956BC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3956BC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3956BC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.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 xml:space="preserve">re is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tti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so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it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956BC">
        <w:rPr>
          <w:rFonts w:asciiTheme="minorHAnsi" w:hAnsiTheme="minorHAnsi" w:cstheme="minorHAnsi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956BC">
        <w:rPr>
          <w:rFonts w:asciiTheme="minorHAnsi" w:hAnsiTheme="minorHAnsi" w:cstheme="minorHAnsi"/>
          <w:sz w:val="22"/>
          <w:szCs w:val="22"/>
        </w:rPr>
        <w:t xml:space="preserve">e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956BC">
        <w:rPr>
          <w:rFonts w:asciiTheme="minorHAnsi" w:hAnsiTheme="minorHAnsi" w:cstheme="minorHAnsi"/>
          <w:sz w:val="22"/>
          <w:szCs w:val="22"/>
        </w:rPr>
        <w:t>si</w:t>
      </w:r>
      <w:r w:rsidRPr="003956B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956BC">
        <w:rPr>
          <w:rFonts w:asciiTheme="minorHAnsi" w:hAnsiTheme="minorHAnsi" w:cstheme="minorHAnsi"/>
          <w:sz w:val="22"/>
          <w:szCs w:val="22"/>
        </w:rPr>
        <w:t>y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956BC">
        <w:rPr>
          <w:rFonts w:asciiTheme="minorHAnsi" w:hAnsiTheme="minorHAnsi" w:cstheme="minorHAnsi"/>
          <w:sz w:val="22"/>
          <w:szCs w:val="22"/>
        </w:rPr>
        <w:t>d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956BC">
        <w:rPr>
          <w:rFonts w:asciiTheme="minorHAnsi" w:hAnsiTheme="minorHAnsi" w:cstheme="minorHAnsi"/>
          <w:sz w:val="22"/>
          <w:szCs w:val="22"/>
        </w:rPr>
        <w:t>y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956B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er 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3956BC">
        <w:rPr>
          <w:rFonts w:asciiTheme="minorHAnsi" w:hAnsiTheme="minorHAnsi" w:cstheme="minorHAnsi"/>
          <w:sz w:val="22"/>
          <w:szCs w:val="22"/>
        </w:rPr>
        <w:t>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am</w:t>
      </w:r>
      <w:r w:rsidRPr="003956BC">
        <w:rPr>
          <w:rFonts w:asciiTheme="minorHAnsi" w:hAnsiTheme="minorHAnsi" w:cstheme="minorHAnsi"/>
          <w:sz w:val="22"/>
          <w:szCs w:val="22"/>
        </w:rPr>
        <w:t xml:space="preserve">s.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eva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956B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956BC">
        <w:rPr>
          <w:rFonts w:asciiTheme="minorHAnsi" w:hAnsiTheme="minorHAnsi" w:cstheme="minorHAnsi"/>
          <w:sz w:val="22"/>
          <w:szCs w:val="22"/>
        </w:rPr>
        <w:t>s 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956BC">
        <w:rPr>
          <w:rFonts w:asciiTheme="minorHAnsi" w:hAnsiTheme="minorHAnsi" w:cstheme="minorHAnsi"/>
          <w:sz w:val="22"/>
          <w:szCs w:val="22"/>
        </w:rPr>
        <w:t>ti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lists 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3956BC">
        <w:rPr>
          <w:rFonts w:asciiTheme="minorHAnsi" w:hAnsiTheme="minorHAnsi" w:cstheme="minorHAnsi"/>
          <w:sz w:val="22"/>
          <w:szCs w:val="22"/>
        </w:rPr>
        <w:t>stry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j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so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n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 xml:space="preserve">a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en</w:t>
      </w:r>
      <w:r w:rsidRPr="003956BC">
        <w:rPr>
          <w:rFonts w:asciiTheme="minorHAnsi" w:hAnsiTheme="minorHAnsi" w:cstheme="minorHAnsi"/>
          <w:sz w:val="22"/>
          <w:szCs w:val="22"/>
        </w:rPr>
        <w:t>ti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  <w:r w:rsidRPr="003956BC">
        <w:rPr>
          <w:rFonts w:asciiTheme="minorHAnsi" w:hAnsiTheme="minorHAnsi" w:cstheme="minorHAnsi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l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eva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3956BC">
        <w:rPr>
          <w:rFonts w:asciiTheme="minorHAnsi" w:hAnsiTheme="minorHAnsi" w:cstheme="minorHAnsi"/>
          <w:sz w:val="22"/>
          <w:szCs w:val="22"/>
        </w:rPr>
        <w:t>li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hAnsiTheme="minorHAnsi" w:cstheme="minorHAnsi"/>
          <w:sz w:val="22"/>
          <w:szCs w:val="22"/>
        </w:rPr>
        <w:t>ts,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956BC">
        <w:rPr>
          <w:rFonts w:asciiTheme="minorHAnsi" w:hAnsiTheme="minorHAnsi" w:cstheme="minorHAnsi"/>
          <w:sz w:val="22"/>
          <w:szCs w:val="22"/>
        </w:rPr>
        <w:t>e r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956B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956BC">
        <w:rPr>
          <w:rFonts w:asciiTheme="minorHAnsi" w:hAnsiTheme="minorHAnsi" w:cstheme="minorHAnsi"/>
          <w:sz w:val="22"/>
          <w:szCs w:val="22"/>
        </w:rPr>
        <w:t>e</w:t>
      </w:r>
      <w:r w:rsidRPr="003956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956BC">
        <w:rPr>
          <w:rFonts w:asciiTheme="minorHAnsi" w:hAnsiTheme="minorHAnsi" w:cstheme="minorHAnsi"/>
          <w:sz w:val="22"/>
          <w:szCs w:val="22"/>
        </w:rPr>
        <w:t>ill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z w:val="22"/>
          <w:szCs w:val="22"/>
        </w:rPr>
        <w:t>s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3956BC">
        <w:rPr>
          <w:rFonts w:asciiTheme="minorHAnsi" w:hAnsiTheme="minorHAnsi" w:cstheme="minorHAnsi"/>
          <w:sz w:val="22"/>
          <w:szCs w:val="22"/>
        </w:rPr>
        <w:t>w</w:t>
      </w:r>
      <w:r w:rsidRPr="003956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56BC">
        <w:rPr>
          <w:rFonts w:asciiTheme="minorHAnsi" w:hAnsiTheme="minorHAnsi" w:cstheme="minorHAnsi"/>
          <w:spacing w:val="1"/>
          <w:sz w:val="22"/>
          <w:szCs w:val="22"/>
        </w:rPr>
        <w:t>up</w:t>
      </w:r>
    </w:p>
    <w:p w14:paraId="3AEF5286" w14:textId="77777777" w:rsidR="00B431BF" w:rsidRPr="003956BC" w:rsidRDefault="00B431BF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0A3DB753" w14:textId="77777777" w:rsidR="00B431BF" w:rsidRPr="003956BC" w:rsidRDefault="00F17E80">
      <w:pPr>
        <w:spacing w:before="40"/>
        <w:ind w:left="140"/>
        <w:rPr>
          <w:rFonts w:asciiTheme="minorHAnsi" w:eastAsia="Courier New" w:hAnsiTheme="minorHAnsi" w:cstheme="minorHAnsi"/>
          <w:sz w:val="22"/>
          <w:szCs w:val="22"/>
        </w:rPr>
      </w:pPr>
      <w:r w:rsidRPr="003956BC">
        <w:rPr>
          <w:rFonts w:asciiTheme="minorHAnsi" w:eastAsia="Courier New" w:hAnsiTheme="minorHAnsi" w:cstheme="minorHAnsi"/>
          <w:sz w:val="22"/>
          <w:szCs w:val="22"/>
        </w:rPr>
        <w:t>J</w:t>
      </w:r>
      <w:r w:rsidRPr="003956BC">
        <w:rPr>
          <w:rFonts w:asciiTheme="minorHAnsi" w:eastAsia="Courier New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pacing w:val="-1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spacing w:val="1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Y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J</w:t>
      </w:r>
      <w:r w:rsidRPr="003956BC">
        <w:rPr>
          <w:rFonts w:asciiTheme="minorHAnsi" w:eastAsia="Courier New" w:hAnsiTheme="minorHAnsi" w:cstheme="minorHAnsi"/>
          <w:spacing w:val="1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pacing w:val="-1"/>
          <w:sz w:val="22"/>
          <w:szCs w:val="22"/>
        </w:rPr>
        <w:t>B</w:t>
      </w:r>
      <w:r w:rsidRPr="003956BC">
        <w:rPr>
          <w:rFonts w:asciiTheme="minorHAnsi" w:eastAsia="Courier New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pacing w:val="-1"/>
          <w:sz w:val="22"/>
          <w:szCs w:val="22"/>
        </w:rPr>
        <w:t>K</w:t>
      </w:r>
      <w:r w:rsidRPr="003956BC">
        <w:rPr>
          <w:rFonts w:asciiTheme="minorHAnsi" w:eastAsia="Courier New" w:hAnsiTheme="minorHAnsi" w:cstheme="minorHAnsi"/>
          <w:spacing w:val="1"/>
          <w:sz w:val="22"/>
          <w:szCs w:val="22"/>
        </w:rPr>
        <w:t>ER</w:t>
      </w:r>
    </w:p>
    <w:p w14:paraId="7CAE9A0E" w14:textId="77777777" w:rsidR="00B431BF" w:rsidRPr="003956BC" w:rsidRDefault="00F17E80">
      <w:pPr>
        <w:ind w:left="140" w:right="6963"/>
        <w:rPr>
          <w:rFonts w:asciiTheme="minorHAnsi" w:eastAsia="Courier New" w:hAnsiTheme="minorHAnsi" w:cstheme="minorHAnsi"/>
          <w:sz w:val="22"/>
          <w:szCs w:val="22"/>
        </w:rPr>
      </w:pP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226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V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n S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et Ha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l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f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x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, N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va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c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a B3R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5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T9</w:t>
      </w:r>
    </w:p>
    <w:p w14:paraId="5159000C" w14:textId="77777777" w:rsidR="00B431BF" w:rsidRPr="003956BC" w:rsidRDefault="00F17E80">
      <w:pPr>
        <w:spacing w:before="2"/>
        <w:ind w:left="140" w:right="6835"/>
        <w:rPr>
          <w:rFonts w:asciiTheme="minorHAnsi" w:eastAsia="Courier New" w:hAnsiTheme="minorHAnsi" w:cstheme="minorHAnsi"/>
          <w:sz w:val="22"/>
          <w:szCs w:val="22"/>
        </w:rPr>
      </w:pPr>
      <w:r w:rsidRPr="003956BC">
        <w:rPr>
          <w:rFonts w:asciiTheme="minorHAnsi" w:eastAsia="Courier New" w:hAnsiTheme="minorHAnsi" w:cstheme="minorHAnsi"/>
          <w:sz w:val="22"/>
          <w:szCs w:val="22"/>
        </w:rPr>
        <w:t>(9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0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2)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4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7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2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-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9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7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 xml:space="preserve">60 </w:t>
      </w:r>
      <w:hyperlink r:id="rId41">
        <w:r w:rsidRPr="003956BC">
          <w:rPr>
            <w:rFonts w:asciiTheme="minorHAnsi" w:eastAsia="Courier New" w:hAnsiTheme="minorHAnsi" w:cstheme="minorHAnsi"/>
            <w:sz w:val="22"/>
            <w:szCs w:val="22"/>
            <w:u w:val="single" w:color="0000FF"/>
          </w:rPr>
          <w:t>je</w:t>
        </w:r>
        <w:r w:rsidRPr="003956BC">
          <w:rPr>
            <w:rFonts w:asciiTheme="minorHAnsi" w:eastAsia="Courier New" w:hAnsiTheme="minorHAnsi" w:cstheme="minorHAnsi"/>
            <w:spacing w:val="-2"/>
            <w:sz w:val="22"/>
            <w:szCs w:val="22"/>
            <w:u w:val="single" w:color="0000FF"/>
          </w:rPr>
          <w:t>n</w:t>
        </w:r>
        <w:r w:rsidRPr="003956BC">
          <w:rPr>
            <w:rFonts w:asciiTheme="minorHAnsi" w:eastAsia="Courier New" w:hAnsiTheme="minorHAnsi" w:cstheme="minorHAnsi"/>
            <w:sz w:val="22"/>
            <w:szCs w:val="22"/>
            <w:u w:val="single" w:color="0000FF"/>
          </w:rPr>
          <w:t>n</w:t>
        </w:r>
        <w:r w:rsidRPr="003956BC">
          <w:rPr>
            <w:rFonts w:asciiTheme="minorHAnsi" w:eastAsia="Courier New" w:hAnsiTheme="minorHAnsi" w:cstheme="minorHAnsi"/>
            <w:spacing w:val="-2"/>
            <w:sz w:val="22"/>
            <w:szCs w:val="22"/>
            <w:u w:val="single" w:color="0000FF"/>
          </w:rPr>
          <w:t>y</w:t>
        </w:r>
        <w:r w:rsidRPr="003956BC">
          <w:rPr>
            <w:rFonts w:asciiTheme="minorHAnsi" w:eastAsia="Courier New" w:hAnsiTheme="minorHAnsi" w:cstheme="minorHAnsi"/>
            <w:sz w:val="22"/>
            <w:szCs w:val="22"/>
            <w:u w:val="single" w:color="0000FF"/>
          </w:rPr>
          <w:t>j</w:t>
        </w:r>
        <w:r w:rsidRPr="003956BC">
          <w:rPr>
            <w:rFonts w:asciiTheme="minorHAnsi" w:eastAsia="Courier New" w:hAnsiTheme="minorHAnsi" w:cstheme="minorHAnsi"/>
            <w:spacing w:val="-2"/>
            <w:sz w:val="22"/>
            <w:szCs w:val="22"/>
            <w:u w:val="single" w:color="0000FF"/>
          </w:rPr>
          <w:t>o</w:t>
        </w:r>
        <w:r w:rsidRPr="003956BC">
          <w:rPr>
            <w:rFonts w:asciiTheme="minorHAnsi" w:eastAsia="Courier New" w:hAnsiTheme="minorHAnsi" w:cstheme="minorHAnsi"/>
            <w:sz w:val="22"/>
            <w:szCs w:val="22"/>
            <w:u w:val="single" w:color="0000FF"/>
          </w:rPr>
          <w:t>b</w:t>
        </w:r>
        <w:r w:rsidRPr="003956BC">
          <w:rPr>
            <w:rFonts w:asciiTheme="minorHAnsi" w:eastAsia="Courier New" w:hAnsiTheme="minorHAnsi" w:cstheme="minorHAnsi"/>
            <w:spacing w:val="-2"/>
            <w:sz w:val="22"/>
            <w:szCs w:val="22"/>
            <w:u w:val="single" w:color="0000FF"/>
          </w:rPr>
          <w:t>s</w:t>
        </w:r>
        <w:r w:rsidRPr="003956BC">
          <w:rPr>
            <w:rFonts w:asciiTheme="minorHAnsi" w:eastAsia="Courier New" w:hAnsiTheme="minorHAnsi" w:cstheme="minorHAnsi"/>
            <w:sz w:val="22"/>
            <w:szCs w:val="22"/>
            <w:u w:val="single" w:color="0000FF"/>
          </w:rPr>
          <w:t>e</w:t>
        </w:r>
        <w:r w:rsidRPr="003956BC">
          <w:rPr>
            <w:rFonts w:asciiTheme="minorHAnsi" w:eastAsia="Courier New" w:hAnsiTheme="minorHAnsi" w:cstheme="minorHAnsi"/>
            <w:spacing w:val="-2"/>
            <w:sz w:val="22"/>
            <w:szCs w:val="22"/>
            <w:u w:val="single" w:color="0000FF"/>
          </w:rPr>
          <w:t>e</w:t>
        </w:r>
        <w:r w:rsidRPr="003956BC">
          <w:rPr>
            <w:rFonts w:asciiTheme="minorHAnsi" w:eastAsia="Courier New" w:hAnsiTheme="minorHAnsi" w:cstheme="minorHAnsi"/>
            <w:sz w:val="22"/>
            <w:szCs w:val="22"/>
            <w:u w:val="single" w:color="0000FF"/>
          </w:rPr>
          <w:t>k</w:t>
        </w:r>
        <w:r w:rsidRPr="003956BC">
          <w:rPr>
            <w:rFonts w:asciiTheme="minorHAnsi" w:eastAsia="Courier New" w:hAnsiTheme="minorHAnsi" w:cstheme="minorHAnsi"/>
            <w:spacing w:val="-2"/>
            <w:sz w:val="22"/>
            <w:szCs w:val="22"/>
            <w:u w:val="single" w:color="0000FF"/>
          </w:rPr>
          <w:t>e</w:t>
        </w:r>
        <w:r w:rsidRPr="003956BC">
          <w:rPr>
            <w:rFonts w:asciiTheme="minorHAnsi" w:eastAsia="Courier New" w:hAnsiTheme="minorHAnsi" w:cstheme="minorHAnsi"/>
            <w:sz w:val="22"/>
            <w:szCs w:val="22"/>
            <w:u w:val="single" w:color="0000FF"/>
          </w:rPr>
          <w:t>r</w:t>
        </w:r>
        <w:r w:rsidRPr="003956BC">
          <w:rPr>
            <w:rFonts w:asciiTheme="minorHAnsi" w:eastAsia="Courier New" w:hAnsiTheme="minorHAnsi" w:cstheme="minorHAnsi"/>
            <w:spacing w:val="-2"/>
            <w:sz w:val="22"/>
            <w:szCs w:val="22"/>
            <w:u w:val="single" w:color="0000FF"/>
          </w:rPr>
          <w:t>@</w:t>
        </w:r>
        <w:r w:rsidRPr="003956BC">
          <w:rPr>
            <w:rFonts w:asciiTheme="minorHAnsi" w:eastAsia="Courier New" w:hAnsiTheme="minorHAnsi" w:cstheme="minorHAnsi"/>
            <w:sz w:val="22"/>
            <w:szCs w:val="22"/>
            <w:u w:val="single" w:color="0000FF"/>
          </w:rPr>
          <w:t>d</w:t>
        </w:r>
        <w:r w:rsidRPr="003956BC">
          <w:rPr>
            <w:rFonts w:asciiTheme="minorHAnsi" w:eastAsia="Courier New" w:hAnsiTheme="minorHAnsi" w:cstheme="minorHAnsi"/>
            <w:spacing w:val="-2"/>
            <w:sz w:val="22"/>
            <w:szCs w:val="22"/>
            <w:u w:val="single" w:color="0000FF"/>
          </w:rPr>
          <w:t>a</w:t>
        </w:r>
        <w:r w:rsidRPr="003956BC">
          <w:rPr>
            <w:rFonts w:asciiTheme="minorHAnsi" w:eastAsia="Courier New" w:hAnsiTheme="minorHAnsi" w:cstheme="minorHAnsi"/>
            <w:sz w:val="22"/>
            <w:szCs w:val="22"/>
            <w:u w:val="single" w:color="0000FF"/>
          </w:rPr>
          <w:t>l</w:t>
        </w:r>
        <w:r w:rsidRPr="003956BC">
          <w:rPr>
            <w:rFonts w:asciiTheme="minorHAnsi" w:eastAsia="Courier New" w:hAnsiTheme="minorHAnsi" w:cstheme="minorHAnsi"/>
            <w:spacing w:val="-2"/>
            <w:sz w:val="22"/>
            <w:szCs w:val="22"/>
            <w:u w:val="single" w:color="0000FF"/>
          </w:rPr>
          <w:t>.</w:t>
        </w:r>
        <w:r w:rsidRPr="003956BC">
          <w:rPr>
            <w:rFonts w:asciiTheme="minorHAnsi" w:eastAsia="Courier New" w:hAnsiTheme="minorHAnsi" w:cstheme="minorHAnsi"/>
            <w:sz w:val="22"/>
            <w:szCs w:val="22"/>
            <w:u w:val="single" w:color="0000FF"/>
          </w:rPr>
          <w:t>ca</w:t>
        </w:r>
      </w:hyperlink>
    </w:p>
    <w:p w14:paraId="5E63BB07" w14:textId="77777777" w:rsidR="00B431BF" w:rsidRPr="003956BC" w:rsidRDefault="00B431BF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330AE03F" w14:textId="77777777" w:rsidR="00B431BF" w:rsidRPr="003956BC" w:rsidRDefault="00F17E80">
      <w:pPr>
        <w:spacing w:before="40"/>
        <w:ind w:left="140"/>
        <w:rPr>
          <w:rFonts w:asciiTheme="minorHAnsi" w:eastAsia="Courier New" w:hAnsiTheme="minorHAnsi" w:cstheme="minorHAnsi"/>
          <w:sz w:val="22"/>
          <w:szCs w:val="22"/>
        </w:rPr>
      </w:pPr>
      <w:r w:rsidRPr="003956BC">
        <w:rPr>
          <w:rFonts w:asciiTheme="minorHAnsi" w:eastAsia="Courier New" w:hAnsiTheme="minorHAnsi" w:cstheme="minorHAnsi"/>
          <w:sz w:val="22"/>
          <w:szCs w:val="22"/>
        </w:rPr>
        <w:t>ED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U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C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ON</w:t>
      </w:r>
    </w:p>
    <w:p w14:paraId="4349AF85" w14:textId="77777777" w:rsidR="00B431BF" w:rsidRPr="003956BC" w:rsidRDefault="00B431BF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7CDF6AF6" w14:textId="77777777" w:rsidR="00B431BF" w:rsidRPr="003956BC" w:rsidRDefault="00F17E80">
      <w:pPr>
        <w:ind w:left="140"/>
        <w:rPr>
          <w:rFonts w:asciiTheme="minorHAnsi" w:eastAsia="Courier New" w:hAnsiTheme="minorHAnsi" w:cstheme="minorHAnsi"/>
          <w:sz w:val="22"/>
          <w:szCs w:val="22"/>
        </w:rPr>
      </w:pPr>
      <w:r w:rsidRPr="003956BC">
        <w:rPr>
          <w:rFonts w:asciiTheme="minorHAnsi" w:eastAsia="Courier New" w:hAnsiTheme="minorHAnsi" w:cstheme="minorHAnsi"/>
          <w:sz w:val="22"/>
          <w:szCs w:val="22"/>
        </w:rPr>
        <w:t>Ba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h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l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r of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s (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M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aj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r in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y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c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h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l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y) 2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0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0</w:t>
      </w:r>
      <w:r w:rsidRPr="003956BC">
        <w:rPr>
          <w:rFonts w:asciiTheme="minorHAnsi" w:eastAsia="Courier New" w:hAnsiTheme="minorHAnsi" w:cstheme="minorHAnsi"/>
          <w:spacing w:val="-1"/>
          <w:sz w:val="22"/>
          <w:szCs w:val="22"/>
        </w:rPr>
        <w:t>4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-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nt</w:t>
      </w:r>
    </w:p>
    <w:p w14:paraId="221763EB" w14:textId="77777777" w:rsidR="00B431BF" w:rsidRPr="003956BC" w:rsidRDefault="00F17E80">
      <w:pPr>
        <w:spacing w:line="220" w:lineRule="exact"/>
        <w:ind w:left="140"/>
        <w:rPr>
          <w:rFonts w:asciiTheme="minorHAnsi" w:eastAsia="Courier New" w:hAnsiTheme="minorHAnsi" w:cstheme="minorHAnsi"/>
          <w:sz w:val="22"/>
          <w:szCs w:val="22"/>
        </w:rPr>
      </w:pP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>Da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l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>h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>u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 xml:space="preserve">ie 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U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>v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>y, H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>l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>f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 xml:space="preserve">x, 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v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>a S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c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>ot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>a</w:t>
      </w:r>
    </w:p>
    <w:p w14:paraId="7660EE48" w14:textId="77777777" w:rsidR="00B431BF" w:rsidRPr="003956BC" w:rsidRDefault="00B431BF">
      <w:pPr>
        <w:spacing w:before="20" w:line="220" w:lineRule="exact"/>
        <w:rPr>
          <w:rFonts w:asciiTheme="minorHAnsi" w:hAnsiTheme="minorHAnsi" w:cstheme="minorHAnsi"/>
          <w:sz w:val="22"/>
          <w:szCs w:val="22"/>
        </w:rPr>
      </w:pPr>
    </w:p>
    <w:p w14:paraId="7FA23E08" w14:textId="77777777" w:rsidR="00B431BF" w:rsidRPr="003956BC" w:rsidRDefault="00F17E80">
      <w:pPr>
        <w:ind w:left="140"/>
        <w:rPr>
          <w:rFonts w:asciiTheme="minorHAnsi" w:eastAsia="Courier New" w:hAnsiTheme="minorHAnsi" w:cstheme="minorHAnsi"/>
          <w:sz w:val="22"/>
          <w:szCs w:val="22"/>
        </w:rPr>
      </w:pPr>
      <w:r w:rsidRPr="003956BC">
        <w:rPr>
          <w:rFonts w:asciiTheme="minorHAnsi" w:eastAsia="Courier New" w:hAnsiTheme="minorHAnsi" w:cstheme="minorHAnsi"/>
          <w:sz w:val="22"/>
          <w:szCs w:val="22"/>
        </w:rPr>
        <w:t>RE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L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V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T W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S</w:t>
      </w:r>
    </w:p>
    <w:p w14:paraId="0E32BF1B" w14:textId="77777777" w:rsidR="00B431BF" w:rsidRPr="003956BC" w:rsidRDefault="00B431BF">
      <w:pPr>
        <w:spacing w:before="2" w:line="220" w:lineRule="exact"/>
        <w:rPr>
          <w:rFonts w:asciiTheme="minorHAnsi" w:hAnsiTheme="minorHAnsi" w:cstheme="minorHAnsi"/>
          <w:sz w:val="22"/>
          <w:szCs w:val="22"/>
        </w:rPr>
      </w:pPr>
    </w:p>
    <w:p w14:paraId="4BDA2E92" w14:textId="77777777" w:rsidR="00B431BF" w:rsidRPr="003956BC" w:rsidRDefault="00F17E80">
      <w:pPr>
        <w:spacing w:line="220" w:lineRule="exact"/>
        <w:ind w:left="140" w:right="535"/>
        <w:rPr>
          <w:rFonts w:asciiTheme="minorHAnsi" w:eastAsia="Courier New" w:hAnsiTheme="minorHAnsi" w:cstheme="minorHAnsi"/>
          <w:sz w:val="22"/>
          <w:szCs w:val="22"/>
        </w:rPr>
      </w:pPr>
      <w:r w:rsidRPr="003956BC">
        <w:rPr>
          <w:rFonts w:asciiTheme="minorHAnsi" w:eastAsia="Courier New" w:hAnsiTheme="minorHAnsi" w:cstheme="minorHAnsi"/>
          <w:sz w:val="22"/>
          <w:szCs w:val="22"/>
        </w:rPr>
        <w:t>Ch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ld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e,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h, c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h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l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d p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y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h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l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g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y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,</w:t>
      </w:r>
      <w:r w:rsidRPr="003956BC">
        <w:rPr>
          <w:rFonts w:asciiTheme="minorHAnsi" w:eastAsia="Courier New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u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l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l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d,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h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l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ho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d b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u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l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l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y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, re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u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l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ts</w:t>
      </w:r>
    </w:p>
    <w:p w14:paraId="0C3986FC" w14:textId="77777777" w:rsidR="00B431BF" w:rsidRPr="003956BC" w:rsidRDefault="00B431BF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15FC3343" w14:textId="77777777" w:rsidR="00B431BF" w:rsidRPr="003956BC" w:rsidRDefault="00F17E80">
      <w:pPr>
        <w:ind w:left="140"/>
        <w:rPr>
          <w:rFonts w:asciiTheme="minorHAnsi" w:eastAsia="Courier New" w:hAnsiTheme="minorHAnsi" w:cstheme="minorHAnsi"/>
          <w:sz w:val="22"/>
          <w:szCs w:val="22"/>
        </w:rPr>
      </w:pPr>
      <w:r w:rsidRPr="003956BC">
        <w:rPr>
          <w:rFonts w:asciiTheme="minorHAnsi" w:eastAsia="Courier New" w:hAnsiTheme="minorHAnsi" w:cstheme="minorHAnsi"/>
          <w:sz w:val="22"/>
          <w:szCs w:val="22"/>
        </w:rPr>
        <w:t>WO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K E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X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P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CE</w:t>
      </w:r>
    </w:p>
    <w:p w14:paraId="07475049" w14:textId="77777777" w:rsidR="00B431BF" w:rsidRPr="003956BC" w:rsidRDefault="00B431BF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55DFA3CF" w14:textId="77777777" w:rsidR="00B431BF" w:rsidRPr="003956BC" w:rsidRDefault="00F17E80">
      <w:pPr>
        <w:ind w:left="140"/>
        <w:rPr>
          <w:rFonts w:asciiTheme="minorHAnsi" w:eastAsia="Courier New" w:hAnsiTheme="minorHAnsi" w:cstheme="minorHAnsi"/>
          <w:sz w:val="22"/>
          <w:szCs w:val="22"/>
        </w:rPr>
      </w:pPr>
      <w:r w:rsidRPr="003956BC">
        <w:rPr>
          <w:rFonts w:asciiTheme="minorHAnsi" w:eastAsia="Courier New" w:hAnsiTheme="minorHAnsi" w:cstheme="minorHAnsi"/>
          <w:sz w:val="22"/>
          <w:szCs w:val="22"/>
        </w:rPr>
        <w:t>Re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h A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t, S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p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m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b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r 2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0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0</w:t>
      </w:r>
      <w:r w:rsidRPr="003956BC">
        <w:rPr>
          <w:rFonts w:asciiTheme="minorHAnsi" w:eastAsia="Courier New" w:hAnsiTheme="minorHAnsi" w:cstheme="minorHAnsi"/>
          <w:spacing w:val="-1"/>
          <w:sz w:val="22"/>
          <w:szCs w:val="22"/>
        </w:rPr>
        <w:t>6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-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se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t</w:t>
      </w:r>
    </w:p>
    <w:p w14:paraId="7F9C2B3D" w14:textId="77777777" w:rsidR="00B431BF" w:rsidRPr="003956BC" w:rsidRDefault="00F17E80">
      <w:pPr>
        <w:spacing w:before="2"/>
        <w:ind w:left="140"/>
        <w:rPr>
          <w:rFonts w:asciiTheme="minorHAnsi" w:eastAsia="Courier New" w:hAnsiTheme="minorHAnsi" w:cstheme="minorHAnsi"/>
          <w:sz w:val="22"/>
          <w:szCs w:val="22"/>
        </w:rPr>
      </w:pPr>
      <w:r w:rsidRPr="003956BC">
        <w:rPr>
          <w:rFonts w:asciiTheme="minorHAnsi" w:eastAsia="Courier New" w:hAnsiTheme="minorHAnsi" w:cstheme="minorHAnsi"/>
          <w:sz w:val="22"/>
          <w:szCs w:val="22"/>
        </w:rPr>
        <w:t>Ps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y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c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h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l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y D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p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m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nt,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l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h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u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ie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U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v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rs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y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, H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l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f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x,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NS</w:t>
      </w:r>
    </w:p>
    <w:p w14:paraId="2533CAB5" w14:textId="77777777" w:rsidR="00B431BF" w:rsidRPr="003956BC" w:rsidRDefault="00B431BF">
      <w:pPr>
        <w:spacing w:before="2" w:line="220" w:lineRule="exact"/>
        <w:rPr>
          <w:rFonts w:asciiTheme="minorHAnsi" w:hAnsiTheme="minorHAnsi" w:cstheme="minorHAnsi"/>
          <w:sz w:val="22"/>
          <w:szCs w:val="22"/>
        </w:rPr>
      </w:pPr>
    </w:p>
    <w:p w14:paraId="4EF44BDB" w14:textId="77777777" w:rsidR="00B431BF" w:rsidRPr="003956BC" w:rsidRDefault="00F17E80">
      <w:pPr>
        <w:spacing w:line="220" w:lineRule="exact"/>
        <w:ind w:left="139" w:right="534"/>
        <w:rPr>
          <w:rFonts w:asciiTheme="minorHAnsi" w:eastAsia="Courier New" w:hAnsiTheme="minorHAnsi" w:cstheme="minorHAnsi"/>
          <w:sz w:val="22"/>
          <w:szCs w:val="22"/>
        </w:rPr>
      </w:pPr>
      <w:r w:rsidRPr="003956BC">
        <w:rPr>
          <w:rFonts w:asciiTheme="minorHAnsi" w:eastAsia="Courier New" w:hAnsiTheme="minorHAnsi" w:cstheme="minorHAnsi"/>
          <w:sz w:val="22"/>
          <w:szCs w:val="22"/>
        </w:rPr>
        <w:t>*P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l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d a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d i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m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p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l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m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en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ed a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h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pacing w:val="-1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-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m re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h p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j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t to d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m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e t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h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e in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f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l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u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ce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ly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h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ld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h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d b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u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l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l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y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ng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h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as on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m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d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l</w:t>
      </w:r>
      <w:r w:rsidRPr="003956BC">
        <w:rPr>
          <w:rFonts w:asciiTheme="minorHAnsi" w:eastAsia="Courier New" w:hAnsiTheme="minorHAnsi" w:cstheme="minorHAnsi"/>
          <w:spacing w:val="1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-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ed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h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ld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en</w:t>
      </w:r>
    </w:p>
    <w:p w14:paraId="0D0F030D" w14:textId="77777777" w:rsidR="00B431BF" w:rsidRPr="003956BC" w:rsidRDefault="00F17E80">
      <w:pPr>
        <w:spacing w:line="220" w:lineRule="exact"/>
        <w:ind w:left="139" w:right="535"/>
        <w:rPr>
          <w:rFonts w:asciiTheme="minorHAnsi" w:eastAsia="Courier New" w:hAnsiTheme="minorHAnsi" w:cstheme="minorHAnsi"/>
          <w:sz w:val="22"/>
          <w:szCs w:val="22"/>
        </w:rPr>
      </w:pPr>
      <w:r w:rsidRPr="003956BC">
        <w:rPr>
          <w:rFonts w:asciiTheme="minorHAnsi" w:eastAsia="Courier New" w:hAnsiTheme="minorHAnsi" w:cstheme="minorHAnsi"/>
          <w:sz w:val="22"/>
          <w:szCs w:val="22"/>
        </w:rPr>
        <w:t>*C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d a s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es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f</w:t>
      </w:r>
      <w:r w:rsidRPr="003956BC">
        <w:rPr>
          <w:rFonts w:asciiTheme="minorHAnsi" w:eastAsia="Courier New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h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l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f h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ur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q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u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nn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es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o p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t to t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st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u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s and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v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l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u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ed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u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c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mes</w:t>
      </w:r>
    </w:p>
    <w:p w14:paraId="13F4D22E" w14:textId="77777777" w:rsidR="00B431BF" w:rsidRPr="003956BC" w:rsidRDefault="00F17E80">
      <w:pPr>
        <w:spacing w:line="220" w:lineRule="exact"/>
        <w:ind w:left="139" w:right="786"/>
        <w:rPr>
          <w:rFonts w:asciiTheme="minorHAnsi" w:eastAsia="Courier New" w:hAnsiTheme="minorHAnsi" w:cstheme="minorHAnsi"/>
          <w:sz w:val="22"/>
          <w:szCs w:val="22"/>
        </w:rPr>
      </w:pPr>
      <w:r w:rsidRPr="003956BC">
        <w:rPr>
          <w:rFonts w:asciiTheme="minorHAnsi" w:eastAsia="Courier New" w:hAnsiTheme="minorHAnsi" w:cstheme="minorHAnsi"/>
          <w:sz w:val="22"/>
          <w:szCs w:val="22"/>
        </w:rPr>
        <w:t>*P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ed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nd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pacing w:val="1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nt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d r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ch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f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d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ngs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o s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u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p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v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or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b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y</w:t>
      </w:r>
      <w:r w:rsidRPr="003956BC">
        <w:rPr>
          <w:rFonts w:asciiTheme="minorHAnsi" w:eastAsia="Courier New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g a de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l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d r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p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rt</w:t>
      </w:r>
    </w:p>
    <w:p w14:paraId="322FFAFD" w14:textId="77777777" w:rsidR="00B431BF" w:rsidRPr="003956BC" w:rsidRDefault="00B431BF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75BC924D" w14:textId="77777777" w:rsidR="00B431BF" w:rsidRPr="003956BC" w:rsidRDefault="00F17E80">
      <w:pPr>
        <w:ind w:left="139"/>
        <w:rPr>
          <w:rFonts w:asciiTheme="minorHAnsi" w:eastAsia="Courier New" w:hAnsiTheme="minorHAnsi" w:cstheme="minorHAnsi"/>
          <w:sz w:val="22"/>
          <w:szCs w:val="22"/>
        </w:rPr>
      </w:pPr>
      <w:r w:rsidRPr="003956BC">
        <w:rPr>
          <w:rFonts w:asciiTheme="minorHAnsi" w:eastAsia="Courier New" w:hAnsiTheme="minorHAnsi" w:cstheme="minorHAnsi"/>
          <w:sz w:val="22"/>
          <w:szCs w:val="22"/>
        </w:rPr>
        <w:t>Re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ce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,</w:t>
      </w:r>
      <w:r w:rsidRPr="003956BC">
        <w:rPr>
          <w:rFonts w:asciiTheme="minorHAnsi" w:eastAsia="Courier New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m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b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er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2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0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0</w:t>
      </w:r>
      <w:r w:rsidRPr="003956BC">
        <w:rPr>
          <w:rFonts w:asciiTheme="minorHAnsi" w:eastAsia="Courier New" w:hAnsiTheme="minorHAnsi" w:cstheme="minorHAnsi"/>
          <w:spacing w:val="1"/>
          <w:sz w:val="22"/>
          <w:szCs w:val="22"/>
        </w:rPr>
        <w:t>5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-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M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y</w:t>
      </w:r>
      <w:r w:rsidRPr="003956BC">
        <w:rPr>
          <w:rFonts w:asciiTheme="minorHAnsi" w:eastAsia="Courier New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2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0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06</w:t>
      </w:r>
    </w:p>
    <w:p w14:paraId="5E457E5F" w14:textId="77777777" w:rsidR="00B431BF" w:rsidRPr="003956BC" w:rsidRDefault="00F17E80">
      <w:pPr>
        <w:spacing w:line="220" w:lineRule="exact"/>
        <w:ind w:left="139"/>
        <w:rPr>
          <w:rFonts w:asciiTheme="minorHAnsi" w:eastAsia="Courier New" w:hAnsiTheme="minorHAnsi" w:cstheme="minorHAnsi"/>
          <w:sz w:val="22"/>
          <w:szCs w:val="22"/>
        </w:rPr>
      </w:pP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>Da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l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>h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>u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 xml:space="preserve">ie 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U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>v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>y, H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>l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>f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 xml:space="preserve">x, 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>S</w:t>
      </w:r>
    </w:p>
    <w:p w14:paraId="2B0DD9A8" w14:textId="77777777" w:rsidR="00B431BF" w:rsidRPr="003956BC" w:rsidRDefault="00B431BF">
      <w:pPr>
        <w:spacing w:before="2" w:line="220" w:lineRule="exact"/>
        <w:rPr>
          <w:rFonts w:asciiTheme="minorHAnsi" w:hAnsiTheme="minorHAnsi" w:cstheme="minorHAnsi"/>
          <w:sz w:val="22"/>
          <w:szCs w:val="22"/>
        </w:rPr>
      </w:pPr>
    </w:p>
    <w:p w14:paraId="4D63BF06" w14:textId="77777777" w:rsidR="00B431BF" w:rsidRPr="003956BC" w:rsidRDefault="00F17E80">
      <w:pPr>
        <w:spacing w:line="220" w:lineRule="exact"/>
        <w:ind w:left="139" w:right="535"/>
        <w:rPr>
          <w:rFonts w:asciiTheme="minorHAnsi" w:eastAsia="Courier New" w:hAnsiTheme="minorHAnsi" w:cstheme="minorHAnsi"/>
          <w:sz w:val="22"/>
          <w:szCs w:val="22"/>
        </w:rPr>
      </w:pPr>
      <w:r w:rsidRPr="003956BC">
        <w:rPr>
          <w:rFonts w:asciiTheme="minorHAnsi" w:eastAsia="Courier New" w:hAnsiTheme="minorHAnsi" w:cstheme="minorHAnsi"/>
          <w:sz w:val="22"/>
          <w:szCs w:val="22"/>
        </w:rPr>
        <w:t>*S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u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p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v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ed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nd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u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ns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l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l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ed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8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0 s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u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ts on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v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us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u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s fr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m a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m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ic di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f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f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c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u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l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s to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u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e w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h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l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e o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b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se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v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ng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t c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f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id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l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ty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t all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m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es</w:t>
      </w:r>
    </w:p>
    <w:p w14:paraId="06A41D7A" w14:textId="77777777" w:rsidR="00B431BF" w:rsidRPr="003956BC" w:rsidRDefault="00F17E80">
      <w:pPr>
        <w:spacing w:before="15"/>
        <w:ind w:left="139" w:right="1163"/>
        <w:rPr>
          <w:rFonts w:asciiTheme="minorHAnsi" w:eastAsia="Courier New" w:hAnsiTheme="minorHAnsi" w:cstheme="minorHAnsi"/>
          <w:sz w:val="22"/>
          <w:szCs w:val="22"/>
        </w:rPr>
      </w:pPr>
      <w:r w:rsidRPr="003956BC">
        <w:rPr>
          <w:rFonts w:asciiTheme="minorHAnsi" w:eastAsia="Courier New" w:hAnsiTheme="minorHAnsi" w:cstheme="minorHAnsi"/>
          <w:sz w:val="22"/>
          <w:szCs w:val="22"/>
        </w:rPr>
        <w:t>*C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d a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d i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m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p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l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m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en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ed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c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d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m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c a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d so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l r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l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d a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vi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s to gr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u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s of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1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0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-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20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u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de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ts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b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y w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k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g c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ll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b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v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ly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w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h ot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h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er Re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ce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ts</w:t>
      </w:r>
    </w:p>
    <w:p w14:paraId="610B920F" w14:textId="77777777" w:rsidR="00B431BF" w:rsidRPr="003956BC" w:rsidRDefault="00F17E80">
      <w:pPr>
        <w:spacing w:line="220" w:lineRule="exact"/>
        <w:ind w:left="139"/>
        <w:rPr>
          <w:rFonts w:asciiTheme="minorHAnsi" w:eastAsia="Courier New" w:hAnsiTheme="minorHAnsi" w:cstheme="minorHAnsi"/>
          <w:sz w:val="22"/>
          <w:szCs w:val="22"/>
        </w:rPr>
      </w:pP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>*W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k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 xml:space="preserve">ed 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w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>h t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h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>e t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 xml:space="preserve">am of 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d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 xml:space="preserve">ce 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 xml:space="preserve">ff to 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c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 xml:space="preserve"> a p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>ti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v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>e c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>m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m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>u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>y</w:t>
      </w:r>
    </w:p>
    <w:p w14:paraId="13EF20E5" w14:textId="77777777" w:rsidR="00B431BF" w:rsidRPr="003956BC" w:rsidRDefault="00F17E80">
      <w:pPr>
        <w:spacing w:line="220" w:lineRule="exact"/>
        <w:ind w:left="139"/>
        <w:rPr>
          <w:rFonts w:asciiTheme="minorHAnsi" w:eastAsia="Courier New" w:hAnsiTheme="minorHAnsi" w:cstheme="minorHAnsi"/>
          <w:sz w:val="22"/>
          <w:szCs w:val="22"/>
        </w:rPr>
      </w:pP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>en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v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>m</w:t>
      </w:r>
      <w:r w:rsidRPr="003956BC">
        <w:rPr>
          <w:rFonts w:asciiTheme="minorHAnsi" w:eastAsia="Courier New" w:hAnsiTheme="minorHAnsi" w:cstheme="minorHAnsi"/>
          <w:spacing w:val="-2"/>
          <w:position w:val="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position w:val="2"/>
          <w:sz w:val="22"/>
          <w:szCs w:val="22"/>
        </w:rPr>
        <w:t>nt</w:t>
      </w:r>
    </w:p>
    <w:p w14:paraId="57CDA3B1" w14:textId="77777777" w:rsidR="00B431BF" w:rsidRPr="003956BC" w:rsidRDefault="00F17E80">
      <w:pPr>
        <w:ind w:left="139" w:right="789"/>
        <w:rPr>
          <w:rFonts w:asciiTheme="minorHAnsi" w:eastAsia="Courier New" w:hAnsiTheme="minorHAnsi" w:cstheme="minorHAnsi"/>
          <w:sz w:val="22"/>
          <w:szCs w:val="22"/>
        </w:rPr>
      </w:pPr>
      <w:r w:rsidRPr="003956BC">
        <w:rPr>
          <w:rFonts w:asciiTheme="minorHAnsi" w:eastAsia="Courier New" w:hAnsiTheme="minorHAnsi" w:cstheme="minorHAnsi"/>
          <w:sz w:val="22"/>
          <w:szCs w:val="22"/>
        </w:rPr>
        <w:t>*E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u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ed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ts a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b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u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t s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f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ty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nd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ec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u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ty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u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s on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am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us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nd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 xml:space="preserve">in 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re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ce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h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l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ls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h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ou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h t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h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e u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e of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m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pus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v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c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m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il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nd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m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on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h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l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y se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m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s</w:t>
      </w:r>
    </w:p>
    <w:p w14:paraId="070DA77A" w14:textId="77777777" w:rsidR="00B431BF" w:rsidRPr="003956BC" w:rsidRDefault="00B431BF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31DEB58F" w14:textId="77777777" w:rsidR="00B431BF" w:rsidRPr="003956BC" w:rsidRDefault="00F17E80">
      <w:pPr>
        <w:ind w:left="139"/>
        <w:rPr>
          <w:rFonts w:asciiTheme="minorHAnsi" w:eastAsia="Courier New" w:hAnsiTheme="minorHAnsi" w:cstheme="minorHAnsi"/>
          <w:sz w:val="22"/>
          <w:szCs w:val="22"/>
        </w:rPr>
      </w:pPr>
      <w:r w:rsidRPr="003956BC">
        <w:rPr>
          <w:rFonts w:asciiTheme="minorHAnsi" w:eastAsia="Courier New" w:hAnsiTheme="minorHAnsi" w:cstheme="minorHAnsi"/>
          <w:sz w:val="22"/>
          <w:szCs w:val="22"/>
        </w:rPr>
        <w:t>St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u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d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nt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v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, Se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m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b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er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2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0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0</w:t>
      </w:r>
      <w:r w:rsidRPr="003956BC">
        <w:rPr>
          <w:rFonts w:asciiTheme="minorHAnsi" w:eastAsia="Courier New" w:hAnsiTheme="minorHAnsi" w:cstheme="minorHAnsi"/>
          <w:spacing w:val="1"/>
          <w:sz w:val="22"/>
          <w:szCs w:val="22"/>
        </w:rPr>
        <w:t>4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-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M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y 20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0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5</w:t>
      </w:r>
    </w:p>
    <w:p w14:paraId="47E7F84E" w14:textId="77777777" w:rsidR="00B431BF" w:rsidRPr="003956BC" w:rsidRDefault="00F17E80">
      <w:pPr>
        <w:spacing w:before="2"/>
        <w:ind w:left="140"/>
        <w:rPr>
          <w:rFonts w:asciiTheme="minorHAnsi" w:eastAsia="Courier New" w:hAnsiTheme="minorHAnsi" w:cstheme="minorHAnsi"/>
          <w:sz w:val="22"/>
          <w:szCs w:val="22"/>
        </w:rPr>
      </w:pPr>
      <w:r w:rsidRPr="003956BC">
        <w:rPr>
          <w:rFonts w:asciiTheme="minorHAnsi" w:eastAsia="Courier New" w:hAnsiTheme="minorHAnsi" w:cstheme="minorHAnsi"/>
          <w:sz w:val="22"/>
          <w:szCs w:val="22"/>
        </w:rPr>
        <w:t>Da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l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h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u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ie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U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v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y</w:t>
      </w:r>
      <w:r w:rsidRPr="003956BC">
        <w:rPr>
          <w:rFonts w:asciiTheme="minorHAnsi" w:eastAsia="Courier New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K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l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l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m L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b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y,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H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al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f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x,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NS</w:t>
      </w:r>
    </w:p>
    <w:p w14:paraId="292D9B82" w14:textId="77777777" w:rsidR="00B431BF" w:rsidRPr="003956BC" w:rsidRDefault="00B431BF">
      <w:pPr>
        <w:spacing w:before="2" w:line="220" w:lineRule="exact"/>
        <w:rPr>
          <w:rFonts w:asciiTheme="minorHAnsi" w:hAnsiTheme="minorHAnsi" w:cstheme="minorHAnsi"/>
          <w:sz w:val="22"/>
          <w:szCs w:val="22"/>
        </w:rPr>
      </w:pPr>
    </w:p>
    <w:p w14:paraId="55B39587" w14:textId="77777777" w:rsidR="00B431BF" w:rsidRPr="003956BC" w:rsidRDefault="00F17E80">
      <w:pPr>
        <w:spacing w:line="220" w:lineRule="exact"/>
        <w:ind w:left="140" w:right="537"/>
        <w:rPr>
          <w:rFonts w:asciiTheme="minorHAnsi" w:eastAsia="Courier New" w:hAnsiTheme="minorHAnsi" w:cstheme="minorHAnsi"/>
          <w:sz w:val="22"/>
          <w:szCs w:val="22"/>
        </w:rPr>
      </w:pPr>
      <w:r w:rsidRPr="003956BC">
        <w:rPr>
          <w:rFonts w:asciiTheme="minorHAnsi" w:eastAsia="Courier New" w:hAnsiTheme="minorHAnsi" w:cstheme="minorHAnsi"/>
          <w:sz w:val="22"/>
          <w:szCs w:val="22"/>
        </w:rPr>
        <w:t>*P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v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ed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h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al a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d i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f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m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l as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e to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L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ing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m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m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n us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rs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b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y d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m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g</w:t>
      </w:r>
      <w:r w:rsidRPr="003956BC">
        <w:rPr>
          <w:rFonts w:asciiTheme="minorHAnsi" w:eastAsia="Courier New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v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ll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b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l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em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b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l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sh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b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t c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ur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e of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c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on</w:t>
      </w:r>
    </w:p>
    <w:p w14:paraId="657C4AEF" w14:textId="77777777" w:rsidR="00B431BF" w:rsidRPr="003956BC" w:rsidRDefault="00F17E80">
      <w:pPr>
        <w:spacing w:line="220" w:lineRule="exact"/>
        <w:ind w:left="140" w:right="659"/>
        <w:rPr>
          <w:rFonts w:asciiTheme="minorHAnsi" w:eastAsia="Courier New" w:hAnsiTheme="minorHAnsi" w:cstheme="minorHAnsi"/>
          <w:sz w:val="22"/>
          <w:szCs w:val="22"/>
        </w:rPr>
      </w:pPr>
      <w:r w:rsidRPr="003956BC">
        <w:rPr>
          <w:rFonts w:asciiTheme="minorHAnsi" w:eastAsia="Courier New" w:hAnsiTheme="minorHAnsi" w:cstheme="minorHAnsi"/>
          <w:sz w:val="22"/>
          <w:szCs w:val="22"/>
        </w:rPr>
        <w:t>*N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v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g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d t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h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e l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b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ary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c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l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g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u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s,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w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eb p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g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s a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d d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b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n o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d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r to an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w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r g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l i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q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u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ir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es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nd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u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p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d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e i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fo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m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t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on</w:t>
      </w:r>
    </w:p>
    <w:p w14:paraId="6C53AC6E" w14:textId="77777777" w:rsidR="00B431BF" w:rsidRPr="003956BC" w:rsidRDefault="00F17E80">
      <w:pPr>
        <w:spacing w:before="15"/>
        <w:ind w:left="140"/>
        <w:rPr>
          <w:rFonts w:asciiTheme="minorHAnsi" w:eastAsia="Courier New" w:hAnsiTheme="minorHAnsi" w:cstheme="minorHAnsi"/>
          <w:sz w:val="22"/>
          <w:szCs w:val="22"/>
        </w:rPr>
      </w:pPr>
      <w:r w:rsidRPr="003956BC">
        <w:rPr>
          <w:rFonts w:asciiTheme="minorHAnsi" w:eastAsia="Courier New" w:hAnsiTheme="minorHAnsi" w:cstheme="minorHAnsi"/>
          <w:sz w:val="22"/>
          <w:szCs w:val="22"/>
        </w:rPr>
        <w:t>*R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f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ed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p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r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b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l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m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s to T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c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h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i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c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l L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 xml:space="preserve">ad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o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spacing w:val="2"/>
          <w:sz w:val="22"/>
          <w:szCs w:val="22"/>
        </w:rPr>
        <w:t xml:space="preserve"> 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n a</w:t>
      </w:r>
      <w:r w:rsidRPr="003956BC">
        <w:rPr>
          <w:rFonts w:asciiTheme="minorHAnsi" w:eastAsia="Courier New" w:hAnsiTheme="minorHAnsi" w:cstheme="minorHAnsi"/>
          <w:spacing w:val="-1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-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n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d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e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d b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a</w:t>
      </w:r>
      <w:r w:rsidRPr="003956BC">
        <w:rPr>
          <w:rFonts w:asciiTheme="minorHAnsi" w:eastAsia="Courier New" w:hAnsiTheme="minorHAnsi" w:cstheme="minorHAnsi"/>
          <w:sz w:val="22"/>
          <w:szCs w:val="22"/>
        </w:rPr>
        <w:t>s</w:t>
      </w:r>
      <w:r w:rsidRPr="003956BC">
        <w:rPr>
          <w:rFonts w:asciiTheme="minorHAnsi" w:eastAsia="Courier New" w:hAnsiTheme="minorHAnsi" w:cstheme="minorHAnsi"/>
          <w:spacing w:val="-2"/>
          <w:sz w:val="22"/>
          <w:szCs w:val="22"/>
        </w:rPr>
        <w:t>is</w:t>
      </w:r>
    </w:p>
    <w:sectPr w:rsidR="00B431BF" w:rsidRPr="003956BC">
      <w:headerReference w:type="default" r:id="rId42"/>
      <w:pgSz w:w="12240" w:h="15840"/>
      <w:pgMar w:top="700" w:right="920" w:bottom="280" w:left="166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2CB1D" w14:textId="77777777" w:rsidR="00F17E80" w:rsidRDefault="00F17E80">
      <w:r>
        <w:separator/>
      </w:r>
    </w:p>
  </w:endnote>
  <w:endnote w:type="continuationSeparator" w:id="0">
    <w:p w14:paraId="4CCF0410" w14:textId="77777777" w:rsidR="00F17E80" w:rsidRDefault="00F17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0229C" w14:textId="77777777" w:rsidR="00F17E80" w:rsidRDefault="00F17E80">
      <w:r>
        <w:separator/>
      </w:r>
    </w:p>
  </w:footnote>
  <w:footnote w:type="continuationSeparator" w:id="0">
    <w:p w14:paraId="4C6F5544" w14:textId="77777777" w:rsidR="00F17E80" w:rsidRDefault="00F17E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B779D" w14:textId="77777777" w:rsidR="00B431BF" w:rsidRDefault="00F17E80">
    <w:pPr>
      <w:spacing w:line="200" w:lineRule="exact"/>
    </w:pPr>
    <w:r>
      <w:pict w14:anchorId="7B7A7541">
        <v:group id="_x0000_s2069" style="position:absolute;margin-left:70.55pt;margin-top:86.75pt;width:470.9pt;height:0;z-index:-2111;mso-position-horizontal-relative:page;mso-position-vertical-relative:page" coordorigin="1411,1735" coordsize="9418,0">
          <v:shape id="_x0000_s2070" style="position:absolute;left:1411;top:1735;width:9418;height:0" coordorigin="1411,1735" coordsize="9418,0" path="m1411,1735r9418,e" filled="f" strokeweight=".58pt">
            <v:path arrowok="t"/>
          </v:shape>
          <w10:wrap anchorx="page" anchory="page"/>
        </v:group>
      </w:pict>
    </w:r>
    <w:r>
      <w:pict w14:anchorId="23F13886">
        <v:shapetype id="_x0000_t202" coordsize="21600,21600" o:spt="202" path="m,l,21600r21600,l21600,xe">
          <v:stroke joinstyle="miter"/>
          <v:path gradientshapeok="t" o:connecttype="rect"/>
        </v:shapetype>
        <v:shape id="_x0000_s2068" type="#_x0000_t202" style="position:absolute;margin-left:71pt;margin-top:73.1pt;width:160.7pt;height:13.05pt;z-index:-2110;mso-position-horizontal-relative:page;mso-position-vertical-relative:page" filled="f" stroked="f">
          <v:textbox inset="0,0,0,0">
            <w:txbxContent>
              <w:p w14:paraId="3FC0CB66" w14:textId="77777777" w:rsidR="00B431BF" w:rsidRDefault="00F17E80">
                <w:pPr>
                  <w:spacing w:line="240" w:lineRule="exact"/>
                  <w:ind w:left="20" w:right="-33"/>
                  <w:rPr>
                    <w:rFonts w:ascii="Century Gothic" w:eastAsia="Century Gothic" w:hAnsi="Century Gothic" w:cs="Century Gothic"/>
                    <w:sz w:val="22"/>
                    <w:szCs w:val="22"/>
                  </w:rPr>
                </w:pPr>
                <w:r>
                  <w:rPr>
                    <w:rFonts w:ascii="Century Gothic" w:eastAsia="Century Gothic" w:hAnsi="Century Gothic" w:cs="Century Gothic"/>
                    <w:b/>
                    <w:color w:val="800000"/>
                    <w:spacing w:val="-1"/>
                    <w:sz w:val="22"/>
                    <w:szCs w:val="22"/>
                  </w:rPr>
                  <w:t>R</w:t>
                </w:r>
                <w:r>
                  <w:rPr>
                    <w:rFonts w:ascii="Century Gothic" w:eastAsia="Century Gothic" w:hAnsi="Century Gothic" w:cs="Century Gothic"/>
                    <w:b/>
                    <w:color w:val="800000"/>
                    <w:sz w:val="22"/>
                    <w:szCs w:val="22"/>
                  </w:rPr>
                  <w:t>e</w:t>
                </w:r>
                <w:r>
                  <w:rPr>
                    <w:rFonts w:ascii="Century Gothic" w:eastAsia="Century Gothic" w:hAnsi="Century Gothic" w:cs="Century Gothic"/>
                    <w:b/>
                    <w:color w:val="800000"/>
                    <w:spacing w:val="-1"/>
                    <w:sz w:val="22"/>
                    <w:szCs w:val="22"/>
                  </w:rPr>
                  <w:t>s</w:t>
                </w:r>
                <w:r>
                  <w:rPr>
                    <w:rFonts w:ascii="Century Gothic" w:eastAsia="Century Gothic" w:hAnsi="Century Gothic" w:cs="Century Gothic"/>
                    <w:b/>
                    <w:color w:val="800000"/>
                    <w:sz w:val="22"/>
                    <w:szCs w:val="22"/>
                  </w:rPr>
                  <w:t>ul</w:t>
                </w:r>
                <w:r>
                  <w:rPr>
                    <w:rFonts w:ascii="Century Gothic" w:eastAsia="Century Gothic" w:hAnsi="Century Gothic" w:cs="Century Gothic"/>
                    <w:b/>
                    <w:color w:val="800000"/>
                    <w:spacing w:val="1"/>
                    <w:sz w:val="22"/>
                    <w:szCs w:val="22"/>
                  </w:rPr>
                  <w:t>t</w:t>
                </w:r>
                <w:r>
                  <w:rPr>
                    <w:rFonts w:ascii="Century Gothic" w:eastAsia="Century Gothic" w:hAnsi="Century Gothic" w:cs="Century Gothic"/>
                    <w:b/>
                    <w:color w:val="800000"/>
                    <w:sz w:val="22"/>
                    <w:szCs w:val="22"/>
                  </w:rPr>
                  <w:t xml:space="preserve">s </w:t>
                </w:r>
                <w:r>
                  <w:rPr>
                    <w:rFonts w:ascii="Century Gothic" w:eastAsia="Century Gothic" w:hAnsi="Century Gothic" w:cs="Century Gothic"/>
                    <w:b/>
                    <w:color w:val="800000"/>
                    <w:spacing w:val="1"/>
                    <w:sz w:val="22"/>
                    <w:szCs w:val="22"/>
                  </w:rPr>
                  <w:t>a</w:t>
                </w:r>
                <w:r>
                  <w:rPr>
                    <w:rFonts w:ascii="Century Gothic" w:eastAsia="Century Gothic" w:hAnsi="Century Gothic" w:cs="Century Gothic"/>
                    <w:b/>
                    <w:color w:val="800000"/>
                    <w:sz w:val="22"/>
                    <w:szCs w:val="22"/>
                  </w:rPr>
                  <w:t>nd</w:t>
                </w:r>
                <w:r>
                  <w:rPr>
                    <w:rFonts w:ascii="Century Gothic" w:eastAsia="Century Gothic" w:hAnsi="Century Gothic" w:cs="Century Gothic"/>
                    <w:b/>
                    <w:color w:val="800000"/>
                    <w:spacing w:val="-1"/>
                    <w:sz w:val="22"/>
                    <w:szCs w:val="22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color w:val="800000"/>
                    <w:sz w:val="22"/>
                    <w:szCs w:val="22"/>
                  </w:rPr>
                  <w:t>Ac</w:t>
                </w:r>
                <w:r>
                  <w:rPr>
                    <w:rFonts w:ascii="Century Gothic" w:eastAsia="Century Gothic" w:hAnsi="Century Gothic" w:cs="Century Gothic"/>
                    <w:b/>
                    <w:color w:val="800000"/>
                    <w:spacing w:val="-2"/>
                    <w:sz w:val="22"/>
                    <w:szCs w:val="22"/>
                  </w:rPr>
                  <w:t>c</w:t>
                </w:r>
                <w:r>
                  <w:rPr>
                    <w:rFonts w:ascii="Century Gothic" w:eastAsia="Century Gothic" w:hAnsi="Century Gothic" w:cs="Century Gothic"/>
                    <w:b/>
                    <w:color w:val="800000"/>
                    <w:sz w:val="22"/>
                    <w:szCs w:val="22"/>
                  </w:rPr>
                  <w:t>o</w:t>
                </w:r>
                <w:r>
                  <w:rPr>
                    <w:rFonts w:ascii="Century Gothic" w:eastAsia="Century Gothic" w:hAnsi="Century Gothic" w:cs="Century Gothic"/>
                    <w:b/>
                    <w:color w:val="800000"/>
                    <w:spacing w:val="-1"/>
                    <w:sz w:val="22"/>
                    <w:szCs w:val="22"/>
                  </w:rPr>
                  <w:t>m</w:t>
                </w:r>
                <w:r>
                  <w:rPr>
                    <w:rFonts w:ascii="Century Gothic" w:eastAsia="Century Gothic" w:hAnsi="Century Gothic" w:cs="Century Gothic"/>
                    <w:b/>
                    <w:color w:val="800000"/>
                    <w:spacing w:val="1"/>
                    <w:sz w:val="22"/>
                    <w:szCs w:val="22"/>
                  </w:rPr>
                  <w:t>p</w:t>
                </w:r>
                <w:r>
                  <w:rPr>
                    <w:rFonts w:ascii="Century Gothic" w:eastAsia="Century Gothic" w:hAnsi="Century Gothic" w:cs="Century Gothic"/>
                    <w:b/>
                    <w:color w:val="800000"/>
                    <w:sz w:val="22"/>
                    <w:szCs w:val="22"/>
                  </w:rPr>
                  <w:t>li</w:t>
                </w:r>
                <w:r>
                  <w:rPr>
                    <w:rFonts w:ascii="Century Gothic" w:eastAsia="Century Gothic" w:hAnsi="Century Gothic" w:cs="Century Gothic"/>
                    <w:b/>
                    <w:color w:val="800000"/>
                    <w:spacing w:val="-4"/>
                    <w:sz w:val="22"/>
                    <w:szCs w:val="22"/>
                  </w:rPr>
                  <w:t>s</w:t>
                </w:r>
                <w:r>
                  <w:rPr>
                    <w:rFonts w:ascii="Century Gothic" w:eastAsia="Century Gothic" w:hAnsi="Century Gothic" w:cs="Century Gothic"/>
                    <w:b/>
                    <w:color w:val="800000"/>
                    <w:sz w:val="22"/>
                    <w:szCs w:val="22"/>
                  </w:rPr>
                  <w:t>h</w:t>
                </w:r>
                <w:r>
                  <w:rPr>
                    <w:rFonts w:ascii="Century Gothic" w:eastAsia="Century Gothic" w:hAnsi="Century Gothic" w:cs="Century Gothic"/>
                    <w:b/>
                    <w:color w:val="800000"/>
                    <w:spacing w:val="-1"/>
                    <w:sz w:val="22"/>
                    <w:szCs w:val="22"/>
                  </w:rPr>
                  <w:t>m</w:t>
                </w:r>
                <w:r>
                  <w:rPr>
                    <w:rFonts w:ascii="Century Gothic" w:eastAsia="Century Gothic" w:hAnsi="Century Gothic" w:cs="Century Gothic"/>
                    <w:b/>
                    <w:color w:val="800000"/>
                    <w:sz w:val="22"/>
                    <w:szCs w:val="22"/>
                  </w:rPr>
                  <w:t>en</w:t>
                </w:r>
                <w:r>
                  <w:rPr>
                    <w:rFonts w:ascii="Century Gothic" w:eastAsia="Century Gothic" w:hAnsi="Century Gothic" w:cs="Century Gothic"/>
                    <w:b/>
                    <w:color w:val="800000"/>
                    <w:spacing w:val="1"/>
                    <w:sz w:val="22"/>
                    <w:szCs w:val="22"/>
                  </w:rPr>
                  <w:t>t</w:t>
                </w:r>
                <w:r>
                  <w:rPr>
                    <w:rFonts w:ascii="Century Gothic" w:eastAsia="Century Gothic" w:hAnsi="Century Gothic" w:cs="Century Gothic"/>
                    <w:b/>
                    <w:color w:val="800000"/>
                    <w:sz w:val="22"/>
                    <w:szCs w:val="22"/>
                  </w:rPr>
                  <w:t>s</w:t>
                </w:r>
              </w:p>
            </w:txbxContent>
          </v:textbox>
          <w10:wrap anchorx="page" anchory="page"/>
        </v:shape>
      </w:pic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93471" w14:textId="77777777" w:rsidR="00B431BF" w:rsidRDefault="00B431BF">
    <w:pPr>
      <w:spacing w:line="0" w:lineRule="atLeast"/>
      <w:rPr>
        <w:sz w:val="0"/>
        <w:szCs w:val="0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6FD27" w14:textId="77777777" w:rsidR="00B431BF" w:rsidRDefault="00B431BF">
    <w:pPr>
      <w:spacing w:line="0" w:lineRule="atLeast"/>
      <w:rPr>
        <w:sz w:val="0"/>
        <w:szCs w:val="0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474C2" w14:textId="77777777" w:rsidR="00B431BF" w:rsidRDefault="00B431BF">
    <w:pPr>
      <w:spacing w:line="0" w:lineRule="atLeast"/>
      <w:rPr>
        <w:sz w:val="0"/>
        <w:szCs w:val="0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30B73" w14:textId="77777777" w:rsidR="00B431BF" w:rsidRDefault="00B431BF">
    <w:pPr>
      <w:spacing w:line="0" w:lineRule="atLeast"/>
      <w:rPr>
        <w:sz w:val="0"/>
        <w:szCs w:val="0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566E1" w14:textId="77777777" w:rsidR="00B431BF" w:rsidRDefault="00B431BF">
    <w:pPr>
      <w:spacing w:line="0" w:lineRule="atLeast"/>
      <w:rPr>
        <w:sz w:val="0"/>
        <w:szCs w:val="0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65EE3" w14:textId="77777777" w:rsidR="00B431BF" w:rsidRDefault="00B431BF">
    <w:pPr>
      <w:spacing w:line="0" w:lineRule="atLeast"/>
      <w:rPr>
        <w:sz w:val="0"/>
        <w:szCs w:val="0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B0CF5" w14:textId="77777777" w:rsidR="00B431BF" w:rsidRDefault="00B431BF">
    <w:pPr>
      <w:spacing w:line="0" w:lineRule="atLeast"/>
      <w:rPr>
        <w:sz w:val="0"/>
        <w:szCs w:val="0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54B7F" w14:textId="77777777" w:rsidR="00B431BF" w:rsidRDefault="00B431BF">
    <w:pPr>
      <w:spacing w:line="0" w:lineRule="atLeast"/>
      <w:rPr>
        <w:sz w:val="0"/>
        <w:szCs w:val="0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C2CD6" w14:textId="77777777" w:rsidR="00B431BF" w:rsidRDefault="00B431BF">
    <w:pPr>
      <w:spacing w:line="0" w:lineRule="atLeast"/>
      <w:rPr>
        <w:sz w:val="0"/>
        <w:szCs w:val="0"/>
      </w:rPr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12782" w14:textId="77777777" w:rsidR="00B431BF" w:rsidRDefault="00B431BF">
    <w:pPr>
      <w:spacing w:line="0" w:lineRule="atLeast"/>
      <w:rPr>
        <w:sz w:val="0"/>
        <w:szCs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C35DA" w14:textId="77777777" w:rsidR="00B431BF" w:rsidRDefault="00B431BF">
    <w:pPr>
      <w:spacing w:line="0" w:lineRule="atLeast"/>
      <w:rPr>
        <w:sz w:val="0"/>
        <w:szCs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FAF5A" w14:textId="77777777" w:rsidR="00B431BF" w:rsidRDefault="00F17E80">
    <w:pPr>
      <w:spacing w:line="200" w:lineRule="exact"/>
    </w:pPr>
    <w:r>
      <w:pict w14:anchorId="78123488">
        <v:group id="_x0000_s2066" style="position:absolute;margin-left:70.55pt;margin-top:87pt;width:470.9pt;height:0;z-index:-2109;mso-position-horizontal-relative:page;mso-position-vertical-relative:page" coordorigin="1411,1740" coordsize="9418,0">
          <v:shape id="_x0000_s2067" style="position:absolute;left:1411;top:1740;width:9418;height:0" coordorigin="1411,1740" coordsize="9418,0" path="m1411,1740r9418,e" filled="f" strokeweight=".58pt">
            <v:path arrowok="t"/>
          </v:shape>
          <w10:wrap anchorx="page" anchory="page"/>
        </v:group>
      </w:pict>
    </w:r>
    <w:r>
      <w:pict w14:anchorId="6D764D06">
        <v:shapetype id="_x0000_t202" coordsize="21600,21600" o:spt="202" path="m,l,21600r21600,l21600,xe">
          <v:stroke joinstyle="miter"/>
          <v:path gradientshapeok="t" o:connecttype="rect"/>
        </v:shapetype>
        <v:shape id="_x0000_s2065" type="#_x0000_t202" style="position:absolute;margin-left:71pt;margin-top:72.5pt;width:10.65pt;height:14pt;z-index:-2108;mso-position-horizontal-relative:page;mso-position-vertical-relative:page" filled="f" stroked="f">
          <v:textbox inset="0,0,0,0">
            <w:txbxContent>
              <w:p w14:paraId="7AA66061" w14:textId="77777777" w:rsidR="00B431BF" w:rsidRDefault="00F17E80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C</w:t>
                </w:r>
              </w:p>
            </w:txbxContent>
          </v:textbox>
          <w10:wrap anchorx="page" anchory="page"/>
        </v:shape>
      </w:pict>
    </w:r>
    <w:r>
      <w:pict w14:anchorId="6E75D6B0">
        <v:shape id="_x0000_s2064" type="#_x0000_t202" style="position:absolute;margin-left:84.7pt;margin-top:72.5pt;width:8pt;height:14pt;z-index:-2107;mso-position-horizontal-relative:page;mso-position-vertical-relative:page" filled="f" stroked="f">
          <v:textbox inset="0,0,0,0">
            <w:txbxContent>
              <w:p w14:paraId="489D4C56" w14:textId="77777777" w:rsidR="00B431BF" w:rsidRDefault="00F17E80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a</w:t>
                </w:r>
              </w:p>
            </w:txbxContent>
          </v:textbox>
          <w10:wrap anchorx="page" anchory="page"/>
        </v:shape>
      </w:pict>
    </w:r>
    <w:r>
      <w:pict w14:anchorId="39BA135A">
        <v:shape id="_x0000_s2063" type="#_x0000_t202" style="position:absolute;margin-left:95.7pt;margin-top:72.5pt;width:20.65pt;height:14pt;z-index:-2106;mso-position-horizontal-relative:page;mso-position-vertical-relative:page" filled="f" stroked="f">
          <v:textbox inset="0,0,0,0">
            <w:txbxContent>
              <w:p w14:paraId="1F1FA047" w14:textId="77777777" w:rsidR="00B431BF" w:rsidRDefault="00F17E80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b/>
                    <w:spacing w:val="40"/>
                    <w:sz w:val="24"/>
                    <w:szCs w:val="24"/>
                  </w:rPr>
                  <w:t>r</w:t>
                </w:r>
                <w:r>
                  <w:rPr>
                    <w:b/>
                    <w:sz w:val="24"/>
                    <w:szCs w:val="24"/>
                  </w:rPr>
                  <w:t xml:space="preserve"> l </w:t>
                </w:r>
                <w:r>
                  <w:rPr>
                    <w:b/>
                    <w:spacing w:val="-20"/>
                    <w:sz w:val="24"/>
                    <w:szCs w:val="24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pict w14:anchorId="32852F73">
        <v:shape id="_x0000_s2062" type="#_x0000_t202" style="position:absolute;margin-left:122.5pt;margin-top:72.5pt;width:21.55pt;height:14pt;z-index:-2105;mso-position-horizontal-relative:page;mso-position-vertical-relative:page" filled="f" stroked="f">
          <v:textbox inset="0,0,0,0">
            <w:txbxContent>
              <w:p w14:paraId="126D83DF" w14:textId="77777777" w:rsidR="00B431BF" w:rsidRDefault="00F17E80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C</w:t>
                </w:r>
                <w:r>
                  <w:rPr>
                    <w:b/>
                    <w:spacing w:val="38"/>
                    <w:sz w:val="24"/>
                    <w:szCs w:val="24"/>
                  </w:rPr>
                  <w:t xml:space="preserve"> </w:t>
                </w:r>
                <w:r>
                  <w:rPr>
                    <w:b/>
                    <w:sz w:val="24"/>
                    <w:szCs w:val="24"/>
                  </w:rPr>
                  <w:t>o</w:t>
                </w:r>
              </w:p>
            </w:txbxContent>
          </v:textbox>
          <w10:wrap anchorx="page" anchory="page"/>
        </v:shape>
      </w:pict>
    </w:r>
    <w:r>
      <w:pict w14:anchorId="3A7A1AC1">
        <v:shape id="_x0000_s2061" type="#_x0000_t202" style="position:absolute;margin-left:147.1pt;margin-top:72.5pt;width:37.1pt;height:14pt;z-index:-2104;mso-position-horizontal-relative:page;mso-position-vertical-relative:page" filled="f" stroked="f">
          <v:textbox inset="0,0,0,0">
            <w:txbxContent>
              <w:p w14:paraId="629427BE" w14:textId="77777777" w:rsidR="00B431BF" w:rsidRDefault="00F17E80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m</w:t>
                </w:r>
                <w:r>
                  <w:rPr>
                    <w:b/>
                    <w:spacing w:val="38"/>
                    <w:sz w:val="24"/>
                    <w:szCs w:val="24"/>
                  </w:rPr>
                  <w:t xml:space="preserve"> </w:t>
                </w:r>
                <w:r>
                  <w:rPr>
                    <w:b/>
                    <w:sz w:val="24"/>
                    <w:szCs w:val="24"/>
                  </w:rPr>
                  <w:t>m</w:t>
                </w:r>
                <w:r>
                  <w:rPr>
                    <w:b/>
                    <w:spacing w:val="38"/>
                    <w:sz w:val="24"/>
                    <w:szCs w:val="24"/>
                  </w:rPr>
                  <w:t xml:space="preserve"> </w:t>
                </w:r>
                <w:r>
                  <w:rPr>
                    <w:b/>
                    <w:sz w:val="24"/>
                    <w:szCs w:val="24"/>
                  </w:rPr>
                  <w:t>e</w:t>
                </w:r>
              </w:p>
            </w:txbxContent>
          </v:textbox>
          <w10:wrap anchorx="page" anchory="page"/>
        </v:shape>
      </w:pict>
    </w:r>
    <w:r>
      <w:pict w14:anchorId="79613EFE">
        <v:shape id="_x0000_s2060" type="#_x0000_t202" style="position:absolute;margin-left:187.3pt;margin-top:72.5pt;width:32.95pt;height:14pt;z-index:-2103;mso-position-horizontal-relative:page;mso-position-vertical-relative:page" filled="f" stroked="f">
          <v:textbox inset="0,0,0,0">
            <w:txbxContent>
              <w:p w14:paraId="7FA4C8F9" w14:textId="77777777" w:rsidR="00B431BF" w:rsidRDefault="00F17E80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b/>
                    <w:spacing w:val="40"/>
                    <w:sz w:val="24"/>
                    <w:szCs w:val="24"/>
                  </w:rPr>
                  <w:t>r</w:t>
                </w:r>
                <w:r>
                  <w:rPr>
                    <w:b/>
                    <w:sz w:val="24"/>
                    <w:szCs w:val="24"/>
                  </w:rPr>
                  <w:t xml:space="preserve"> </w:t>
                </w:r>
                <w:r>
                  <w:rPr>
                    <w:b/>
                    <w:spacing w:val="40"/>
                    <w:sz w:val="24"/>
                    <w:szCs w:val="24"/>
                  </w:rPr>
                  <w:t>c</w:t>
                </w:r>
                <w:r>
                  <w:rPr>
                    <w:b/>
                    <w:sz w:val="24"/>
                    <w:szCs w:val="24"/>
                  </w:rPr>
                  <w:t xml:space="preserve"> e </w:t>
                </w:r>
                <w:r>
                  <w:rPr>
                    <w:b/>
                    <w:spacing w:val="-20"/>
                    <w:sz w:val="24"/>
                    <w:szCs w:val="24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pict w14:anchorId="22BA9128">
        <v:shape id="_x0000_s2059" type="#_x0000_t202" style="position:absolute;margin-left:226.3pt;margin-top:72.5pt;width:8.65pt;height:14pt;z-index:-2102;mso-position-horizontal-relative:page;mso-position-vertical-relative:page" filled="f" stroked="f">
          <v:textbox inset="0,0,0,0">
            <w:txbxContent>
              <w:p w14:paraId="0D1C9425" w14:textId="77777777" w:rsidR="00B431BF" w:rsidRDefault="00F17E80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p</w:t>
                </w:r>
              </w:p>
            </w:txbxContent>
          </v:textbox>
          <w10:wrap anchorx="page" anchory="page"/>
        </v:shape>
      </w:pict>
    </w:r>
    <w:r>
      <w:pict w14:anchorId="6A5F812C">
        <v:shape id="_x0000_s2058" type="#_x0000_t202" style="position:absolute;margin-left:238.05pt;margin-top:72.5pt;width:15.9pt;height:14pt;z-index:-2101;mso-position-horizontal-relative:page;mso-position-vertical-relative:page" filled="f" stroked="f">
          <v:textbox inset="0,0,0,0">
            <w:txbxContent>
              <w:p w14:paraId="7A0B9CC2" w14:textId="77777777" w:rsidR="00B431BF" w:rsidRDefault="00F17E80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g</w:t>
                </w:r>
                <w:r>
                  <w:rPr>
                    <w:b/>
                    <w:spacing w:val="38"/>
                    <w:sz w:val="24"/>
                    <w:szCs w:val="24"/>
                  </w:rPr>
                  <w:t xml:space="preserve"> </w:t>
                </w:r>
                <w:r>
                  <w:rPr>
                    <w:b/>
                    <w:sz w:val="24"/>
                    <w:szCs w:val="24"/>
                  </w:rPr>
                  <w:t>.</w:t>
                </w:r>
              </w:p>
            </w:txbxContent>
          </v:textbox>
          <w10:wrap anchorx="page" anchory="page"/>
        </v:shape>
      </w:pict>
    </w:r>
    <w:r>
      <w:pict w14:anchorId="6CEB666C">
        <v:shape id="_x0000_s2057" type="#_x0000_t202" style="position:absolute;margin-left:265.05pt;margin-top:72.5pt;width:8pt;height:14pt;z-index:-2100;mso-position-horizontal-relative:page;mso-position-vertical-relative:page" filled="f" stroked="f">
          <v:textbox inset="0,0,0,0">
            <w:txbxContent>
              <w:p w14:paraId="027E9E4A" w14:textId="77777777" w:rsidR="00B431BF" w:rsidRDefault="00F17E80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2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36526" w14:textId="77777777" w:rsidR="00B431BF" w:rsidRDefault="00B431BF">
    <w:pPr>
      <w:spacing w:line="0" w:lineRule="atLeast"/>
      <w:rPr>
        <w:sz w:val="0"/>
        <w:szCs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C9D1B" w14:textId="77777777" w:rsidR="00B431BF" w:rsidRDefault="00F17E80">
    <w:pPr>
      <w:spacing w:line="200" w:lineRule="exact"/>
    </w:pPr>
    <w:r>
      <w:pict w14:anchorId="1DC53D97">
        <v:group id="_x0000_s2055" style="position:absolute;margin-left:70.55pt;margin-top:86.75pt;width:470.9pt;height:0;z-index:-2099;mso-position-horizontal-relative:page;mso-position-vertical-relative:page" coordorigin="1411,1735" coordsize="9418,0">
          <v:shape id="_x0000_s2056" style="position:absolute;left:1411;top:1735;width:9418;height:0" coordorigin="1411,1735" coordsize="9418,0" path="m1411,1735r9418,e" filled="f" strokeweight=".58pt">
            <v:path arrowok="t"/>
          </v:shape>
          <w10:wrap anchorx="page" anchory="page"/>
        </v:group>
      </w:pict>
    </w:r>
    <w:r>
      <w:pict w14:anchorId="32D8832D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71pt;margin-top:72.25pt;width:117.9pt;height:14pt;z-index:-2098;mso-position-horizontal-relative:page;mso-position-vertical-relative:page" filled="f" stroked="f">
          <v:textbox inset="0,0,0,0">
            <w:txbxContent>
              <w:p w14:paraId="4ABD02C3" w14:textId="77777777" w:rsidR="00B431BF" w:rsidRDefault="00F17E80">
                <w:pPr>
                  <w:spacing w:line="260" w:lineRule="exact"/>
                  <w:ind w:left="20" w:right="-36"/>
                  <w:rPr>
                    <w:rFonts w:ascii="Garamond" w:eastAsia="Garamond" w:hAnsi="Garamond" w:cs="Garamond"/>
                    <w:sz w:val="24"/>
                    <w:szCs w:val="24"/>
                  </w:rPr>
                </w:pPr>
                <w:r>
                  <w:rPr>
                    <w:rFonts w:ascii="Garamond" w:eastAsia="Garamond" w:hAnsi="Garamond" w:cs="Garamond"/>
                    <w:position w:val="1"/>
                    <w:sz w:val="24"/>
                    <w:szCs w:val="24"/>
                  </w:rPr>
                  <w:t>S</w:t>
                </w:r>
                <w:r>
                  <w:rPr>
                    <w:rFonts w:ascii="Garamond" w:eastAsia="Garamond" w:hAnsi="Garamond" w:cs="Garamond"/>
                    <w:spacing w:val="-29"/>
                    <w:position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pacing w:val="30"/>
                    <w:position w:val="1"/>
                    <w:sz w:val="24"/>
                    <w:szCs w:val="24"/>
                  </w:rPr>
                  <w:t>A</w:t>
                </w:r>
                <w:r>
                  <w:rPr>
                    <w:rFonts w:ascii="Garamond" w:eastAsia="Garamond" w:hAnsi="Garamond" w:cs="Garamond"/>
                    <w:position w:val="1"/>
                    <w:sz w:val="24"/>
                    <w:szCs w:val="24"/>
                  </w:rPr>
                  <w:t>N</w:t>
                </w:r>
                <w:r>
                  <w:rPr>
                    <w:rFonts w:ascii="Garamond" w:eastAsia="Garamond" w:hAnsi="Garamond" w:cs="Garamond"/>
                    <w:spacing w:val="-29"/>
                    <w:position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pacing w:val="28"/>
                    <w:position w:val="1"/>
                    <w:sz w:val="24"/>
                    <w:szCs w:val="24"/>
                  </w:rPr>
                  <w:t>J</w:t>
                </w:r>
                <w:r>
                  <w:rPr>
                    <w:rFonts w:ascii="Garamond" w:eastAsia="Garamond" w:hAnsi="Garamond" w:cs="Garamond"/>
                    <w:spacing w:val="30"/>
                    <w:position w:val="1"/>
                    <w:sz w:val="24"/>
                    <w:szCs w:val="24"/>
                  </w:rPr>
                  <w:t>A</w:t>
                </w:r>
                <w:r>
                  <w:rPr>
                    <w:rFonts w:ascii="Garamond" w:eastAsia="Garamond" w:hAnsi="Garamond" w:cs="Garamond"/>
                    <w:position w:val="1"/>
                    <w:sz w:val="24"/>
                    <w:szCs w:val="24"/>
                  </w:rPr>
                  <w:t xml:space="preserve">Y </w:t>
                </w:r>
                <w:r>
                  <w:rPr>
                    <w:rFonts w:ascii="Garamond" w:eastAsia="Garamond" w:hAnsi="Garamond" w:cs="Garamond"/>
                    <w:spacing w:val="1"/>
                    <w:position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position w:val="1"/>
                    <w:sz w:val="24"/>
                    <w:szCs w:val="24"/>
                  </w:rPr>
                  <w:t>S</w:t>
                </w:r>
                <w:r>
                  <w:rPr>
                    <w:rFonts w:ascii="Garamond" w:eastAsia="Garamond" w:hAnsi="Garamond" w:cs="Garamond"/>
                    <w:spacing w:val="-31"/>
                    <w:position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position w:val="1"/>
                    <w:sz w:val="24"/>
                    <w:szCs w:val="24"/>
                  </w:rPr>
                  <w:t>C</w:t>
                </w:r>
                <w:r>
                  <w:rPr>
                    <w:rFonts w:ascii="Garamond" w:eastAsia="Garamond" w:hAnsi="Garamond" w:cs="Garamond"/>
                    <w:spacing w:val="-28"/>
                    <w:position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pacing w:val="28"/>
                    <w:position w:val="1"/>
                    <w:sz w:val="24"/>
                    <w:szCs w:val="24"/>
                  </w:rPr>
                  <w:t>I</w:t>
                </w:r>
                <w:r>
                  <w:rPr>
                    <w:rFonts w:ascii="Garamond" w:eastAsia="Garamond" w:hAnsi="Garamond" w:cs="Garamond"/>
                    <w:position w:val="1"/>
                    <w:sz w:val="24"/>
                    <w:szCs w:val="24"/>
                  </w:rPr>
                  <w:t>E</w:t>
                </w:r>
                <w:r>
                  <w:rPr>
                    <w:rFonts w:ascii="Garamond" w:eastAsia="Garamond" w:hAnsi="Garamond" w:cs="Garamond"/>
                    <w:spacing w:val="-28"/>
                    <w:position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pacing w:val="29"/>
                    <w:position w:val="1"/>
                    <w:sz w:val="24"/>
                    <w:szCs w:val="24"/>
                  </w:rPr>
                  <w:t>N</w:t>
                </w:r>
                <w:r>
                  <w:rPr>
                    <w:rFonts w:ascii="Garamond" w:eastAsia="Garamond" w:hAnsi="Garamond" w:cs="Garamond"/>
                    <w:position w:val="1"/>
                    <w:sz w:val="24"/>
                    <w:szCs w:val="24"/>
                  </w:rPr>
                  <w:t>C</w:t>
                </w:r>
                <w:r>
                  <w:rPr>
                    <w:rFonts w:ascii="Garamond" w:eastAsia="Garamond" w:hAnsi="Garamond" w:cs="Garamond"/>
                    <w:spacing w:val="-30"/>
                    <w:position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position w:val="1"/>
                    <w:sz w:val="24"/>
                    <w:szCs w:val="24"/>
                  </w:rPr>
                  <w:t>E</w:t>
                </w:r>
              </w:p>
            </w:txbxContent>
          </v:textbox>
          <w10:wrap anchorx="page" anchory="page"/>
        </v:shape>
      </w:pict>
    </w:r>
    <w:r>
      <w:pict w14:anchorId="372D2D77">
        <v:shape id="_x0000_s2053" type="#_x0000_t202" style="position:absolute;margin-left:503.95pt;margin-top:72.25pt;width:35.35pt;height:14pt;z-index:-2097;mso-position-horizontal-relative:page;mso-position-vertical-relative:page" filled="f" stroked="f">
          <v:textbox inset="0,0,0,0">
            <w:txbxContent>
              <w:p w14:paraId="70663096" w14:textId="77777777" w:rsidR="00B431BF" w:rsidRDefault="00F17E80">
                <w:pPr>
                  <w:spacing w:line="260" w:lineRule="exact"/>
                  <w:ind w:left="20" w:right="-36"/>
                  <w:rPr>
                    <w:rFonts w:ascii="Garamond" w:eastAsia="Garamond" w:hAnsi="Garamond" w:cs="Garamond"/>
                    <w:sz w:val="24"/>
                    <w:szCs w:val="24"/>
                  </w:rPr>
                </w:pPr>
                <w:r>
                  <w:rPr>
                    <w:rFonts w:ascii="Garamond" w:eastAsia="Garamond" w:hAnsi="Garamond" w:cs="Garamond"/>
                    <w:position w:val="1"/>
                    <w:sz w:val="24"/>
                    <w:szCs w:val="24"/>
                  </w:rPr>
                  <w:t>P</w:t>
                </w:r>
                <w:r>
                  <w:rPr>
                    <w:rFonts w:ascii="Garamond" w:eastAsia="Garamond" w:hAnsi="Garamond" w:cs="Garamond"/>
                    <w:spacing w:val="-30"/>
                    <w:position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position w:val="1"/>
                    <w:sz w:val="24"/>
                    <w:szCs w:val="24"/>
                  </w:rPr>
                  <w:t>G</w:t>
                </w:r>
                <w:r>
                  <w:rPr>
                    <w:rFonts w:ascii="Garamond" w:eastAsia="Garamond" w:hAnsi="Garamond" w:cs="Garamond"/>
                    <w:spacing w:val="-29"/>
                    <w:position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position w:val="1"/>
                    <w:sz w:val="24"/>
                    <w:szCs w:val="24"/>
                  </w:rPr>
                  <w:t>.  2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68C65" w14:textId="77777777" w:rsidR="00B431BF" w:rsidRDefault="00B431BF">
    <w:pPr>
      <w:spacing w:line="0" w:lineRule="atLeast"/>
      <w:rPr>
        <w:sz w:val="0"/>
        <w:szCs w:val="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2D994" w14:textId="77777777" w:rsidR="00B431BF" w:rsidRDefault="00F17E80">
    <w:pPr>
      <w:spacing w:line="200" w:lineRule="exact"/>
    </w:pPr>
    <w:r>
      <w:pict w14:anchorId="5B35F915">
        <v:group id="_x0000_s2051" style="position:absolute;margin-left:70.55pt;margin-top:86.3pt;width:470.9pt;height:0;z-index:-2096;mso-position-horizontal-relative:page;mso-position-vertical-relative:page" coordorigin="1411,1726" coordsize="9418,0">
          <v:shape id="_x0000_s2052" style="position:absolute;left:1411;top:1726;width:9418;height:0" coordorigin="1411,1726" coordsize="9418,0" path="m1411,1726r9418,e" filled="f" strokeweight=".58pt">
            <v:path arrowok="t"/>
          </v:shape>
          <w10:wrap anchorx="page" anchory="page"/>
        </v:group>
      </w:pict>
    </w:r>
    <w:r>
      <w:pict w14:anchorId="40A18614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1pt;margin-top:71.9pt;width:119.65pt;height:14pt;z-index:-2095;mso-position-horizontal-relative:page;mso-position-vertical-relative:page" filled="f" stroked="f">
          <v:textbox inset="0,0,0,0">
            <w:txbxContent>
              <w:p w14:paraId="39ADA49F" w14:textId="77777777" w:rsidR="00B431BF" w:rsidRDefault="00F17E80">
                <w:pPr>
                  <w:spacing w:before="3"/>
                  <w:ind w:left="20" w:right="-36"/>
                  <w:rPr>
                    <w:rFonts w:ascii="Tw Cen MT" w:eastAsia="Tw Cen MT" w:hAnsi="Tw Cen MT" w:cs="Tw Cen MT"/>
                    <w:sz w:val="24"/>
                    <w:szCs w:val="24"/>
                  </w:rPr>
                </w:pPr>
                <w:r>
                  <w:rPr>
                    <w:rFonts w:ascii="Tw Cen MT" w:eastAsia="Tw Cen MT" w:hAnsi="Tw Cen MT" w:cs="Tw Cen MT"/>
                    <w:b/>
                    <w:sz w:val="24"/>
                    <w:szCs w:val="24"/>
                  </w:rPr>
                  <w:t>C</w:t>
                </w:r>
                <w:r>
                  <w:rPr>
                    <w:rFonts w:ascii="Tw Cen MT" w:eastAsia="Tw Cen MT" w:hAnsi="Tw Cen MT" w:cs="Tw Cen MT"/>
                    <w:b/>
                    <w:spacing w:val="-5"/>
                    <w:sz w:val="24"/>
                    <w:szCs w:val="24"/>
                  </w:rPr>
                  <w:t xml:space="preserve"> </w:t>
                </w:r>
                <w:r>
                  <w:rPr>
                    <w:rFonts w:ascii="Tw Cen MT" w:eastAsia="Tw Cen MT" w:hAnsi="Tw Cen MT" w:cs="Tw Cen MT"/>
                    <w:b/>
                    <w:spacing w:val="60"/>
                    <w:sz w:val="24"/>
                    <w:szCs w:val="24"/>
                  </w:rPr>
                  <w:t>o</w:t>
                </w:r>
                <w:r>
                  <w:rPr>
                    <w:rFonts w:ascii="Tw Cen MT" w:eastAsia="Tw Cen MT" w:hAnsi="Tw Cen MT" w:cs="Tw Cen MT"/>
                    <w:b/>
                    <w:sz w:val="24"/>
                    <w:szCs w:val="24"/>
                  </w:rPr>
                  <w:t>r</w:t>
                </w:r>
                <w:r>
                  <w:rPr>
                    <w:rFonts w:ascii="Tw Cen MT" w:eastAsia="Tw Cen MT" w:hAnsi="Tw Cen MT" w:cs="Tw Cen MT"/>
                    <w:b/>
                    <w:spacing w:val="-5"/>
                    <w:sz w:val="24"/>
                    <w:szCs w:val="24"/>
                  </w:rPr>
                  <w:t xml:space="preserve"> </w:t>
                </w:r>
                <w:r>
                  <w:rPr>
                    <w:rFonts w:ascii="Tw Cen MT" w:eastAsia="Tw Cen MT" w:hAnsi="Tw Cen MT" w:cs="Tw Cen MT"/>
                    <w:b/>
                    <w:sz w:val="24"/>
                    <w:szCs w:val="24"/>
                  </w:rPr>
                  <w:t>r</w:t>
                </w:r>
                <w:r>
                  <w:rPr>
                    <w:rFonts w:ascii="Tw Cen MT" w:eastAsia="Tw Cen MT" w:hAnsi="Tw Cen MT" w:cs="Tw Cen MT"/>
                    <w:b/>
                    <w:spacing w:val="-5"/>
                    <w:sz w:val="24"/>
                    <w:szCs w:val="24"/>
                  </w:rPr>
                  <w:t xml:space="preserve"> </w:t>
                </w:r>
                <w:r>
                  <w:rPr>
                    <w:rFonts w:ascii="Tw Cen MT" w:eastAsia="Tw Cen MT" w:hAnsi="Tw Cen MT" w:cs="Tw Cen MT"/>
                    <w:b/>
                    <w:sz w:val="24"/>
                    <w:szCs w:val="24"/>
                  </w:rPr>
                  <w:t xml:space="preserve">y </w:t>
                </w:r>
                <w:r>
                  <w:rPr>
                    <w:rFonts w:ascii="Tw Cen MT" w:eastAsia="Tw Cen MT" w:hAnsi="Tw Cen MT" w:cs="Tw Cen MT"/>
                    <w:b/>
                    <w:spacing w:val="57"/>
                    <w:sz w:val="24"/>
                    <w:szCs w:val="24"/>
                  </w:rPr>
                  <w:t xml:space="preserve"> </w:t>
                </w:r>
                <w:r>
                  <w:rPr>
                    <w:rFonts w:ascii="Tw Cen MT" w:eastAsia="Tw Cen MT" w:hAnsi="Tw Cen MT" w:cs="Tw Cen MT"/>
                    <w:b/>
                    <w:sz w:val="24"/>
                    <w:szCs w:val="24"/>
                  </w:rPr>
                  <w:t>C</w:t>
                </w:r>
                <w:r>
                  <w:rPr>
                    <w:rFonts w:ascii="Tw Cen MT" w:eastAsia="Tw Cen MT" w:hAnsi="Tw Cen MT" w:cs="Tw Cen MT"/>
                    <w:b/>
                    <w:spacing w:val="-5"/>
                    <w:sz w:val="24"/>
                    <w:szCs w:val="24"/>
                  </w:rPr>
                  <w:t xml:space="preserve"> </w:t>
                </w:r>
                <w:r>
                  <w:rPr>
                    <w:rFonts w:ascii="Tw Cen MT" w:eastAsia="Tw Cen MT" w:hAnsi="Tw Cen MT" w:cs="Tw Cen MT"/>
                    <w:b/>
                    <w:spacing w:val="60"/>
                    <w:sz w:val="24"/>
                    <w:szCs w:val="24"/>
                  </w:rPr>
                  <w:t>o</w:t>
                </w:r>
                <w:r>
                  <w:rPr>
                    <w:rFonts w:ascii="Tw Cen MT" w:eastAsia="Tw Cen MT" w:hAnsi="Tw Cen MT" w:cs="Tw Cen MT"/>
                    <w:b/>
                    <w:sz w:val="24"/>
                    <w:szCs w:val="24"/>
                  </w:rPr>
                  <w:t>m</w:t>
                </w:r>
                <w:r>
                  <w:rPr>
                    <w:rFonts w:ascii="Tw Cen MT" w:eastAsia="Tw Cen MT" w:hAnsi="Tw Cen MT" w:cs="Tw Cen MT"/>
                    <w:b/>
                    <w:spacing w:val="-4"/>
                    <w:sz w:val="24"/>
                    <w:szCs w:val="24"/>
                  </w:rPr>
                  <w:t xml:space="preserve"> </w:t>
                </w:r>
                <w:r>
                  <w:rPr>
                    <w:rFonts w:ascii="Tw Cen MT" w:eastAsia="Tw Cen MT" w:hAnsi="Tw Cen MT" w:cs="Tw Cen MT"/>
                    <w:b/>
                    <w:spacing w:val="60"/>
                    <w:sz w:val="24"/>
                    <w:szCs w:val="24"/>
                  </w:rPr>
                  <w:t>pu</w:t>
                </w:r>
                <w:r>
                  <w:rPr>
                    <w:rFonts w:ascii="Tw Cen MT" w:eastAsia="Tw Cen MT" w:hAnsi="Tw Cen MT" w:cs="Tw Cen MT"/>
                    <w:b/>
                    <w:sz w:val="24"/>
                    <w:szCs w:val="24"/>
                  </w:rPr>
                  <w:t>t</w:t>
                </w:r>
                <w:r>
                  <w:rPr>
                    <w:rFonts w:ascii="Tw Cen MT" w:eastAsia="Tw Cen MT" w:hAnsi="Tw Cen MT" w:cs="Tw Cen MT"/>
                    <w:b/>
                    <w:spacing w:val="-4"/>
                    <w:sz w:val="24"/>
                    <w:szCs w:val="24"/>
                  </w:rPr>
                  <w:t xml:space="preserve"> </w:t>
                </w:r>
                <w:r>
                  <w:rPr>
                    <w:rFonts w:ascii="Tw Cen MT" w:eastAsia="Tw Cen MT" w:hAnsi="Tw Cen MT" w:cs="Tw Cen MT"/>
                    <w:b/>
                    <w:sz w:val="24"/>
                    <w:szCs w:val="24"/>
                  </w:rPr>
                  <w:t>e</w:t>
                </w:r>
                <w:r>
                  <w:rPr>
                    <w:rFonts w:ascii="Tw Cen MT" w:eastAsia="Tw Cen MT" w:hAnsi="Tw Cen MT" w:cs="Tw Cen MT"/>
                    <w:b/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rFonts w:ascii="Tw Cen MT" w:eastAsia="Tw Cen MT" w:hAnsi="Tw Cen MT" w:cs="Tw Cen MT"/>
                    <w:b/>
                    <w:sz w:val="24"/>
                    <w:szCs w:val="24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0FA172E1">
        <v:shape id="_x0000_s2049" type="#_x0000_t202" style="position:absolute;margin-left:495.45pt;margin-top:71.9pt;width:39.8pt;height:14pt;z-index:-2094;mso-position-horizontal-relative:page;mso-position-vertical-relative:page" filled="f" stroked="f">
          <v:textbox inset="0,0,0,0">
            <w:txbxContent>
              <w:p w14:paraId="41FB9231" w14:textId="77777777" w:rsidR="00B431BF" w:rsidRDefault="00F17E80">
                <w:pPr>
                  <w:spacing w:before="3"/>
                  <w:ind w:left="20" w:right="-36"/>
                  <w:rPr>
                    <w:rFonts w:ascii="Tw Cen MT" w:eastAsia="Tw Cen MT" w:hAnsi="Tw Cen MT" w:cs="Tw Cen MT"/>
                    <w:sz w:val="24"/>
                    <w:szCs w:val="24"/>
                  </w:rPr>
                </w:pPr>
                <w:r>
                  <w:rPr>
                    <w:rFonts w:ascii="Tw Cen MT" w:eastAsia="Tw Cen MT" w:hAnsi="Tw Cen MT" w:cs="Tw Cen MT"/>
                    <w:spacing w:val="60"/>
                    <w:sz w:val="24"/>
                    <w:szCs w:val="24"/>
                  </w:rPr>
                  <w:t>pg</w:t>
                </w:r>
                <w:r>
                  <w:rPr>
                    <w:rFonts w:ascii="Tw Cen MT" w:eastAsia="Tw Cen MT" w:hAnsi="Tw Cen MT" w:cs="Tw Cen MT"/>
                    <w:sz w:val="24"/>
                    <w:szCs w:val="24"/>
                  </w:rPr>
                  <w:t xml:space="preserve">. </w:t>
                </w:r>
                <w:r>
                  <w:rPr>
                    <w:rFonts w:ascii="Tw Cen MT" w:eastAsia="Tw Cen MT" w:hAnsi="Tw Cen MT" w:cs="Tw Cen MT"/>
                    <w:spacing w:val="55"/>
                    <w:sz w:val="24"/>
                    <w:szCs w:val="24"/>
                  </w:rPr>
                  <w:t xml:space="preserve"> </w:t>
                </w:r>
                <w:r>
                  <w:rPr>
                    <w:rFonts w:ascii="Tw Cen MT" w:eastAsia="Tw Cen MT" w:hAnsi="Tw Cen MT" w:cs="Tw Cen MT"/>
                    <w:sz w:val="24"/>
                    <w:szCs w:val="24"/>
                  </w:rPr>
                  <w:t>2</w:t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58B2E" w14:textId="77777777" w:rsidR="00B431BF" w:rsidRDefault="00B431BF">
    <w:pPr>
      <w:spacing w:line="0" w:lineRule="atLeast"/>
      <w:rPr>
        <w:sz w:val="0"/>
        <w:szCs w:val="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68693" w14:textId="77777777" w:rsidR="00B431BF" w:rsidRDefault="00B431BF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E119F"/>
    <w:multiLevelType w:val="multilevel"/>
    <w:tmpl w:val="787A4CF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7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31BF"/>
    <w:rsid w:val="003956BC"/>
    <w:rsid w:val="00B431BF"/>
    <w:rsid w:val="00F17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1"/>
    <o:shapelayout v:ext="edit">
      <o:idmap v:ext="edit" data="1"/>
    </o:shapelayout>
  </w:shapeDefaults>
  <w:decimalSymbol w:val=","/>
  <w:listSeparator w:val=";"/>
  <w14:docId w14:val="5C6CD990"/>
  <w15:docId w15:val="{9D5228A3-DFDD-461F-8F3F-F1177FDEC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@ma" TargetMode="External"/><Relationship Id="rId13" Type="http://schemas.openxmlformats.org/officeDocument/2006/relationships/header" Target="header5.xml"/><Relationship Id="rId18" Type="http://schemas.openxmlformats.org/officeDocument/2006/relationships/hyperlink" Target="http://www.synopsys.com/products/dsp/dsp.html" TargetMode="External"/><Relationship Id="rId26" Type="http://schemas.openxmlformats.org/officeDocument/2006/relationships/hyperlink" Target="mailto:asmith@sample~resume.com" TargetMode="External"/><Relationship Id="rId39" Type="http://schemas.openxmlformats.org/officeDocument/2006/relationships/header" Target="header17.xml"/><Relationship Id="rId3" Type="http://schemas.openxmlformats.org/officeDocument/2006/relationships/settings" Target="settings.xml"/><Relationship Id="rId21" Type="http://schemas.openxmlformats.org/officeDocument/2006/relationships/hyperlink" Target="http://www.sec.co.kr/" TargetMode="External"/><Relationship Id="rId34" Type="http://schemas.openxmlformats.org/officeDocument/2006/relationships/hyperlink" Target="mailto:klee@mail.com" TargetMode="External"/><Relationship Id="rId42" Type="http://schemas.openxmlformats.org/officeDocument/2006/relationships/header" Target="header19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hyperlink" Target="http://www.synopsys.com/products/dsp/dsp.html" TargetMode="External"/><Relationship Id="rId25" Type="http://schemas.openxmlformats.org/officeDocument/2006/relationships/header" Target="header9.xml"/><Relationship Id="rId33" Type="http://schemas.openxmlformats.org/officeDocument/2006/relationships/header" Target="header14.xml"/><Relationship Id="rId38" Type="http://schemas.openxmlformats.org/officeDocument/2006/relationships/hyperlink" Target="mailto:email@dal.ca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adence.com/products/spw.html" TargetMode="External"/><Relationship Id="rId20" Type="http://schemas.openxmlformats.org/officeDocument/2006/relationships/header" Target="header6.xml"/><Relationship Id="rId29" Type="http://schemas.openxmlformats.org/officeDocument/2006/relationships/hyperlink" Target="mailto:r@da" TargetMode="External"/><Relationship Id="rId41" Type="http://schemas.openxmlformats.org/officeDocument/2006/relationships/hyperlink" Target="mailto:jennyjobseeker@dal.ca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frumand@mail.com" TargetMode="External"/><Relationship Id="rId24" Type="http://schemas.openxmlformats.org/officeDocument/2006/relationships/hyperlink" Target="mailto:email@dal.ca" TargetMode="External"/><Relationship Id="rId32" Type="http://schemas.openxmlformats.org/officeDocument/2006/relationships/hyperlink" Target="mailto:email@dal.ca" TargetMode="External"/><Relationship Id="rId37" Type="http://schemas.openxmlformats.org/officeDocument/2006/relationships/header" Target="header16.xml"/><Relationship Id="rId40" Type="http://schemas.openxmlformats.org/officeDocument/2006/relationships/header" Target="header18.xml"/><Relationship Id="rId5" Type="http://schemas.openxmlformats.org/officeDocument/2006/relationships/footnotes" Target="footnotes.xml"/><Relationship Id="rId15" Type="http://schemas.openxmlformats.org/officeDocument/2006/relationships/hyperlink" Target="http://www.ni.com/" TargetMode="External"/><Relationship Id="rId23" Type="http://schemas.openxmlformats.org/officeDocument/2006/relationships/header" Target="header8.xml"/><Relationship Id="rId28" Type="http://schemas.openxmlformats.org/officeDocument/2006/relationships/header" Target="header11.xml"/><Relationship Id="rId36" Type="http://schemas.openxmlformats.org/officeDocument/2006/relationships/hyperlink" Target="mailto:cfurman@mail.com" TargetMode="External"/><Relationship Id="rId10" Type="http://schemas.openxmlformats.org/officeDocument/2006/relationships/header" Target="header3.xml"/><Relationship Id="rId19" Type="http://schemas.openxmlformats.org/officeDocument/2006/relationships/hyperlink" Target="http://ptolemy.eecs.berkeley.edu/" TargetMode="External"/><Relationship Id="rId31" Type="http://schemas.openxmlformats.org/officeDocument/2006/relationships/header" Target="header13.xm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://hard.korea.ac.kr/" TargetMode="External"/><Relationship Id="rId22" Type="http://schemas.openxmlformats.org/officeDocument/2006/relationships/header" Target="header7.xml"/><Relationship Id="rId27" Type="http://schemas.openxmlformats.org/officeDocument/2006/relationships/header" Target="header10.xml"/><Relationship Id="rId30" Type="http://schemas.openxmlformats.org/officeDocument/2006/relationships/header" Target="header12.xml"/><Relationship Id="rId35" Type="http://schemas.openxmlformats.org/officeDocument/2006/relationships/header" Target="header15.xm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9190</Words>
  <Characters>52387</Characters>
  <Application>Microsoft Office Word</Application>
  <DocSecurity>0</DocSecurity>
  <Lines>436</Lines>
  <Paragraphs>122</Paragraphs>
  <ScaleCrop>false</ScaleCrop>
  <Company/>
  <LinksUpToDate>false</LinksUpToDate>
  <CharactersWithSpaces>61455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2021-06-07T13:27:00Z</dcterms:created>
  <dcterms:modified xsi:type="dcterms:W3CDTF">2021-06-07T13:30:00Z</dcterms:modified>
</cp:coreProperties>
</file>